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5E415" w14:textId="77777777" w:rsidR="00FD0757" w:rsidRDefault="00FD0757" w:rsidP="00EA1702">
      <w:pPr>
        <w:pStyle w:val="Corpodetexto"/>
        <w:rPr>
          <w:rFonts w:ascii="Calibri" w:hAnsi="Calibri" w:cs="Arial"/>
          <w:bCs/>
          <w:i w:val="0"/>
          <w:sz w:val="24"/>
          <w:szCs w:val="24"/>
          <w:lang w:val="pt-BR"/>
        </w:rPr>
      </w:pPr>
      <w:bookmarkStart w:id="0" w:name="_Toc401910395"/>
    </w:p>
    <w:p w14:paraId="5F12448F" w14:textId="77777777" w:rsidR="00FD0757" w:rsidRDefault="00FD0757" w:rsidP="00EA1702">
      <w:pPr>
        <w:pStyle w:val="Corpodetexto"/>
        <w:rPr>
          <w:rFonts w:ascii="Calibri" w:hAnsi="Calibri" w:cs="Arial"/>
          <w:bCs/>
          <w:i w:val="0"/>
          <w:sz w:val="24"/>
          <w:szCs w:val="24"/>
          <w:lang w:val="pt-BR"/>
        </w:rPr>
      </w:pPr>
    </w:p>
    <w:p w14:paraId="692BD4B9" w14:textId="77777777" w:rsidR="00371475" w:rsidRPr="005F3BBA" w:rsidRDefault="00371475" w:rsidP="00371475">
      <w:pPr>
        <w:jc w:val="center"/>
        <w:rPr>
          <w:b/>
          <w:bCs/>
        </w:rPr>
      </w:pPr>
      <w:r w:rsidRPr="005F3BBA">
        <w:rPr>
          <w:b/>
          <w:bCs/>
          <w:szCs w:val="20"/>
        </w:rPr>
        <w:t>ANEXO IV</w:t>
      </w:r>
    </w:p>
    <w:p w14:paraId="518CA774" w14:textId="77777777" w:rsidR="00371475" w:rsidRPr="003A334E" w:rsidRDefault="00371475" w:rsidP="00371475">
      <w:pPr>
        <w:jc w:val="center"/>
        <w:rPr>
          <w:szCs w:val="20"/>
        </w:rPr>
      </w:pPr>
    </w:p>
    <w:p w14:paraId="1C00FCB6" w14:textId="77777777" w:rsidR="00371475" w:rsidRDefault="00371475" w:rsidP="00371475">
      <w:pPr>
        <w:spacing w:before="120" w:after="120"/>
        <w:ind w:right="-1"/>
        <w:jc w:val="center"/>
        <w:rPr>
          <w:b/>
          <w:sz w:val="24"/>
        </w:rPr>
      </w:pPr>
      <w:r w:rsidRPr="003A334E">
        <w:rPr>
          <w:b/>
          <w:sz w:val="24"/>
        </w:rPr>
        <w:t xml:space="preserve">MODELOS DE PLANILHAS DE PREÇOS </w:t>
      </w:r>
    </w:p>
    <w:p w14:paraId="53586309" w14:textId="77F9B160" w:rsidR="00FD0757" w:rsidRDefault="00FD0757" w:rsidP="00EA1702">
      <w:pPr>
        <w:pStyle w:val="Corpodetexto"/>
        <w:rPr>
          <w:rFonts w:ascii="Calibri" w:hAnsi="Calibri" w:cs="Arial"/>
          <w:bCs/>
          <w:i w:val="0"/>
          <w:sz w:val="24"/>
          <w:szCs w:val="24"/>
          <w:lang w:val="pt-BR"/>
        </w:rPr>
      </w:pPr>
    </w:p>
    <w:p w14:paraId="4116B77F" w14:textId="77777777" w:rsidR="00371475" w:rsidRDefault="00371475" w:rsidP="00EA1702">
      <w:pPr>
        <w:pStyle w:val="Corpodetexto"/>
        <w:rPr>
          <w:rFonts w:ascii="Calibri" w:hAnsi="Calibri" w:cs="Arial"/>
          <w:bCs/>
          <w:i w:val="0"/>
          <w:sz w:val="24"/>
          <w:szCs w:val="24"/>
          <w:lang w:val="pt-BR"/>
        </w:rPr>
      </w:pPr>
    </w:p>
    <w:p w14:paraId="4EB8AA36" w14:textId="5ADD0FDF" w:rsidR="00FD0757" w:rsidRDefault="00FD0757" w:rsidP="00EA1702">
      <w:pPr>
        <w:pStyle w:val="Corpodetexto"/>
        <w:rPr>
          <w:rFonts w:ascii="Calibri" w:hAnsi="Calibri" w:cs="Arial"/>
          <w:bCs/>
          <w:i w:val="0"/>
          <w:sz w:val="24"/>
          <w:szCs w:val="24"/>
          <w:lang w:val="pt-BR"/>
        </w:rPr>
      </w:pPr>
    </w:p>
    <w:p w14:paraId="6DB6BA65" w14:textId="1619B379" w:rsidR="00FD0757" w:rsidRDefault="00FD0757" w:rsidP="00EA1702">
      <w:pPr>
        <w:pStyle w:val="Corpodetexto"/>
        <w:rPr>
          <w:rFonts w:ascii="Calibri" w:hAnsi="Calibri" w:cs="Arial"/>
          <w:bCs/>
          <w:i w:val="0"/>
          <w:sz w:val="24"/>
          <w:szCs w:val="24"/>
          <w:lang w:val="pt-BR"/>
        </w:rPr>
      </w:pPr>
    </w:p>
    <w:p w14:paraId="08473DF2" w14:textId="77777777" w:rsidR="00FD0757" w:rsidRDefault="00FD0757" w:rsidP="00EA1702">
      <w:pPr>
        <w:pStyle w:val="Corpodetexto"/>
        <w:rPr>
          <w:rFonts w:ascii="Calibri" w:hAnsi="Calibri" w:cs="Arial"/>
          <w:bCs/>
          <w:i w:val="0"/>
          <w:sz w:val="24"/>
          <w:szCs w:val="24"/>
          <w:lang w:val="pt-BR"/>
        </w:rPr>
      </w:pPr>
    </w:p>
    <w:p w14:paraId="17EF555E" w14:textId="77777777" w:rsidR="00FD0757" w:rsidRDefault="00FD0757" w:rsidP="00EA1702">
      <w:pPr>
        <w:pStyle w:val="Corpodetexto"/>
        <w:rPr>
          <w:rFonts w:ascii="Calibri" w:hAnsi="Calibri" w:cs="Arial"/>
          <w:bCs/>
          <w:i w:val="0"/>
          <w:sz w:val="24"/>
          <w:szCs w:val="24"/>
          <w:lang w:val="pt-BR"/>
        </w:rPr>
      </w:pPr>
    </w:p>
    <w:tbl>
      <w:tblPr>
        <w:tblW w:w="10414" w:type="dxa"/>
        <w:tblInd w:w="-719" w:type="dxa"/>
        <w:tblCellMar>
          <w:left w:w="70" w:type="dxa"/>
          <w:right w:w="70" w:type="dxa"/>
        </w:tblCellMar>
        <w:tblLook w:val="04A0" w:firstRow="1" w:lastRow="0" w:firstColumn="1" w:lastColumn="0" w:noHBand="0" w:noVBand="1"/>
      </w:tblPr>
      <w:tblGrid>
        <w:gridCol w:w="660"/>
        <w:gridCol w:w="815"/>
        <w:gridCol w:w="4259"/>
        <w:gridCol w:w="1330"/>
        <w:gridCol w:w="505"/>
        <w:gridCol w:w="505"/>
        <w:gridCol w:w="954"/>
        <w:gridCol w:w="1240"/>
        <w:gridCol w:w="146"/>
      </w:tblGrid>
      <w:tr w:rsidR="00FD0757" w:rsidRPr="00BF03D9" w14:paraId="2EA0B9CB" w14:textId="77777777" w:rsidTr="00FD0757">
        <w:trPr>
          <w:gridAfter w:val="1"/>
          <w:wAfter w:w="146" w:type="dxa"/>
          <w:trHeight w:val="330"/>
        </w:trPr>
        <w:tc>
          <w:tcPr>
            <w:tcW w:w="10268" w:type="dxa"/>
            <w:gridSpan w:val="8"/>
            <w:tcBorders>
              <w:top w:val="single" w:sz="8" w:space="0" w:color="00B0F0"/>
              <w:left w:val="single" w:sz="8" w:space="0" w:color="00B0F0"/>
              <w:bottom w:val="single" w:sz="8" w:space="0" w:color="9BC2E6"/>
              <w:right w:val="nil"/>
            </w:tcBorders>
            <w:shd w:val="clear" w:color="000000" w:fill="FFFFFF"/>
            <w:noWrap/>
            <w:vAlign w:val="center"/>
            <w:hideMark/>
          </w:tcPr>
          <w:p w14:paraId="223D8EEC"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GRUPO 01</w:t>
            </w:r>
          </w:p>
        </w:tc>
      </w:tr>
      <w:tr w:rsidR="00FD0757" w:rsidRPr="00BF03D9" w14:paraId="340A983E" w14:textId="77777777" w:rsidTr="00FD0757">
        <w:trPr>
          <w:gridAfter w:val="1"/>
          <w:wAfter w:w="146" w:type="dxa"/>
          <w:trHeight w:val="300"/>
        </w:trPr>
        <w:tc>
          <w:tcPr>
            <w:tcW w:w="660" w:type="dxa"/>
            <w:vMerge w:val="restart"/>
            <w:tcBorders>
              <w:top w:val="nil"/>
              <w:left w:val="single" w:sz="8" w:space="0" w:color="00B0F0"/>
              <w:bottom w:val="single" w:sz="8" w:space="0" w:color="9BC2E6"/>
              <w:right w:val="nil"/>
            </w:tcBorders>
            <w:shd w:val="clear" w:color="000000" w:fill="5B9BD5"/>
            <w:noWrap/>
            <w:vAlign w:val="center"/>
            <w:hideMark/>
          </w:tcPr>
          <w:p w14:paraId="67047437"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Ordem</w:t>
            </w:r>
          </w:p>
        </w:tc>
        <w:tc>
          <w:tcPr>
            <w:tcW w:w="815" w:type="dxa"/>
            <w:vMerge w:val="restart"/>
            <w:tcBorders>
              <w:top w:val="nil"/>
              <w:left w:val="nil"/>
              <w:bottom w:val="single" w:sz="8" w:space="0" w:color="9BC2E6"/>
              <w:right w:val="nil"/>
            </w:tcBorders>
            <w:shd w:val="clear" w:color="000000" w:fill="5B9BD5"/>
            <w:vAlign w:val="center"/>
            <w:hideMark/>
          </w:tcPr>
          <w:p w14:paraId="30EB4928"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CATSERV</w:t>
            </w:r>
          </w:p>
        </w:tc>
        <w:tc>
          <w:tcPr>
            <w:tcW w:w="4259" w:type="dxa"/>
            <w:vMerge w:val="restart"/>
            <w:tcBorders>
              <w:top w:val="nil"/>
              <w:left w:val="nil"/>
              <w:bottom w:val="single" w:sz="8" w:space="0" w:color="9BC2E6"/>
              <w:right w:val="nil"/>
            </w:tcBorders>
            <w:shd w:val="clear" w:color="000000" w:fill="5B9BD5"/>
            <w:noWrap/>
            <w:vAlign w:val="center"/>
            <w:hideMark/>
          </w:tcPr>
          <w:p w14:paraId="4D6261F1"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Veículo</w:t>
            </w:r>
          </w:p>
        </w:tc>
        <w:tc>
          <w:tcPr>
            <w:tcW w:w="1330" w:type="dxa"/>
            <w:vMerge w:val="restart"/>
            <w:tcBorders>
              <w:top w:val="nil"/>
              <w:left w:val="nil"/>
              <w:bottom w:val="single" w:sz="8" w:space="0" w:color="9BC2E6"/>
              <w:right w:val="nil"/>
            </w:tcBorders>
            <w:shd w:val="clear" w:color="000000" w:fill="5B9BD5"/>
            <w:noWrap/>
            <w:vAlign w:val="center"/>
            <w:hideMark/>
          </w:tcPr>
          <w:p w14:paraId="52542F4B"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Marca</w:t>
            </w:r>
          </w:p>
        </w:tc>
        <w:tc>
          <w:tcPr>
            <w:tcW w:w="505" w:type="dxa"/>
            <w:vMerge w:val="restart"/>
            <w:tcBorders>
              <w:top w:val="nil"/>
              <w:left w:val="nil"/>
              <w:bottom w:val="single" w:sz="8" w:space="0" w:color="9BC2E6"/>
              <w:right w:val="nil"/>
            </w:tcBorders>
            <w:shd w:val="clear" w:color="000000" w:fill="5B9BD5"/>
            <w:noWrap/>
            <w:vAlign w:val="center"/>
            <w:hideMark/>
          </w:tcPr>
          <w:p w14:paraId="02A73ACC"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Ano</w:t>
            </w:r>
          </w:p>
        </w:tc>
        <w:tc>
          <w:tcPr>
            <w:tcW w:w="505" w:type="dxa"/>
            <w:vMerge w:val="restart"/>
            <w:tcBorders>
              <w:top w:val="nil"/>
              <w:left w:val="nil"/>
              <w:bottom w:val="single" w:sz="8" w:space="0" w:color="9BC2E6"/>
              <w:right w:val="nil"/>
            </w:tcBorders>
            <w:shd w:val="clear" w:color="000000" w:fill="5B9BD5"/>
            <w:noWrap/>
            <w:vAlign w:val="center"/>
            <w:hideMark/>
          </w:tcPr>
          <w:p w14:paraId="648762D3" w14:textId="77777777" w:rsidR="00FD0757" w:rsidRPr="00BF03D9" w:rsidRDefault="00FD0757" w:rsidP="00833C43">
            <w:pPr>
              <w:jc w:val="center"/>
              <w:rPr>
                <w:rFonts w:ascii="Calibri" w:eastAsia="Times New Roman" w:hAnsi="Calibri" w:cs="Calibri"/>
                <w:b/>
                <w:bCs/>
                <w:color w:val="FFFFFF"/>
                <w:sz w:val="18"/>
                <w:szCs w:val="18"/>
                <w:lang w:eastAsia="pt-BR"/>
              </w:rPr>
            </w:pPr>
            <w:proofErr w:type="spellStart"/>
            <w:r w:rsidRPr="00BF03D9">
              <w:rPr>
                <w:rFonts w:ascii="Calibri" w:eastAsia="Times New Roman" w:hAnsi="Calibri" w:cs="Calibri"/>
                <w:b/>
                <w:bCs/>
                <w:color w:val="FFFFFF"/>
                <w:sz w:val="18"/>
                <w:szCs w:val="18"/>
                <w:lang w:eastAsia="pt-BR"/>
              </w:rPr>
              <w:t>Mod</w:t>
            </w:r>
            <w:proofErr w:type="spellEnd"/>
          </w:p>
        </w:tc>
        <w:tc>
          <w:tcPr>
            <w:tcW w:w="954" w:type="dxa"/>
            <w:vMerge w:val="restart"/>
            <w:tcBorders>
              <w:top w:val="nil"/>
              <w:left w:val="nil"/>
              <w:bottom w:val="single" w:sz="8" w:space="0" w:color="9BC2E6"/>
              <w:right w:val="nil"/>
            </w:tcBorders>
            <w:shd w:val="clear" w:color="000000" w:fill="5B9BD5"/>
            <w:noWrap/>
            <w:vAlign w:val="center"/>
            <w:hideMark/>
          </w:tcPr>
          <w:p w14:paraId="38E713C5"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Placa</w:t>
            </w:r>
          </w:p>
        </w:tc>
        <w:tc>
          <w:tcPr>
            <w:tcW w:w="1240" w:type="dxa"/>
            <w:vMerge w:val="restart"/>
            <w:tcBorders>
              <w:top w:val="nil"/>
              <w:left w:val="nil"/>
              <w:bottom w:val="single" w:sz="8" w:space="0" w:color="9BC2E6"/>
              <w:right w:val="single" w:sz="8" w:space="0" w:color="00B0F0"/>
            </w:tcBorders>
            <w:shd w:val="clear" w:color="000000" w:fill="5B9BD5"/>
            <w:noWrap/>
            <w:vAlign w:val="center"/>
            <w:hideMark/>
          </w:tcPr>
          <w:p w14:paraId="13EE3241"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Seguro 24/25</w:t>
            </w:r>
          </w:p>
        </w:tc>
      </w:tr>
      <w:tr w:rsidR="00FD0757" w:rsidRPr="00BF03D9" w14:paraId="7CFA11FD" w14:textId="77777777" w:rsidTr="00FD0757">
        <w:trPr>
          <w:trHeight w:val="315"/>
        </w:trPr>
        <w:tc>
          <w:tcPr>
            <w:tcW w:w="660" w:type="dxa"/>
            <w:vMerge/>
            <w:tcBorders>
              <w:top w:val="nil"/>
              <w:left w:val="single" w:sz="8" w:space="0" w:color="00B0F0"/>
              <w:bottom w:val="single" w:sz="8" w:space="0" w:color="9BC2E6"/>
              <w:right w:val="nil"/>
            </w:tcBorders>
            <w:vAlign w:val="center"/>
            <w:hideMark/>
          </w:tcPr>
          <w:p w14:paraId="157F57F2"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815" w:type="dxa"/>
            <w:vMerge/>
            <w:tcBorders>
              <w:top w:val="nil"/>
              <w:left w:val="nil"/>
              <w:bottom w:val="single" w:sz="8" w:space="0" w:color="9BC2E6"/>
              <w:right w:val="nil"/>
            </w:tcBorders>
            <w:vAlign w:val="center"/>
            <w:hideMark/>
          </w:tcPr>
          <w:p w14:paraId="515D9516"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4259" w:type="dxa"/>
            <w:vMerge/>
            <w:tcBorders>
              <w:top w:val="nil"/>
              <w:left w:val="nil"/>
              <w:bottom w:val="single" w:sz="8" w:space="0" w:color="9BC2E6"/>
              <w:right w:val="nil"/>
            </w:tcBorders>
            <w:vAlign w:val="center"/>
            <w:hideMark/>
          </w:tcPr>
          <w:p w14:paraId="0E2D5359"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330" w:type="dxa"/>
            <w:vMerge/>
            <w:tcBorders>
              <w:top w:val="nil"/>
              <w:left w:val="nil"/>
              <w:bottom w:val="single" w:sz="8" w:space="0" w:color="9BC2E6"/>
              <w:right w:val="nil"/>
            </w:tcBorders>
            <w:vAlign w:val="center"/>
            <w:hideMark/>
          </w:tcPr>
          <w:p w14:paraId="7BE33573"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56867EDA"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00BD57A0"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954" w:type="dxa"/>
            <w:vMerge/>
            <w:tcBorders>
              <w:top w:val="nil"/>
              <w:left w:val="nil"/>
              <w:bottom w:val="single" w:sz="8" w:space="0" w:color="9BC2E6"/>
              <w:right w:val="nil"/>
            </w:tcBorders>
            <w:vAlign w:val="center"/>
            <w:hideMark/>
          </w:tcPr>
          <w:p w14:paraId="7AD75436"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240" w:type="dxa"/>
            <w:vMerge/>
            <w:tcBorders>
              <w:top w:val="nil"/>
              <w:left w:val="nil"/>
              <w:bottom w:val="single" w:sz="8" w:space="0" w:color="9BC2E6"/>
              <w:right w:val="single" w:sz="8" w:space="0" w:color="00B0F0"/>
            </w:tcBorders>
            <w:vAlign w:val="center"/>
            <w:hideMark/>
          </w:tcPr>
          <w:p w14:paraId="31C69993"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46" w:type="dxa"/>
            <w:tcBorders>
              <w:top w:val="nil"/>
              <w:left w:val="nil"/>
              <w:bottom w:val="nil"/>
              <w:right w:val="nil"/>
            </w:tcBorders>
            <w:shd w:val="clear" w:color="auto" w:fill="auto"/>
            <w:noWrap/>
            <w:vAlign w:val="bottom"/>
            <w:hideMark/>
          </w:tcPr>
          <w:p w14:paraId="2AFE6875" w14:textId="77777777" w:rsidR="00FD0757" w:rsidRPr="00BF03D9" w:rsidRDefault="00FD0757" w:rsidP="00833C43">
            <w:pPr>
              <w:jc w:val="center"/>
              <w:rPr>
                <w:rFonts w:ascii="Calibri" w:eastAsia="Times New Roman" w:hAnsi="Calibri" w:cs="Calibri"/>
                <w:b/>
                <w:bCs/>
                <w:color w:val="FFFFFF"/>
                <w:sz w:val="18"/>
                <w:szCs w:val="18"/>
                <w:lang w:eastAsia="pt-BR"/>
              </w:rPr>
            </w:pPr>
          </w:p>
        </w:tc>
      </w:tr>
      <w:tr w:rsidR="00FD0757" w:rsidRPr="00BF03D9" w14:paraId="151595F4"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20910DA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1</w:t>
            </w:r>
          </w:p>
        </w:tc>
        <w:tc>
          <w:tcPr>
            <w:tcW w:w="815" w:type="dxa"/>
            <w:tcBorders>
              <w:top w:val="nil"/>
              <w:left w:val="nil"/>
              <w:bottom w:val="single" w:sz="8" w:space="0" w:color="9BC2E6"/>
              <w:right w:val="nil"/>
            </w:tcBorders>
            <w:shd w:val="clear" w:color="000000" w:fill="DDEBF7"/>
            <w:noWrap/>
            <w:vAlign w:val="bottom"/>
            <w:hideMark/>
          </w:tcPr>
          <w:p w14:paraId="77C6559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0ECDDD4B"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L200 CAB DUP TRITON SPORT GLS 2.4 16V 4X4 AUT</w:t>
            </w:r>
          </w:p>
        </w:tc>
        <w:tc>
          <w:tcPr>
            <w:tcW w:w="1330" w:type="dxa"/>
            <w:tcBorders>
              <w:top w:val="nil"/>
              <w:left w:val="nil"/>
              <w:bottom w:val="single" w:sz="8" w:space="0" w:color="9BC2E6"/>
              <w:right w:val="nil"/>
            </w:tcBorders>
            <w:shd w:val="clear" w:color="000000" w:fill="DDEBF7"/>
            <w:noWrap/>
            <w:vAlign w:val="bottom"/>
            <w:hideMark/>
          </w:tcPr>
          <w:p w14:paraId="0AAF478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MITSUBISHI</w:t>
            </w:r>
          </w:p>
        </w:tc>
        <w:tc>
          <w:tcPr>
            <w:tcW w:w="505" w:type="dxa"/>
            <w:tcBorders>
              <w:top w:val="nil"/>
              <w:left w:val="nil"/>
              <w:bottom w:val="single" w:sz="8" w:space="0" w:color="9BC2E6"/>
              <w:right w:val="nil"/>
            </w:tcBorders>
            <w:shd w:val="clear" w:color="000000" w:fill="DDEBF7"/>
            <w:noWrap/>
            <w:vAlign w:val="bottom"/>
            <w:hideMark/>
          </w:tcPr>
          <w:p w14:paraId="01572816"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2023</w:t>
            </w:r>
          </w:p>
        </w:tc>
        <w:tc>
          <w:tcPr>
            <w:tcW w:w="505" w:type="dxa"/>
            <w:tcBorders>
              <w:top w:val="nil"/>
              <w:left w:val="nil"/>
              <w:bottom w:val="single" w:sz="8" w:space="0" w:color="9BC2E6"/>
              <w:right w:val="nil"/>
            </w:tcBorders>
            <w:shd w:val="clear" w:color="000000" w:fill="DDEBF7"/>
            <w:noWrap/>
            <w:vAlign w:val="bottom"/>
            <w:hideMark/>
          </w:tcPr>
          <w:p w14:paraId="07A9900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2024</w:t>
            </w:r>
          </w:p>
        </w:tc>
        <w:tc>
          <w:tcPr>
            <w:tcW w:w="954" w:type="dxa"/>
            <w:tcBorders>
              <w:top w:val="nil"/>
              <w:left w:val="nil"/>
              <w:bottom w:val="single" w:sz="8" w:space="0" w:color="9BC2E6"/>
              <w:right w:val="nil"/>
            </w:tcBorders>
            <w:shd w:val="clear" w:color="000000" w:fill="DDEBF7"/>
            <w:noWrap/>
            <w:vAlign w:val="bottom"/>
            <w:hideMark/>
          </w:tcPr>
          <w:p w14:paraId="0F06898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RRB9E05</w:t>
            </w:r>
          </w:p>
        </w:tc>
        <w:tc>
          <w:tcPr>
            <w:tcW w:w="1240" w:type="dxa"/>
            <w:tcBorders>
              <w:top w:val="nil"/>
              <w:left w:val="nil"/>
              <w:bottom w:val="single" w:sz="8" w:space="0" w:color="9BC2E6"/>
              <w:right w:val="single" w:sz="8" w:space="0" w:color="00B0F0"/>
            </w:tcBorders>
            <w:shd w:val="clear" w:color="000000" w:fill="DDEBF7"/>
            <w:noWrap/>
            <w:vAlign w:val="bottom"/>
          </w:tcPr>
          <w:p w14:paraId="08D6B522" w14:textId="4122AB25"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2FEF9436"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46155748" w14:textId="77777777" w:rsidTr="00371475">
        <w:trPr>
          <w:trHeight w:val="315"/>
        </w:trPr>
        <w:tc>
          <w:tcPr>
            <w:tcW w:w="660" w:type="dxa"/>
            <w:tcBorders>
              <w:top w:val="nil"/>
              <w:left w:val="single" w:sz="8" w:space="0" w:color="00B0F0"/>
              <w:bottom w:val="single" w:sz="8" w:space="0" w:color="9BC2E6"/>
              <w:right w:val="nil"/>
            </w:tcBorders>
            <w:shd w:val="clear" w:color="auto" w:fill="auto"/>
            <w:noWrap/>
            <w:vAlign w:val="bottom"/>
            <w:hideMark/>
          </w:tcPr>
          <w:p w14:paraId="7826618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w:t>
            </w:r>
          </w:p>
        </w:tc>
        <w:tc>
          <w:tcPr>
            <w:tcW w:w="815" w:type="dxa"/>
            <w:tcBorders>
              <w:top w:val="nil"/>
              <w:left w:val="nil"/>
              <w:bottom w:val="single" w:sz="8" w:space="0" w:color="9BC2E6"/>
              <w:right w:val="nil"/>
            </w:tcBorders>
            <w:shd w:val="clear" w:color="auto" w:fill="auto"/>
            <w:noWrap/>
            <w:vAlign w:val="bottom"/>
            <w:hideMark/>
          </w:tcPr>
          <w:p w14:paraId="737977B6"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auto" w:fill="auto"/>
            <w:noWrap/>
            <w:vAlign w:val="bottom"/>
            <w:hideMark/>
          </w:tcPr>
          <w:p w14:paraId="15F271BD"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L200 PICK-UP CAB DUP TRITON GL 2.4 4X4 MANUAL</w:t>
            </w:r>
          </w:p>
        </w:tc>
        <w:tc>
          <w:tcPr>
            <w:tcW w:w="1330" w:type="dxa"/>
            <w:tcBorders>
              <w:top w:val="nil"/>
              <w:left w:val="nil"/>
              <w:bottom w:val="single" w:sz="8" w:space="0" w:color="9BC2E6"/>
              <w:right w:val="nil"/>
            </w:tcBorders>
            <w:shd w:val="clear" w:color="auto" w:fill="auto"/>
            <w:noWrap/>
            <w:vAlign w:val="bottom"/>
            <w:hideMark/>
          </w:tcPr>
          <w:p w14:paraId="11021370"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MITSUBISHI</w:t>
            </w:r>
          </w:p>
        </w:tc>
        <w:tc>
          <w:tcPr>
            <w:tcW w:w="505" w:type="dxa"/>
            <w:tcBorders>
              <w:top w:val="nil"/>
              <w:left w:val="nil"/>
              <w:bottom w:val="single" w:sz="8" w:space="0" w:color="9BC2E6"/>
              <w:right w:val="nil"/>
            </w:tcBorders>
            <w:shd w:val="clear" w:color="auto" w:fill="auto"/>
            <w:noWrap/>
            <w:vAlign w:val="bottom"/>
            <w:hideMark/>
          </w:tcPr>
          <w:p w14:paraId="17B076D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2023</w:t>
            </w:r>
          </w:p>
        </w:tc>
        <w:tc>
          <w:tcPr>
            <w:tcW w:w="505" w:type="dxa"/>
            <w:tcBorders>
              <w:top w:val="nil"/>
              <w:left w:val="nil"/>
              <w:bottom w:val="single" w:sz="8" w:space="0" w:color="9BC2E6"/>
              <w:right w:val="nil"/>
            </w:tcBorders>
            <w:shd w:val="clear" w:color="auto" w:fill="auto"/>
            <w:noWrap/>
            <w:vAlign w:val="bottom"/>
            <w:hideMark/>
          </w:tcPr>
          <w:p w14:paraId="67CD11EA"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2024</w:t>
            </w:r>
          </w:p>
        </w:tc>
        <w:tc>
          <w:tcPr>
            <w:tcW w:w="954" w:type="dxa"/>
            <w:tcBorders>
              <w:top w:val="nil"/>
              <w:left w:val="nil"/>
              <w:bottom w:val="single" w:sz="8" w:space="0" w:color="9BC2E6"/>
              <w:right w:val="nil"/>
            </w:tcBorders>
            <w:shd w:val="clear" w:color="auto" w:fill="auto"/>
            <w:noWrap/>
            <w:vAlign w:val="bottom"/>
            <w:hideMark/>
          </w:tcPr>
          <w:p w14:paraId="4135341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RRB9E18</w:t>
            </w:r>
          </w:p>
        </w:tc>
        <w:tc>
          <w:tcPr>
            <w:tcW w:w="1240" w:type="dxa"/>
            <w:tcBorders>
              <w:top w:val="nil"/>
              <w:left w:val="nil"/>
              <w:bottom w:val="single" w:sz="8" w:space="0" w:color="9BC2E6"/>
              <w:right w:val="single" w:sz="8" w:space="0" w:color="00B0F0"/>
            </w:tcBorders>
            <w:shd w:val="clear" w:color="auto" w:fill="auto"/>
            <w:noWrap/>
            <w:vAlign w:val="bottom"/>
          </w:tcPr>
          <w:p w14:paraId="311C60C0" w14:textId="6A0C91B1"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28B86C09"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3EBCE15E"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3BC23FF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3</w:t>
            </w:r>
          </w:p>
        </w:tc>
        <w:tc>
          <w:tcPr>
            <w:tcW w:w="815" w:type="dxa"/>
            <w:tcBorders>
              <w:top w:val="nil"/>
              <w:left w:val="nil"/>
              <w:bottom w:val="single" w:sz="8" w:space="0" w:color="9BC2E6"/>
              <w:right w:val="nil"/>
            </w:tcBorders>
            <w:shd w:val="clear" w:color="000000" w:fill="DDEBF7"/>
            <w:noWrap/>
            <w:vAlign w:val="bottom"/>
            <w:hideMark/>
          </w:tcPr>
          <w:p w14:paraId="261CECA1"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3EAEA6AB"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L200 PICK-UP CAB DUP TRITON GL 2.4 4X4 MANUAL</w:t>
            </w:r>
          </w:p>
        </w:tc>
        <w:tc>
          <w:tcPr>
            <w:tcW w:w="1330" w:type="dxa"/>
            <w:tcBorders>
              <w:top w:val="nil"/>
              <w:left w:val="nil"/>
              <w:bottom w:val="single" w:sz="8" w:space="0" w:color="9BC2E6"/>
              <w:right w:val="nil"/>
            </w:tcBorders>
            <w:shd w:val="clear" w:color="000000" w:fill="DDEBF7"/>
            <w:noWrap/>
            <w:vAlign w:val="bottom"/>
            <w:hideMark/>
          </w:tcPr>
          <w:p w14:paraId="4D3CC13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MITSUBISHI</w:t>
            </w:r>
          </w:p>
        </w:tc>
        <w:tc>
          <w:tcPr>
            <w:tcW w:w="505" w:type="dxa"/>
            <w:tcBorders>
              <w:top w:val="nil"/>
              <w:left w:val="nil"/>
              <w:bottom w:val="single" w:sz="8" w:space="0" w:color="9BC2E6"/>
              <w:right w:val="nil"/>
            </w:tcBorders>
            <w:shd w:val="clear" w:color="000000" w:fill="DDEBF7"/>
            <w:noWrap/>
            <w:vAlign w:val="bottom"/>
            <w:hideMark/>
          </w:tcPr>
          <w:p w14:paraId="2ECD45A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2023</w:t>
            </w:r>
          </w:p>
        </w:tc>
        <w:tc>
          <w:tcPr>
            <w:tcW w:w="505" w:type="dxa"/>
            <w:tcBorders>
              <w:top w:val="nil"/>
              <w:left w:val="nil"/>
              <w:bottom w:val="single" w:sz="8" w:space="0" w:color="9BC2E6"/>
              <w:right w:val="nil"/>
            </w:tcBorders>
            <w:shd w:val="clear" w:color="000000" w:fill="DDEBF7"/>
            <w:noWrap/>
            <w:vAlign w:val="bottom"/>
            <w:hideMark/>
          </w:tcPr>
          <w:p w14:paraId="13F6F0D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2024</w:t>
            </w:r>
          </w:p>
        </w:tc>
        <w:tc>
          <w:tcPr>
            <w:tcW w:w="954" w:type="dxa"/>
            <w:tcBorders>
              <w:top w:val="nil"/>
              <w:left w:val="nil"/>
              <w:bottom w:val="single" w:sz="8" w:space="0" w:color="9BC2E6"/>
              <w:right w:val="nil"/>
            </w:tcBorders>
            <w:shd w:val="clear" w:color="000000" w:fill="DDEBF7"/>
            <w:noWrap/>
            <w:vAlign w:val="bottom"/>
            <w:hideMark/>
          </w:tcPr>
          <w:p w14:paraId="03832129"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RRB9G43</w:t>
            </w:r>
          </w:p>
        </w:tc>
        <w:tc>
          <w:tcPr>
            <w:tcW w:w="1240" w:type="dxa"/>
            <w:tcBorders>
              <w:top w:val="nil"/>
              <w:left w:val="nil"/>
              <w:bottom w:val="single" w:sz="8" w:space="0" w:color="9BC2E6"/>
              <w:right w:val="single" w:sz="8" w:space="0" w:color="00B0F0"/>
            </w:tcBorders>
            <w:shd w:val="clear" w:color="000000" w:fill="DDEBF7"/>
            <w:noWrap/>
            <w:vAlign w:val="bottom"/>
          </w:tcPr>
          <w:p w14:paraId="589BD153" w14:textId="7F3E18AD"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6CBA362A"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006211CA" w14:textId="77777777" w:rsidTr="00371475">
        <w:trPr>
          <w:trHeight w:val="315"/>
        </w:trPr>
        <w:tc>
          <w:tcPr>
            <w:tcW w:w="660" w:type="dxa"/>
            <w:tcBorders>
              <w:top w:val="nil"/>
              <w:left w:val="single" w:sz="8" w:space="0" w:color="00B0F0"/>
              <w:bottom w:val="single" w:sz="8" w:space="0" w:color="9BC2E6"/>
              <w:right w:val="nil"/>
            </w:tcBorders>
            <w:shd w:val="clear" w:color="auto" w:fill="auto"/>
            <w:noWrap/>
            <w:vAlign w:val="bottom"/>
            <w:hideMark/>
          </w:tcPr>
          <w:p w14:paraId="6F1EB394"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4</w:t>
            </w:r>
          </w:p>
        </w:tc>
        <w:tc>
          <w:tcPr>
            <w:tcW w:w="815" w:type="dxa"/>
            <w:tcBorders>
              <w:top w:val="nil"/>
              <w:left w:val="nil"/>
              <w:bottom w:val="single" w:sz="8" w:space="0" w:color="9BC2E6"/>
              <w:right w:val="nil"/>
            </w:tcBorders>
            <w:shd w:val="clear" w:color="auto" w:fill="auto"/>
            <w:noWrap/>
            <w:vAlign w:val="bottom"/>
            <w:hideMark/>
          </w:tcPr>
          <w:p w14:paraId="07DC2C3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auto" w:fill="auto"/>
            <w:noWrap/>
            <w:vAlign w:val="bottom"/>
            <w:hideMark/>
          </w:tcPr>
          <w:p w14:paraId="24988F0C"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TORO CABINE DUPLA ENDURANCE 2.0 16V TB 4X4 AUT</w:t>
            </w:r>
          </w:p>
        </w:tc>
        <w:tc>
          <w:tcPr>
            <w:tcW w:w="1330" w:type="dxa"/>
            <w:tcBorders>
              <w:top w:val="nil"/>
              <w:left w:val="nil"/>
              <w:bottom w:val="single" w:sz="8" w:space="0" w:color="9BC2E6"/>
              <w:right w:val="nil"/>
            </w:tcBorders>
            <w:shd w:val="clear" w:color="auto" w:fill="auto"/>
            <w:noWrap/>
            <w:vAlign w:val="bottom"/>
            <w:hideMark/>
          </w:tcPr>
          <w:p w14:paraId="0BB49621"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 FIAT</w:t>
            </w:r>
          </w:p>
        </w:tc>
        <w:tc>
          <w:tcPr>
            <w:tcW w:w="505" w:type="dxa"/>
            <w:tcBorders>
              <w:top w:val="nil"/>
              <w:left w:val="nil"/>
              <w:bottom w:val="single" w:sz="8" w:space="0" w:color="9BC2E6"/>
              <w:right w:val="nil"/>
            </w:tcBorders>
            <w:shd w:val="clear" w:color="auto" w:fill="auto"/>
            <w:noWrap/>
            <w:vAlign w:val="bottom"/>
            <w:hideMark/>
          </w:tcPr>
          <w:p w14:paraId="29F03081"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2020</w:t>
            </w:r>
          </w:p>
        </w:tc>
        <w:tc>
          <w:tcPr>
            <w:tcW w:w="505" w:type="dxa"/>
            <w:tcBorders>
              <w:top w:val="nil"/>
              <w:left w:val="nil"/>
              <w:bottom w:val="single" w:sz="8" w:space="0" w:color="9BC2E6"/>
              <w:right w:val="nil"/>
            </w:tcBorders>
            <w:shd w:val="clear" w:color="auto" w:fill="auto"/>
            <w:noWrap/>
            <w:vAlign w:val="bottom"/>
            <w:hideMark/>
          </w:tcPr>
          <w:p w14:paraId="7E81876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2021</w:t>
            </w:r>
          </w:p>
        </w:tc>
        <w:tc>
          <w:tcPr>
            <w:tcW w:w="954" w:type="dxa"/>
            <w:tcBorders>
              <w:top w:val="nil"/>
              <w:left w:val="nil"/>
              <w:bottom w:val="single" w:sz="8" w:space="0" w:color="9BC2E6"/>
              <w:right w:val="nil"/>
            </w:tcBorders>
            <w:shd w:val="clear" w:color="auto" w:fill="auto"/>
            <w:noWrap/>
            <w:vAlign w:val="bottom"/>
            <w:hideMark/>
          </w:tcPr>
          <w:p w14:paraId="4A34394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QML5C61</w:t>
            </w:r>
          </w:p>
        </w:tc>
        <w:tc>
          <w:tcPr>
            <w:tcW w:w="1240" w:type="dxa"/>
            <w:tcBorders>
              <w:top w:val="nil"/>
              <w:left w:val="nil"/>
              <w:bottom w:val="single" w:sz="8" w:space="0" w:color="9BC2E6"/>
              <w:right w:val="single" w:sz="8" w:space="0" w:color="00B0F0"/>
            </w:tcBorders>
            <w:shd w:val="clear" w:color="auto" w:fill="auto"/>
            <w:noWrap/>
            <w:vAlign w:val="bottom"/>
          </w:tcPr>
          <w:p w14:paraId="50866848" w14:textId="0C459BD6"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4F5B65ED"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1B0ADA47"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4D5119F2"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5</w:t>
            </w:r>
          </w:p>
        </w:tc>
        <w:tc>
          <w:tcPr>
            <w:tcW w:w="815" w:type="dxa"/>
            <w:tcBorders>
              <w:top w:val="nil"/>
              <w:left w:val="nil"/>
              <w:bottom w:val="single" w:sz="8" w:space="0" w:color="9BC2E6"/>
              <w:right w:val="nil"/>
            </w:tcBorders>
            <w:shd w:val="clear" w:color="000000" w:fill="DDEBF7"/>
            <w:noWrap/>
            <w:vAlign w:val="bottom"/>
            <w:hideMark/>
          </w:tcPr>
          <w:p w14:paraId="3B5D2F29"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00E6FC62"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TORO CABINE DUPLA ENDURANCE 2.0 16V TB 4X4 AUT</w:t>
            </w:r>
          </w:p>
        </w:tc>
        <w:tc>
          <w:tcPr>
            <w:tcW w:w="1330" w:type="dxa"/>
            <w:tcBorders>
              <w:top w:val="nil"/>
              <w:left w:val="nil"/>
              <w:bottom w:val="single" w:sz="8" w:space="0" w:color="9BC2E6"/>
              <w:right w:val="nil"/>
            </w:tcBorders>
            <w:shd w:val="clear" w:color="000000" w:fill="DDEBF7"/>
            <w:noWrap/>
            <w:vAlign w:val="bottom"/>
            <w:hideMark/>
          </w:tcPr>
          <w:p w14:paraId="386CEFD4"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 FIAT</w:t>
            </w:r>
          </w:p>
        </w:tc>
        <w:tc>
          <w:tcPr>
            <w:tcW w:w="505" w:type="dxa"/>
            <w:tcBorders>
              <w:top w:val="nil"/>
              <w:left w:val="nil"/>
              <w:bottom w:val="single" w:sz="8" w:space="0" w:color="9BC2E6"/>
              <w:right w:val="nil"/>
            </w:tcBorders>
            <w:shd w:val="clear" w:color="000000" w:fill="DDEBF7"/>
            <w:noWrap/>
            <w:vAlign w:val="bottom"/>
            <w:hideMark/>
          </w:tcPr>
          <w:p w14:paraId="463962A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2020</w:t>
            </w:r>
          </w:p>
        </w:tc>
        <w:tc>
          <w:tcPr>
            <w:tcW w:w="505" w:type="dxa"/>
            <w:tcBorders>
              <w:top w:val="nil"/>
              <w:left w:val="nil"/>
              <w:bottom w:val="single" w:sz="8" w:space="0" w:color="9BC2E6"/>
              <w:right w:val="nil"/>
            </w:tcBorders>
            <w:shd w:val="clear" w:color="000000" w:fill="DDEBF7"/>
            <w:noWrap/>
            <w:vAlign w:val="bottom"/>
            <w:hideMark/>
          </w:tcPr>
          <w:p w14:paraId="228A35F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2020</w:t>
            </w:r>
          </w:p>
        </w:tc>
        <w:tc>
          <w:tcPr>
            <w:tcW w:w="954" w:type="dxa"/>
            <w:tcBorders>
              <w:top w:val="nil"/>
              <w:left w:val="nil"/>
              <w:bottom w:val="single" w:sz="8" w:space="0" w:color="9BC2E6"/>
              <w:right w:val="nil"/>
            </w:tcBorders>
            <w:shd w:val="clear" w:color="000000" w:fill="DDEBF7"/>
            <w:noWrap/>
            <w:vAlign w:val="bottom"/>
            <w:hideMark/>
          </w:tcPr>
          <w:p w14:paraId="2B44753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QMK8I85</w:t>
            </w:r>
          </w:p>
        </w:tc>
        <w:tc>
          <w:tcPr>
            <w:tcW w:w="1240" w:type="dxa"/>
            <w:tcBorders>
              <w:top w:val="nil"/>
              <w:left w:val="nil"/>
              <w:bottom w:val="single" w:sz="8" w:space="0" w:color="9BC2E6"/>
              <w:right w:val="single" w:sz="8" w:space="0" w:color="00B0F0"/>
            </w:tcBorders>
            <w:shd w:val="clear" w:color="000000" w:fill="DDEBF7"/>
            <w:noWrap/>
            <w:vAlign w:val="bottom"/>
          </w:tcPr>
          <w:p w14:paraId="7C523CFC" w14:textId="6578254D"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79FA869B"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0D5E7E9F" w14:textId="77777777" w:rsidTr="00371475">
        <w:trPr>
          <w:trHeight w:val="315"/>
        </w:trPr>
        <w:tc>
          <w:tcPr>
            <w:tcW w:w="660" w:type="dxa"/>
            <w:tcBorders>
              <w:top w:val="nil"/>
              <w:left w:val="single" w:sz="8" w:space="0" w:color="00B0F0"/>
              <w:bottom w:val="single" w:sz="8" w:space="0" w:color="9BC2E6"/>
              <w:right w:val="nil"/>
            </w:tcBorders>
            <w:shd w:val="clear" w:color="auto" w:fill="auto"/>
            <w:noWrap/>
            <w:vAlign w:val="bottom"/>
            <w:hideMark/>
          </w:tcPr>
          <w:p w14:paraId="0A6493EA"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6</w:t>
            </w:r>
          </w:p>
        </w:tc>
        <w:tc>
          <w:tcPr>
            <w:tcW w:w="815" w:type="dxa"/>
            <w:tcBorders>
              <w:top w:val="nil"/>
              <w:left w:val="nil"/>
              <w:bottom w:val="single" w:sz="8" w:space="0" w:color="9BC2E6"/>
              <w:right w:val="nil"/>
            </w:tcBorders>
            <w:shd w:val="clear" w:color="auto" w:fill="auto"/>
            <w:noWrap/>
            <w:vAlign w:val="bottom"/>
            <w:hideMark/>
          </w:tcPr>
          <w:p w14:paraId="4F8B1B60"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auto" w:fill="auto"/>
            <w:noWrap/>
            <w:vAlign w:val="bottom"/>
            <w:hideMark/>
          </w:tcPr>
          <w:p w14:paraId="26A60187"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TORO CABINE DUPLA ENDURANCE 2.0 16V TB 4X4 AUT</w:t>
            </w:r>
          </w:p>
        </w:tc>
        <w:tc>
          <w:tcPr>
            <w:tcW w:w="1330" w:type="dxa"/>
            <w:tcBorders>
              <w:top w:val="nil"/>
              <w:left w:val="nil"/>
              <w:bottom w:val="single" w:sz="8" w:space="0" w:color="9BC2E6"/>
              <w:right w:val="nil"/>
            </w:tcBorders>
            <w:shd w:val="clear" w:color="auto" w:fill="auto"/>
            <w:noWrap/>
            <w:vAlign w:val="bottom"/>
            <w:hideMark/>
          </w:tcPr>
          <w:p w14:paraId="49954EB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 FIAT</w:t>
            </w:r>
          </w:p>
        </w:tc>
        <w:tc>
          <w:tcPr>
            <w:tcW w:w="505" w:type="dxa"/>
            <w:tcBorders>
              <w:top w:val="nil"/>
              <w:left w:val="nil"/>
              <w:bottom w:val="single" w:sz="8" w:space="0" w:color="9BC2E6"/>
              <w:right w:val="nil"/>
            </w:tcBorders>
            <w:shd w:val="clear" w:color="auto" w:fill="auto"/>
            <w:noWrap/>
            <w:vAlign w:val="bottom"/>
            <w:hideMark/>
          </w:tcPr>
          <w:p w14:paraId="7FFA996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2020</w:t>
            </w:r>
          </w:p>
        </w:tc>
        <w:tc>
          <w:tcPr>
            <w:tcW w:w="505" w:type="dxa"/>
            <w:tcBorders>
              <w:top w:val="nil"/>
              <w:left w:val="nil"/>
              <w:bottom w:val="single" w:sz="8" w:space="0" w:color="9BC2E6"/>
              <w:right w:val="nil"/>
            </w:tcBorders>
            <w:shd w:val="clear" w:color="auto" w:fill="auto"/>
            <w:noWrap/>
            <w:vAlign w:val="bottom"/>
            <w:hideMark/>
          </w:tcPr>
          <w:p w14:paraId="4BDCD299"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2021</w:t>
            </w:r>
          </w:p>
        </w:tc>
        <w:tc>
          <w:tcPr>
            <w:tcW w:w="954" w:type="dxa"/>
            <w:tcBorders>
              <w:top w:val="nil"/>
              <w:left w:val="nil"/>
              <w:bottom w:val="single" w:sz="8" w:space="0" w:color="9BC2E6"/>
              <w:right w:val="nil"/>
            </w:tcBorders>
            <w:shd w:val="clear" w:color="auto" w:fill="auto"/>
            <w:noWrap/>
            <w:vAlign w:val="bottom"/>
            <w:hideMark/>
          </w:tcPr>
          <w:p w14:paraId="718815EA"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QML4F43</w:t>
            </w:r>
          </w:p>
        </w:tc>
        <w:tc>
          <w:tcPr>
            <w:tcW w:w="1240" w:type="dxa"/>
            <w:tcBorders>
              <w:top w:val="nil"/>
              <w:left w:val="nil"/>
              <w:bottom w:val="single" w:sz="8" w:space="0" w:color="9BC2E6"/>
              <w:right w:val="single" w:sz="8" w:space="0" w:color="00B0F0"/>
            </w:tcBorders>
            <w:shd w:val="clear" w:color="auto" w:fill="auto"/>
            <w:noWrap/>
            <w:vAlign w:val="bottom"/>
          </w:tcPr>
          <w:p w14:paraId="0CBDA626" w14:textId="4D3BDC87"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629BC842"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7D7C9C97"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7D2C49CA"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7</w:t>
            </w:r>
          </w:p>
        </w:tc>
        <w:tc>
          <w:tcPr>
            <w:tcW w:w="815" w:type="dxa"/>
            <w:tcBorders>
              <w:top w:val="nil"/>
              <w:left w:val="nil"/>
              <w:bottom w:val="single" w:sz="8" w:space="0" w:color="9BC2E6"/>
              <w:right w:val="nil"/>
            </w:tcBorders>
            <w:shd w:val="clear" w:color="000000" w:fill="DDEBF7"/>
            <w:noWrap/>
            <w:vAlign w:val="bottom"/>
            <w:hideMark/>
          </w:tcPr>
          <w:p w14:paraId="2717B4C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537F33CC"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TORO CABINE DUPLA FREEDOM 2.0 16V TURBO 4X2</w:t>
            </w:r>
          </w:p>
        </w:tc>
        <w:tc>
          <w:tcPr>
            <w:tcW w:w="1330" w:type="dxa"/>
            <w:tcBorders>
              <w:top w:val="nil"/>
              <w:left w:val="nil"/>
              <w:bottom w:val="single" w:sz="8" w:space="0" w:color="9BC2E6"/>
              <w:right w:val="nil"/>
            </w:tcBorders>
            <w:shd w:val="clear" w:color="000000" w:fill="DDEBF7"/>
            <w:noWrap/>
            <w:vAlign w:val="bottom"/>
            <w:hideMark/>
          </w:tcPr>
          <w:p w14:paraId="51F2FC7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 FIAT</w:t>
            </w:r>
          </w:p>
        </w:tc>
        <w:tc>
          <w:tcPr>
            <w:tcW w:w="505" w:type="dxa"/>
            <w:tcBorders>
              <w:top w:val="nil"/>
              <w:left w:val="nil"/>
              <w:bottom w:val="single" w:sz="8" w:space="0" w:color="9BC2E6"/>
              <w:right w:val="nil"/>
            </w:tcBorders>
            <w:shd w:val="clear" w:color="000000" w:fill="DDEBF7"/>
            <w:noWrap/>
            <w:vAlign w:val="bottom"/>
            <w:hideMark/>
          </w:tcPr>
          <w:p w14:paraId="71CC3586"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2016</w:t>
            </w:r>
          </w:p>
        </w:tc>
        <w:tc>
          <w:tcPr>
            <w:tcW w:w="505" w:type="dxa"/>
            <w:tcBorders>
              <w:top w:val="nil"/>
              <w:left w:val="nil"/>
              <w:bottom w:val="single" w:sz="8" w:space="0" w:color="9BC2E6"/>
              <w:right w:val="nil"/>
            </w:tcBorders>
            <w:shd w:val="clear" w:color="000000" w:fill="DDEBF7"/>
            <w:noWrap/>
            <w:vAlign w:val="bottom"/>
            <w:hideMark/>
          </w:tcPr>
          <w:p w14:paraId="422E3CC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2017</w:t>
            </w:r>
          </w:p>
        </w:tc>
        <w:tc>
          <w:tcPr>
            <w:tcW w:w="954" w:type="dxa"/>
            <w:tcBorders>
              <w:top w:val="nil"/>
              <w:left w:val="nil"/>
              <w:bottom w:val="single" w:sz="8" w:space="0" w:color="9BC2E6"/>
              <w:right w:val="nil"/>
            </w:tcBorders>
            <w:shd w:val="clear" w:color="000000" w:fill="DDEBF7"/>
            <w:noWrap/>
            <w:vAlign w:val="bottom"/>
            <w:hideMark/>
          </w:tcPr>
          <w:p w14:paraId="02DE9C1A"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QKY0315</w:t>
            </w:r>
          </w:p>
        </w:tc>
        <w:tc>
          <w:tcPr>
            <w:tcW w:w="1240" w:type="dxa"/>
            <w:tcBorders>
              <w:top w:val="nil"/>
              <w:left w:val="nil"/>
              <w:bottom w:val="single" w:sz="8" w:space="0" w:color="9BC2E6"/>
              <w:right w:val="single" w:sz="8" w:space="0" w:color="00B0F0"/>
            </w:tcBorders>
            <w:shd w:val="clear" w:color="000000" w:fill="DDEBF7"/>
            <w:noWrap/>
            <w:vAlign w:val="bottom"/>
          </w:tcPr>
          <w:p w14:paraId="311743F3" w14:textId="0C8813EB"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64968516"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712B80CB" w14:textId="77777777" w:rsidTr="00371475">
        <w:trPr>
          <w:trHeight w:val="315"/>
        </w:trPr>
        <w:tc>
          <w:tcPr>
            <w:tcW w:w="660" w:type="dxa"/>
            <w:tcBorders>
              <w:top w:val="nil"/>
              <w:left w:val="single" w:sz="8" w:space="0" w:color="00B0F0"/>
              <w:bottom w:val="single" w:sz="8" w:space="0" w:color="9BC2E6"/>
              <w:right w:val="nil"/>
            </w:tcBorders>
            <w:shd w:val="clear" w:color="auto" w:fill="auto"/>
            <w:noWrap/>
            <w:vAlign w:val="bottom"/>
            <w:hideMark/>
          </w:tcPr>
          <w:p w14:paraId="309059D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8</w:t>
            </w:r>
          </w:p>
        </w:tc>
        <w:tc>
          <w:tcPr>
            <w:tcW w:w="815" w:type="dxa"/>
            <w:tcBorders>
              <w:top w:val="nil"/>
              <w:left w:val="nil"/>
              <w:bottom w:val="single" w:sz="8" w:space="0" w:color="9BC2E6"/>
              <w:right w:val="nil"/>
            </w:tcBorders>
            <w:shd w:val="clear" w:color="auto" w:fill="auto"/>
            <w:noWrap/>
            <w:vAlign w:val="bottom"/>
            <w:hideMark/>
          </w:tcPr>
          <w:p w14:paraId="2CD4942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auto" w:fill="auto"/>
            <w:noWrap/>
            <w:vAlign w:val="bottom"/>
            <w:hideMark/>
          </w:tcPr>
          <w:p w14:paraId="72449BB1"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AMAROK CAB DUPLA SE 2.0 16V TDI 4X4</w:t>
            </w:r>
          </w:p>
        </w:tc>
        <w:tc>
          <w:tcPr>
            <w:tcW w:w="1330" w:type="dxa"/>
            <w:tcBorders>
              <w:top w:val="nil"/>
              <w:left w:val="nil"/>
              <w:bottom w:val="single" w:sz="8" w:space="0" w:color="9BC2E6"/>
              <w:right w:val="nil"/>
            </w:tcBorders>
            <w:shd w:val="clear" w:color="auto" w:fill="auto"/>
            <w:noWrap/>
            <w:vAlign w:val="bottom"/>
            <w:hideMark/>
          </w:tcPr>
          <w:p w14:paraId="4D15DB59"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VOLKSWAGEN</w:t>
            </w:r>
          </w:p>
        </w:tc>
        <w:tc>
          <w:tcPr>
            <w:tcW w:w="505" w:type="dxa"/>
            <w:tcBorders>
              <w:top w:val="nil"/>
              <w:left w:val="nil"/>
              <w:bottom w:val="single" w:sz="8" w:space="0" w:color="9BC2E6"/>
              <w:right w:val="nil"/>
            </w:tcBorders>
            <w:shd w:val="clear" w:color="auto" w:fill="auto"/>
            <w:noWrap/>
            <w:vAlign w:val="bottom"/>
            <w:hideMark/>
          </w:tcPr>
          <w:p w14:paraId="5A8CBD8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2017</w:t>
            </w:r>
          </w:p>
        </w:tc>
        <w:tc>
          <w:tcPr>
            <w:tcW w:w="505" w:type="dxa"/>
            <w:tcBorders>
              <w:top w:val="nil"/>
              <w:left w:val="nil"/>
              <w:bottom w:val="single" w:sz="8" w:space="0" w:color="9BC2E6"/>
              <w:right w:val="nil"/>
            </w:tcBorders>
            <w:shd w:val="clear" w:color="auto" w:fill="auto"/>
            <w:noWrap/>
            <w:vAlign w:val="bottom"/>
            <w:hideMark/>
          </w:tcPr>
          <w:p w14:paraId="644F8F80"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2018</w:t>
            </w:r>
          </w:p>
        </w:tc>
        <w:tc>
          <w:tcPr>
            <w:tcW w:w="954" w:type="dxa"/>
            <w:tcBorders>
              <w:top w:val="nil"/>
              <w:left w:val="nil"/>
              <w:bottom w:val="single" w:sz="8" w:space="0" w:color="9BC2E6"/>
              <w:right w:val="nil"/>
            </w:tcBorders>
            <w:shd w:val="clear" w:color="auto" w:fill="auto"/>
            <w:noWrap/>
            <w:vAlign w:val="bottom"/>
            <w:hideMark/>
          </w:tcPr>
          <w:p w14:paraId="5B4108D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QMB5567</w:t>
            </w:r>
          </w:p>
        </w:tc>
        <w:tc>
          <w:tcPr>
            <w:tcW w:w="1240" w:type="dxa"/>
            <w:tcBorders>
              <w:top w:val="nil"/>
              <w:left w:val="nil"/>
              <w:bottom w:val="single" w:sz="8" w:space="0" w:color="9BC2E6"/>
              <w:right w:val="single" w:sz="8" w:space="0" w:color="00B0F0"/>
            </w:tcBorders>
            <w:shd w:val="clear" w:color="auto" w:fill="auto"/>
            <w:noWrap/>
            <w:vAlign w:val="bottom"/>
          </w:tcPr>
          <w:p w14:paraId="68FC72FF" w14:textId="5B70CEEC"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37D49381"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14E472C0"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2CF8F02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9</w:t>
            </w:r>
          </w:p>
        </w:tc>
        <w:tc>
          <w:tcPr>
            <w:tcW w:w="815" w:type="dxa"/>
            <w:tcBorders>
              <w:top w:val="nil"/>
              <w:left w:val="nil"/>
              <w:bottom w:val="single" w:sz="8" w:space="0" w:color="9BC2E6"/>
              <w:right w:val="nil"/>
            </w:tcBorders>
            <w:shd w:val="clear" w:color="000000" w:fill="DDEBF7"/>
            <w:noWrap/>
            <w:vAlign w:val="bottom"/>
            <w:hideMark/>
          </w:tcPr>
          <w:p w14:paraId="652193C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542F3F6A"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SANDERO EXPRESSION 1.6 8V HI-POWER</w:t>
            </w:r>
          </w:p>
        </w:tc>
        <w:tc>
          <w:tcPr>
            <w:tcW w:w="1330" w:type="dxa"/>
            <w:tcBorders>
              <w:top w:val="nil"/>
              <w:left w:val="nil"/>
              <w:bottom w:val="single" w:sz="8" w:space="0" w:color="9BC2E6"/>
              <w:right w:val="nil"/>
            </w:tcBorders>
            <w:shd w:val="clear" w:color="000000" w:fill="DDEBF7"/>
            <w:noWrap/>
            <w:vAlign w:val="bottom"/>
            <w:hideMark/>
          </w:tcPr>
          <w:p w14:paraId="33A0A49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 RENAULT</w:t>
            </w:r>
          </w:p>
        </w:tc>
        <w:tc>
          <w:tcPr>
            <w:tcW w:w="505" w:type="dxa"/>
            <w:tcBorders>
              <w:top w:val="nil"/>
              <w:left w:val="nil"/>
              <w:bottom w:val="single" w:sz="8" w:space="0" w:color="9BC2E6"/>
              <w:right w:val="nil"/>
            </w:tcBorders>
            <w:shd w:val="clear" w:color="000000" w:fill="DDEBF7"/>
            <w:noWrap/>
            <w:vAlign w:val="bottom"/>
            <w:hideMark/>
          </w:tcPr>
          <w:p w14:paraId="34D721F4"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2016</w:t>
            </w:r>
          </w:p>
        </w:tc>
        <w:tc>
          <w:tcPr>
            <w:tcW w:w="505" w:type="dxa"/>
            <w:tcBorders>
              <w:top w:val="nil"/>
              <w:left w:val="nil"/>
              <w:bottom w:val="single" w:sz="8" w:space="0" w:color="9BC2E6"/>
              <w:right w:val="nil"/>
            </w:tcBorders>
            <w:shd w:val="clear" w:color="000000" w:fill="DDEBF7"/>
            <w:noWrap/>
            <w:vAlign w:val="bottom"/>
            <w:hideMark/>
          </w:tcPr>
          <w:p w14:paraId="3C3E531A"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2017</w:t>
            </w:r>
          </w:p>
        </w:tc>
        <w:tc>
          <w:tcPr>
            <w:tcW w:w="954" w:type="dxa"/>
            <w:tcBorders>
              <w:top w:val="nil"/>
              <w:left w:val="nil"/>
              <w:bottom w:val="single" w:sz="8" w:space="0" w:color="9BC2E6"/>
              <w:right w:val="nil"/>
            </w:tcBorders>
            <w:shd w:val="clear" w:color="000000" w:fill="DDEBF7"/>
            <w:noWrap/>
            <w:vAlign w:val="bottom"/>
            <w:hideMark/>
          </w:tcPr>
          <w:p w14:paraId="3E06CE8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QKY1396</w:t>
            </w:r>
          </w:p>
        </w:tc>
        <w:tc>
          <w:tcPr>
            <w:tcW w:w="1240" w:type="dxa"/>
            <w:tcBorders>
              <w:top w:val="nil"/>
              <w:left w:val="nil"/>
              <w:bottom w:val="single" w:sz="8" w:space="0" w:color="9BC2E6"/>
              <w:right w:val="single" w:sz="8" w:space="0" w:color="00B0F0"/>
            </w:tcBorders>
            <w:shd w:val="clear" w:color="000000" w:fill="DDEBF7"/>
            <w:noWrap/>
            <w:vAlign w:val="bottom"/>
          </w:tcPr>
          <w:p w14:paraId="262E1931" w14:textId="11BF288D"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518921D9"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4DC63D37" w14:textId="77777777" w:rsidTr="00371475">
        <w:trPr>
          <w:trHeight w:val="315"/>
        </w:trPr>
        <w:tc>
          <w:tcPr>
            <w:tcW w:w="660" w:type="dxa"/>
            <w:tcBorders>
              <w:top w:val="nil"/>
              <w:left w:val="single" w:sz="8" w:space="0" w:color="00B0F0"/>
              <w:bottom w:val="nil"/>
              <w:right w:val="nil"/>
            </w:tcBorders>
            <w:shd w:val="clear" w:color="auto" w:fill="auto"/>
            <w:noWrap/>
            <w:vAlign w:val="bottom"/>
            <w:hideMark/>
          </w:tcPr>
          <w:p w14:paraId="1B12FF54"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10</w:t>
            </w:r>
          </w:p>
        </w:tc>
        <w:tc>
          <w:tcPr>
            <w:tcW w:w="815" w:type="dxa"/>
            <w:tcBorders>
              <w:top w:val="nil"/>
              <w:left w:val="nil"/>
              <w:bottom w:val="nil"/>
              <w:right w:val="nil"/>
            </w:tcBorders>
            <w:shd w:val="clear" w:color="auto" w:fill="auto"/>
            <w:noWrap/>
            <w:vAlign w:val="bottom"/>
            <w:hideMark/>
          </w:tcPr>
          <w:p w14:paraId="42D9E93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nil"/>
              <w:right w:val="nil"/>
            </w:tcBorders>
            <w:shd w:val="clear" w:color="auto" w:fill="auto"/>
            <w:noWrap/>
            <w:vAlign w:val="bottom"/>
            <w:hideMark/>
          </w:tcPr>
          <w:p w14:paraId="3CD5E469"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MASTER FURGAO 2.3 16V DCI </w:t>
            </w:r>
          </w:p>
        </w:tc>
        <w:tc>
          <w:tcPr>
            <w:tcW w:w="1330" w:type="dxa"/>
            <w:tcBorders>
              <w:top w:val="nil"/>
              <w:left w:val="nil"/>
              <w:bottom w:val="nil"/>
              <w:right w:val="nil"/>
            </w:tcBorders>
            <w:shd w:val="clear" w:color="auto" w:fill="auto"/>
            <w:noWrap/>
            <w:vAlign w:val="bottom"/>
            <w:hideMark/>
          </w:tcPr>
          <w:p w14:paraId="74A877C4"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RENAULT</w:t>
            </w:r>
          </w:p>
        </w:tc>
        <w:tc>
          <w:tcPr>
            <w:tcW w:w="505" w:type="dxa"/>
            <w:tcBorders>
              <w:top w:val="nil"/>
              <w:left w:val="nil"/>
              <w:bottom w:val="nil"/>
              <w:right w:val="nil"/>
            </w:tcBorders>
            <w:shd w:val="clear" w:color="auto" w:fill="auto"/>
            <w:noWrap/>
            <w:vAlign w:val="bottom"/>
            <w:hideMark/>
          </w:tcPr>
          <w:p w14:paraId="7E07A26B"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2023</w:t>
            </w:r>
          </w:p>
        </w:tc>
        <w:tc>
          <w:tcPr>
            <w:tcW w:w="505" w:type="dxa"/>
            <w:tcBorders>
              <w:top w:val="nil"/>
              <w:left w:val="nil"/>
              <w:bottom w:val="nil"/>
              <w:right w:val="nil"/>
            </w:tcBorders>
            <w:shd w:val="clear" w:color="auto" w:fill="auto"/>
            <w:noWrap/>
            <w:vAlign w:val="bottom"/>
            <w:hideMark/>
          </w:tcPr>
          <w:p w14:paraId="05EEEBC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2024</w:t>
            </w:r>
          </w:p>
        </w:tc>
        <w:tc>
          <w:tcPr>
            <w:tcW w:w="954" w:type="dxa"/>
            <w:tcBorders>
              <w:top w:val="nil"/>
              <w:left w:val="nil"/>
              <w:bottom w:val="nil"/>
              <w:right w:val="nil"/>
            </w:tcBorders>
            <w:shd w:val="clear" w:color="auto" w:fill="auto"/>
            <w:noWrap/>
            <w:vAlign w:val="bottom"/>
            <w:hideMark/>
          </w:tcPr>
          <w:p w14:paraId="39D792A6"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RRD8J36</w:t>
            </w:r>
          </w:p>
        </w:tc>
        <w:tc>
          <w:tcPr>
            <w:tcW w:w="1240" w:type="dxa"/>
            <w:tcBorders>
              <w:top w:val="nil"/>
              <w:left w:val="nil"/>
              <w:bottom w:val="nil"/>
              <w:right w:val="single" w:sz="8" w:space="0" w:color="00B0F0"/>
            </w:tcBorders>
            <w:shd w:val="clear" w:color="auto" w:fill="auto"/>
            <w:noWrap/>
            <w:vAlign w:val="bottom"/>
          </w:tcPr>
          <w:p w14:paraId="1E21B8FB" w14:textId="6D836384"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0EC24463"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4CA268D9" w14:textId="77777777" w:rsidTr="00FD0757">
        <w:trPr>
          <w:trHeight w:val="330"/>
        </w:trPr>
        <w:tc>
          <w:tcPr>
            <w:tcW w:w="9028" w:type="dxa"/>
            <w:gridSpan w:val="7"/>
            <w:tcBorders>
              <w:top w:val="single" w:sz="8" w:space="0" w:color="00B0F0"/>
              <w:left w:val="single" w:sz="8" w:space="0" w:color="00B0F0"/>
              <w:bottom w:val="single" w:sz="8" w:space="0" w:color="00B0F0"/>
              <w:right w:val="single" w:sz="4" w:space="0" w:color="00B0F0"/>
            </w:tcBorders>
            <w:shd w:val="clear" w:color="auto" w:fill="auto"/>
            <w:noWrap/>
            <w:vAlign w:val="bottom"/>
            <w:hideMark/>
          </w:tcPr>
          <w:p w14:paraId="49274A1C"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Total</w:t>
            </w:r>
          </w:p>
        </w:tc>
        <w:tc>
          <w:tcPr>
            <w:tcW w:w="1240" w:type="dxa"/>
            <w:tcBorders>
              <w:top w:val="single" w:sz="8" w:space="0" w:color="00B0F0"/>
              <w:left w:val="single" w:sz="8" w:space="0" w:color="00B0F0"/>
              <w:bottom w:val="single" w:sz="8" w:space="0" w:color="00B0F0"/>
              <w:right w:val="single" w:sz="8" w:space="0" w:color="00B0F0"/>
            </w:tcBorders>
            <w:shd w:val="clear" w:color="auto" w:fill="auto"/>
            <w:noWrap/>
            <w:vAlign w:val="bottom"/>
            <w:hideMark/>
          </w:tcPr>
          <w:p w14:paraId="0352F9EE" w14:textId="648DA4EE" w:rsidR="00FD0757" w:rsidRPr="00BF03D9" w:rsidRDefault="00FD0757" w:rsidP="00833C43">
            <w:pPr>
              <w:jc w:val="center"/>
              <w:rPr>
                <w:rFonts w:ascii="Calibri" w:eastAsia="Times New Roman" w:hAnsi="Calibri" w:cs="Calibri"/>
                <w:b/>
                <w:bCs/>
                <w:color w:val="000000"/>
                <w:sz w:val="24"/>
                <w:lang w:eastAsia="pt-BR"/>
              </w:rPr>
            </w:pPr>
          </w:p>
        </w:tc>
        <w:tc>
          <w:tcPr>
            <w:tcW w:w="146" w:type="dxa"/>
            <w:vAlign w:val="center"/>
            <w:hideMark/>
          </w:tcPr>
          <w:p w14:paraId="214AC633"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5017D60E" w14:textId="77777777" w:rsidTr="00FD0757">
        <w:trPr>
          <w:trHeight w:val="315"/>
        </w:trPr>
        <w:tc>
          <w:tcPr>
            <w:tcW w:w="660" w:type="dxa"/>
            <w:tcBorders>
              <w:top w:val="nil"/>
              <w:left w:val="single" w:sz="8" w:space="0" w:color="00B0F0"/>
              <w:bottom w:val="nil"/>
              <w:right w:val="nil"/>
            </w:tcBorders>
            <w:shd w:val="clear" w:color="auto" w:fill="auto"/>
            <w:noWrap/>
            <w:vAlign w:val="bottom"/>
            <w:hideMark/>
          </w:tcPr>
          <w:p w14:paraId="0D9D20E8" w14:textId="77777777" w:rsidR="00FD0757" w:rsidRPr="00BF03D9" w:rsidRDefault="00FD0757" w:rsidP="00833C43">
            <w:pPr>
              <w:jc w:val="left"/>
              <w:rPr>
                <w:rFonts w:ascii="Calibri" w:eastAsia="Times New Roman" w:hAnsi="Calibri" w:cs="Calibri"/>
                <w:color w:val="000000"/>
                <w:sz w:val="22"/>
                <w:szCs w:val="22"/>
                <w:lang w:eastAsia="pt-BR"/>
              </w:rPr>
            </w:pPr>
            <w:r w:rsidRPr="00BF03D9">
              <w:rPr>
                <w:rFonts w:ascii="Calibri" w:eastAsia="Times New Roman" w:hAnsi="Calibri" w:cs="Calibri"/>
                <w:color w:val="000000"/>
                <w:sz w:val="22"/>
                <w:szCs w:val="22"/>
                <w:lang w:eastAsia="pt-BR"/>
              </w:rPr>
              <w:t> </w:t>
            </w:r>
          </w:p>
        </w:tc>
        <w:tc>
          <w:tcPr>
            <w:tcW w:w="815" w:type="dxa"/>
            <w:tcBorders>
              <w:top w:val="nil"/>
              <w:left w:val="nil"/>
              <w:bottom w:val="nil"/>
              <w:right w:val="nil"/>
            </w:tcBorders>
            <w:shd w:val="clear" w:color="auto" w:fill="auto"/>
            <w:noWrap/>
            <w:vAlign w:val="bottom"/>
            <w:hideMark/>
          </w:tcPr>
          <w:p w14:paraId="6004101D" w14:textId="77777777" w:rsidR="00FD0757" w:rsidRPr="00BF03D9" w:rsidRDefault="00FD0757" w:rsidP="00833C43">
            <w:pPr>
              <w:jc w:val="left"/>
              <w:rPr>
                <w:rFonts w:ascii="Calibri" w:eastAsia="Times New Roman" w:hAnsi="Calibri" w:cs="Calibri"/>
                <w:color w:val="000000"/>
                <w:sz w:val="22"/>
                <w:szCs w:val="22"/>
                <w:lang w:eastAsia="pt-BR"/>
              </w:rPr>
            </w:pPr>
          </w:p>
        </w:tc>
        <w:tc>
          <w:tcPr>
            <w:tcW w:w="4259" w:type="dxa"/>
            <w:tcBorders>
              <w:top w:val="nil"/>
              <w:left w:val="nil"/>
              <w:bottom w:val="nil"/>
              <w:right w:val="nil"/>
            </w:tcBorders>
            <w:shd w:val="clear" w:color="auto" w:fill="auto"/>
            <w:noWrap/>
            <w:vAlign w:val="bottom"/>
            <w:hideMark/>
          </w:tcPr>
          <w:p w14:paraId="16EB0C58" w14:textId="77777777" w:rsidR="00FD0757" w:rsidRPr="00BF03D9" w:rsidRDefault="00FD0757" w:rsidP="00833C43">
            <w:pPr>
              <w:jc w:val="left"/>
              <w:rPr>
                <w:rFonts w:ascii="Times New Roman" w:eastAsia="Times New Roman" w:hAnsi="Times New Roman" w:cs="Times New Roman"/>
                <w:szCs w:val="20"/>
                <w:lang w:eastAsia="pt-BR"/>
              </w:rPr>
            </w:pPr>
          </w:p>
        </w:tc>
        <w:tc>
          <w:tcPr>
            <w:tcW w:w="1330" w:type="dxa"/>
            <w:tcBorders>
              <w:top w:val="nil"/>
              <w:left w:val="nil"/>
              <w:bottom w:val="nil"/>
              <w:right w:val="nil"/>
            </w:tcBorders>
            <w:shd w:val="clear" w:color="auto" w:fill="auto"/>
            <w:noWrap/>
            <w:vAlign w:val="bottom"/>
            <w:hideMark/>
          </w:tcPr>
          <w:p w14:paraId="52453D59" w14:textId="77777777" w:rsidR="00FD0757" w:rsidRPr="00BF03D9" w:rsidRDefault="00FD0757" w:rsidP="00833C43">
            <w:pPr>
              <w:jc w:val="left"/>
              <w:rPr>
                <w:rFonts w:ascii="Times New Roman" w:eastAsia="Times New Roman" w:hAnsi="Times New Roman" w:cs="Times New Roman"/>
                <w:szCs w:val="20"/>
                <w:lang w:eastAsia="pt-BR"/>
              </w:rPr>
            </w:pPr>
          </w:p>
        </w:tc>
        <w:tc>
          <w:tcPr>
            <w:tcW w:w="505" w:type="dxa"/>
            <w:tcBorders>
              <w:top w:val="nil"/>
              <w:left w:val="nil"/>
              <w:bottom w:val="nil"/>
              <w:right w:val="nil"/>
            </w:tcBorders>
            <w:shd w:val="clear" w:color="auto" w:fill="auto"/>
            <w:noWrap/>
            <w:vAlign w:val="bottom"/>
            <w:hideMark/>
          </w:tcPr>
          <w:p w14:paraId="454F4DB5" w14:textId="77777777" w:rsidR="00FD0757" w:rsidRPr="00BF03D9" w:rsidRDefault="00FD0757" w:rsidP="00833C43">
            <w:pPr>
              <w:jc w:val="left"/>
              <w:rPr>
                <w:rFonts w:ascii="Times New Roman" w:eastAsia="Times New Roman" w:hAnsi="Times New Roman" w:cs="Times New Roman"/>
                <w:szCs w:val="20"/>
                <w:lang w:eastAsia="pt-BR"/>
              </w:rPr>
            </w:pPr>
          </w:p>
        </w:tc>
        <w:tc>
          <w:tcPr>
            <w:tcW w:w="505" w:type="dxa"/>
            <w:tcBorders>
              <w:top w:val="nil"/>
              <w:left w:val="nil"/>
              <w:bottom w:val="nil"/>
              <w:right w:val="nil"/>
            </w:tcBorders>
            <w:shd w:val="clear" w:color="auto" w:fill="auto"/>
            <w:noWrap/>
            <w:vAlign w:val="bottom"/>
            <w:hideMark/>
          </w:tcPr>
          <w:p w14:paraId="0E64F272" w14:textId="77777777" w:rsidR="00FD0757" w:rsidRPr="00BF03D9" w:rsidRDefault="00FD0757" w:rsidP="00833C43">
            <w:pPr>
              <w:jc w:val="left"/>
              <w:rPr>
                <w:rFonts w:ascii="Times New Roman" w:eastAsia="Times New Roman" w:hAnsi="Times New Roman" w:cs="Times New Roman"/>
                <w:szCs w:val="20"/>
                <w:lang w:eastAsia="pt-BR"/>
              </w:rPr>
            </w:pPr>
          </w:p>
        </w:tc>
        <w:tc>
          <w:tcPr>
            <w:tcW w:w="954" w:type="dxa"/>
            <w:tcBorders>
              <w:top w:val="nil"/>
              <w:left w:val="nil"/>
              <w:bottom w:val="nil"/>
              <w:right w:val="nil"/>
            </w:tcBorders>
            <w:shd w:val="clear" w:color="auto" w:fill="auto"/>
            <w:noWrap/>
            <w:vAlign w:val="bottom"/>
            <w:hideMark/>
          </w:tcPr>
          <w:p w14:paraId="51B5C326" w14:textId="77777777" w:rsidR="00FD0757" w:rsidRPr="00BF03D9" w:rsidRDefault="00FD0757" w:rsidP="00833C43">
            <w:pPr>
              <w:jc w:val="left"/>
              <w:rPr>
                <w:rFonts w:ascii="Times New Roman" w:eastAsia="Times New Roman" w:hAnsi="Times New Roman" w:cs="Times New Roman"/>
                <w:szCs w:val="20"/>
                <w:lang w:eastAsia="pt-BR"/>
              </w:rPr>
            </w:pPr>
          </w:p>
        </w:tc>
        <w:tc>
          <w:tcPr>
            <w:tcW w:w="1240" w:type="dxa"/>
            <w:tcBorders>
              <w:top w:val="nil"/>
              <w:left w:val="nil"/>
              <w:bottom w:val="nil"/>
              <w:right w:val="single" w:sz="8" w:space="0" w:color="00B0F0"/>
            </w:tcBorders>
            <w:shd w:val="clear" w:color="auto" w:fill="auto"/>
            <w:noWrap/>
            <w:vAlign w:val="bottom"/>
            <w:hideMark/>
          </w:tcPr>
          <w:p w14:paraId="450C6A70" w14:textId="77777777" w:rsidR="00FD0757" w:rsidRPr="00BF03D9" w:rsidRDefault="00FD0757" w:rsidP="00833C43">
            <w:pPr>
              <w:jc w:val="left"/>
              <w:rPr>
                <w:rFonts w:ascii="Calibri" w:eastAsia="Times New Roman" w:hAnsi="Calibri" w:cs="Calibri"/>
                <w:color w:val="000000"/>
                <w:sz w:val="22"/>
                <w:szCs w:val="22"/>
                <w:lang w:eastAsia="pt-BR"/>
              </w:rPr>
            </w:pPr>
            <w:r w:rsidRPr="00BF03D9">
              <w:rPr>
                <w:rFonts w:ascii="Calibri" w:eastAsia="Times New Roman" w:hAnsi="Calibri" w:cs="Calibri"/>
                <w:color w:val="000000"/>
                <w:sz w:val="22"/>
                <w:szCs w:val="22"/>
                <w:lang w:eastAsia="pt-BR"/>
              </w:rPr>
              <w:t> </w:t>
            </w:r>
          </w:p>
        </w:tc>
        <w:tc>
          <w:tcPr>
            <w:tcW w:w="146" w:type="dxa"/>
            <w:vAlign w:val="center"/>
            <w:hideMark/>
          </w:tcPr>
          <w:p w14:paraId="085C182B"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3CF5A207" w14:textId="77777777" w:rsidTr="00FD0757">
        <w:trPr>
          <w:trHeight w:val="330"/>
        </w:trPr>
        <w:tc>
          <w:tcPr>
            <w:tcW w:w="10268" w:type="dxa"/>
            <w:gridSpan w:val="8"/>
            <w:tcBorders>
              <w:top w:val="single" w:sz="8" w:space="0" w:color="9BC2E6"/>
              <w:left w:val="single" w:sz="8" w:space="0" w:color="00B0F0"/>
              <w:bottom w:val="single" w:sz="8" w:space="0" w:color="9BC2E6"/>
              <w:right w:val="nil"/>
            </w:tcBorders>
            <w:shd w:val="clear" w:color="000000" w:fill="FFFFFF"/>
            <w:noWrap/>
            <w:vAlign w:val="center"/>
            <w:hideMark/>
          </w:tcPr>
          <w:p w14:paraId="3D7BA5E9"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GRUPO 02</w:t>
            </w:r>
          </w:p>
        </w:tc>
        <w:tc>
          <w:tcPr>
            <w:tcW w:w="146" w:type="dxa"/>
            <w:vAlign w:val="center"/>
            <w:hideMark/>
          </w:tcPr>
          <w:p w14:paraId="4B98B8C8"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55C7021F" w14:textId="77777777" w:rsidTr="00FD0757">
        <w:trPr>
          <w:trHeight w:val="300"/>
        </w:trPr>
        <w:tc>
          <w:tcPr>
            <w:tcW w:w="660" w:type="dxa"/>
            <w:vMerge w:val="restart"/>
            <w:tcBorders>
              <w:top w:val="nil"/>
              <w:left w:val="single" w:sz="8" w:space="0" w:color="00B0F0"/>
              <w:bottom w:val="single" w:sz="8" w:space="0" w:color="9BC2E6"/>
              <w:right w:val="nil"/>
            </w:tcBorders>
            <w:shd w:val="clear" w:color="000000" w:fill="5B9BD5"/>
            <w:noWrap/>
            <w:vAlign w:val="center"/>
            <w:hideMark/>
          </w:tcPr>
          <w:p w14:paraId="3655CA6C"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Ordem</w:t>
            </w:r>
          </w:p>
        </w:tc>
        <w:tc>
          <w:tcPr>
            <w:tcW w:w="815" w:type="dxa"/>
            <w:vMerge w:val="restart"/>
            <w:tcBorders>
              <w:top w:val="nil"/>
              <w:left w:val="nil"/>
              <w:bottom w:val="single" w:sz="8" w:space="0" w:color="9BC2E6"/>
              <w:right w:val="nil"/>
            </w:tcBorders>
            <w:shd w:val="clear" w:color="000000" w:fill="5B9BD5"/>
            <w:vAlign w:val="center"/>
            <w:hideMark/>
          </w:tcPr>
          <w:p w14:paraId="14436FF2"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CATSERV</w:t>
            </w:r>
          </w:p>
        </w:tc>
        <w:tc>
          <w:tcPr>
            <w:tcW w:w="4259" w:type="dxa"/>
            <w:vMerge w:val="restart"/>
            <w:tcBorders>
              <w:top w:val="nil"/>
              <w:left w:val="nil"/>
              <w:bottom w:val="single" w:sz="8" w:space="0" w:color="9BC2E6"/>
              <w:right w:val="nil"/>
            </w:tcBorders>
            <w:shd w:val="clear" w:color="000000" w:fill="5B9BD5"/>
            <w:noWrap/>
            <w:vAlign w:val="center"/>
            <w:hideMark/>
          </w:tcPr>
          <w:p w14:paraId="7A2A612A"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Veículo</w:t>
            </w:r>
          </w:p>
        </w:tc>
        <w:tc>
          <w:tcPr>
            <w:tcW w:w="1330" w:type="dxa"/>
            <w:vMerge w:val="restart"/>
            <w:tcBorders>
              <w:top w:val="nil"/>
              <w:left w:val="nil"/>
              <w:bottom w:val="single" w:sz="8" w:space="0" w:color="9BC2E6"/>
              <w:right w:val="nil"/>
            </w:tcBorders>
            <w:shd w:val="clear" w:color="000000" w:fill="5B9BD5"/>
            <w:noWrap/>
            <w:vAlign w:val="center"/>
            <w:hideMark/>
          </w:tcPr>
          <w:p w14:paraId="46DE88AF"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Marca</w:t>
            </w:r>
          </w:p>
        </w:tc>
        <w:tc>
          <w:tcPr>
            <w:tcW w:w="505" w:type="dxa"/>
            <w:vMerge w:val="restart"/>
            <w:tcBorders>
              <w:top w:val="nil"/>
              <w:left w:val="nil"/>
              <w:bottom w:val="single" w:sz="8" w:space="0" w:color="9BC2E6"/>
              <w:right w:val="nil"/>
            </w:tcBorders>
            <w:shd w:val="clear" w:color="000000" w:fill="5B9BD5"/>
            <w:noWrap/>
            <w:vAlign w:val="center"/>
            <w:hideMark/>
          </w:tcPr>
          <w:p w14:paraId="622E884D"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Ano</w:t>
            </w:r>
          </w:p>
        </w:tc>
        <w:tc>
          <w:tcPr>
            <w:tcW w:w="505" w:type="dxa"/>
            <w:vMerge w:val="restart"/>
            <w:tcBorders>
              <w:top w:val="nil"/>
              <w:left w:val="nil"/>
              <w:bottom w:val="single" w:sz="8" w:space="0" w:color="9BC2E6"/>
              <w:right w:val="nil"/>
            </w:tcBorders>
            <w:shd w:val="clear" w:color="000000" w:fill="5B9BD5"/>
            <w:noWrap/>
            <w:vAlign w:val="center"/>
            <w:hideMark/>
          </w:tcPr>
          <w:p w14:paraId="2E2FCCF0" w14:textId="77777777" w:rsidR="00FD0757" w:rsidRPr="00BF03D9" w:rsidRDefault="00FD0757" w:rsidP="00833C43">
            <w:pPr>
              <w:jc w:val="center"/>
              <w:rPr>
                <w:rFonts w:ascii="Calibri" w:eastAsia="Times New Roman" w:hAnsi="Calibri" w:cs="Calibri"/>
                <w:b/>
                <w:bCs/>
                <w:color w:val="FFFFFF"/>
                <w:sz w:val="18"/>
                <w:szCs w:val="18"/>
                <w:lang w:eastAsia="pt-BR"/>
              </w:rPr>
            </w:pPr>
            <w:proofErr w:type="spellStart"/>
            <w:r w:rsidRPr="00BF03D9">
              <w:rPr>
                <w:rFonts w:ascii="Calibri" w:eastAsia="Times New Roman" w:hAnsi="Calibri" w:cs="Calibri"/>
                <w:b/>
                <w:bCs/>
                <w:color w:val="FFFFFF"/>
                <w:sz w:val="18"/>
                <w:szCs w:val="18"/>
                <w:lang w:eastAsia="pt-BR"/>
              </w:rPr>
              <w:t>Mod</w:t>
            </w:r>
            <w:proofErr w:type="spellEnd"/>
          </w:p>
        </w:tc>
        <w:tc>
          <w:tcPr>
            <w:tcW w:w="954" w:type="dxa"/>
            <w:vMerge w:val="restart"/>
            <w:tcBorders>
              <w:top w:val="nil"/>
              <w:left w:val="nil"/>
              <w:bottom w:val="single" w:sz="8" w:space="0" w:color="9BC2E6"/>
              <w:right w:val="nil"/>
            </w:tcBorders>
            <w:shd w:val="clear" w:color="000000" w:fill="5B9BD5"/>
            <w:noWrap/>
            <w:vAlign w:val="center"/>
            <w:hideMark/>
          </w:tcPr>
          <w:p w14:paraId="7AD5DA4B"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Placa</w:t>
            </w:r>
          </w:p>
        </w:tc>
        <w:tc>
          <w:tcPr>
            <w:tcW w:w="1240" w:type="dxa"/>
            <w:vMerge w:val="restart"/>
            <w:tcBorders>
              <w:top w:val="nil"/>
              <w:left w:val="nil"/>
              <w:bottom w:val="single" w:sz="8" w:space="0" w:color="9BC2E6"/>
              <w:right w:val="single" w:sz="8" w:space="0" w:color="00B0F0"/>
            </w:tcBorders>
            <w:shd w:val="clear" w:color="000000" w:fill="5B9BD5"/>
            <w:noWrap/>
            <w:vAlign w:val="center"/>
            <w:hideMark/>
          </w:tcPr>
          <w:p w14:paraId="7924578B"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Seguro 24/25</w:t>
            </w:r>
          </w:p>
        </w:tc>
        <w:tc>
          <w:tcPr>
            <w:tcW w:w="146" w:type="dxa"/>
            <w:vAlign w:val="center"/>
            <w:hideMark/>
          </w:tcPr>
          <w:p w14:paraId="023F69B5"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66C894C7" w14:textId="77777777" w:rsidTr="00FD0757">
        <w:trPr>
          <w:trHeight w:val="315"/>
        </w:trPr>
        <w:tc>
          <w:tcPr>
            <w:tcW w:w="660" w:type="dxa"/>
            <w:vMerge/>
            <w:tcBorders>
              <w:top w:val="nil"/>
              <w:left w:val="single" w:sz="8" w:space="0" w:color="00B0F0"/>
              <w:bottom w:val="single" w:sz="8" w:space="0" w:color="9BC2E6"/>
              <w:right w:val="nil"/>
            </w:tcBorders>
            <w:vAlign w:val="center"/>
            <w:hideMark/>
          </w:tcPr>
          <w:p w14:paraId="4EA93009"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815" w:type="dxa"/>
            <w:vMerge/>
            <w:tcBorders>
              <w:top w:val="nil"/>
              <w:left w:val="nil"/>
              <w:bottom w:val="single" w:sz="8" w:space="0" w:color="9BC2E6"/>
              <w:right w:val="nil"/>
            </w:tcBorders>
            <w:vAlign w:val="center"/>
            <w:hideMark/>
          </w:tcPr>
          <w:p w14:paraId="4BA4B2C5"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4259" w:type="dxa"/>
            <w:vMerge/>
            <w:tcBorders>
              <w:top w:val="nil"/>
              <w:left w:val="nil"/>
              <w:bottom w:val="single" w:sz="8" w:space="0" w:color="9BC2E6"/>
              <w:right w:val="nil"/>
            </w:tcBorders>
            <w:vAlign w:val="center"/>
            <w:hideMark/>
          </w:tcPr>
          <w:p w14:paraId="086AFFD1"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330" w:type="dxa"/>
            <w:vMerge/>
            <w:tcBorders>
              <w:top w:val="nil"/>
              <w:left w:val="nil"/>
              <w:bottom w:val="single" w:sz="8" w:space="0" w:color="9BC2E6"/>
              <w:right w:val="nil"/>
            </w:tcBorders>
            <w:vAlign w:val="center"/>
            <w:hideMark/>
          </w:tcPr>
          <w:p w14:paraId="0BE4BD03"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6133C586"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1A2D90AE"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954" w:type="dxa"/>
            <w:vMerge/>
            <w:tcBorders>
              <w:top w:val="nil"/>
              <w:left w:val="nil"/>
              <w:bottom w:val="single" w:sz="8" w:space="0" w:color="9BC2E6"/>
              <w:right w:val="nil"/>
            </w:tcBorders>
            <w:vAlign w:val="center"/>
            <w:hideMark/>
          </w:tcPr>
          <w:p w14:paraId="6114255F"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240" w:type="dxa"/>
            <w:vMerge/>
            <w:tcBorders>
              <w:top w:val="nil"/>
              <w:left w:val="nil"/>
              <w:bottom w:val="single" w:sz="8" w:space="0" w:color="9BC2E6"/>
              <w:right w:val="single" w:sz="8" w:space="0" w:color="00B0F0"/>
            </w:tcBorders>
            <w:vAlign w:val="center"/>
            <w:hideMark/>
          </w:tcPr>
          <w:p w14:paraId="5CEA9643"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46" w:type="dxa"/>
            <w:tcBorders>
              <w:top w:val="nil"/>
              <w:left w:val="nil"/>
              <w:bottom w:val="nil"/>
              <w:right w:val="nil"/>
            </w:tcBorders>
            <w:shd w:val="clear" w:color="auto" w:fill="auto"/>
            <w:noWrap/>
            <w:vAlign w:val="bottom"/>
            <w:hideMark/>
          </w:tcPr>
          <w:p w14:paraId="2E935FA2" w14:textId="77777777" w:rsidR="00FD0757" w:rsidRPr="00BF03D9" w:rsidRDefault="00FD0757" w:rsidP="00833C43">
            <w:pPr>
              <w:jc w:val="center"/>
              <w:rPr>
                <w:rFonts w:ascii="Calibri" w:eastAsia="Times New Roman" w:hAnsi="Calibri" w:cs="Calibri"/>
                <w:b/>
                <w:bCs/>
                <w:color w:val="FFFFFF"/>
                <w:sz w:val="18"/>
                <w:szCs w:val="18"/>
                <w:lang w:eastAsia="pt-BR"/>
              </w:rPr>
            </w:pPr>
          </w:p>
        </w:tc>
      </w:tr>
      <w:tr w:rsidR="00FD0757" w:rsidRPr="00BF03D9" w14:paraId="377D4136"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380088B6"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11</w:t>
            </w:r>
          </w:p>
        </w:tc>
        <w:tc>
          <w:tcPr>
            <w:tcW w:w="815" w:type="dxa"/>
            <w:tcBorders>
              <w:top w:val="nil"/>
              <w:left w:val="nil"/>
              <w:bottom w:val="single" w:sz="8" w:space="0" w:color="9BC2E6"/>
              <w:right w:val="nil"/>
            </w:tcBorders>
            <w:shd w:val="clear" w:color="000000" w:fill="DDEBF7"/>
            <w:noWrap/>
            <w:vAlign w:val="bottom"/>
            <w:hideMark/>
          </w:tcPr>
          <w:p w14:paraId="07896F9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3E8B5DB5"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CAMINHAO 710 PLUS 4X2</w:t>
            </w:r>
          </w:p>
        </w:tc>
        <w:tc>
          <w:tcPr>
            <w:tcW w:w="1330" w:type="dxa"/>
            <w:tcBorders>
              <w:top w:val="nil"/>
              <w:left w:val="nil"/>
              <w:bottom w:val="single" w:sz="8" w:space="0" w:color="9BC2E6"/>
              <w:right w:val="nil"/>
            </w:tcBorders>
            <w:shd w:val="clear" w:color="000000" w:fill="DDEBF7"/>
            <w:noWrap/>
            <w:vAlign w:val="bottom"/>
            <w:hideMark/>
          </w:tcPr>
          <w:p w14:paraId="0396BEC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MERCEDES BENZ</w:t>
            </w:r>
          </w:p>
        </w:tc>
        <w:tc>
          <w:tcPr>
            <w:tcW w:w="505" w:type="dxa"/>
            <w:tcBorders>
              <w:top w:val="nil"/>
              <w:left w:val="nil"/>
              <w:bottom w:val="single" w:sz="8" w:space="0" w:color="9BC2E6"/>
              <w:right w:val="nil"/>
            </w:tcBorders>
            <w:shd w:val="clear" w:color="000000" w:fill="DDEBF7"/>
            <w:noWrap/>
            <w:vAlign w:val="bottom"/>
            <w:hideMark/>
          </w:tcPr>
          <w:p w14:paraId="4921797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2002</w:t>
            </w:r>
          </w:p>
        </w:tc>
        <w:tc>
          <w:tcPr>
            <w:tcW w:w="505" w:type="dxa"/>
            <w:tcBorders>
              <w:top w:val="nil"/>
              <w:left w:val="nil"/>
              <w:bottom w:val="single" w:sz="8" w:space="0" w:color="9BC2E6"/>
              <w:right w:val="nil"/>
            </w:tcBorders>
            <w:shd w:val="clear" w:color="000000" w:fill="DDEBF7"/>
            <w:noWrap/>
            <w:vAlign w:val="bottom"/>
            <w:hideMark/>
          </w:tcPr>
          <w:p w14:paraId="243E75C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2002</w:t>
            </w:r>
          </w:p>
        </w:tc>
        <w:tc>
          <w:tcPr>
            <w:tcW w:w="954" w:type="dxa"/>
            <w:tcBorders>
              <w:top w:val="nil"/>
              <w:left w:val="nil"/>
              <w:bottom w:val="single" w:sz="8" w:space="0" w:color="9BC2E6"/>
              <w:right w:val="nil"/>
            </w:tcBorders>
            <w:shd w:val="clear" w:color="000000" w:fill="DDEBF7"/>
            <w:noWrap/>
            <w:vAlign w:val="bottom"/>
            <w:hideMark/>
          </w:tcPr>
          <w:p w14:paraId="0B39CE3B"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HZX0709</w:t>
            </w:r>
          </w:p>
        </w:tc>
        <w:tc>
          <w:tcPr>
            <w:tcW w:w="1240" w:type="dxa"/>
            <w:tcBorders>
              <w:top w:val="nil"/>
              <w:left w:val="nil"/>
              <w:bottom w:val="single" w:sz="8" w:space="0" w:color="9BC2E6"/>
              <w:right w:val="single" w:sz="8" w:space="0" w:color="00B0F0"/>
            </w:tcBorders>
            <w:shd w:val="clear" w:color="000000" w:fill="DDEBF7"/>
            <w:noWrap/>
            <w:vAlign w:val="bottom"/>
          </w:tcPr>
          <w:p w14:paraId="43A96CF9" w14:textId="28FD208B"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55C6677E"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7FD81B38" w14:textId="77777777" w:rsidTr="00371475">
        <w:trPr>
          <w:trHeight w:val="315"/>
        </w:trPr>
        <w:tc>
          <w:tcPr>
            <w:tcW w:w="660" w:type="dxa"/>
            <w:tcBorders>
              <w:top w:val="nil"/>
              <w:left w:val="single" w:sz="8" w:space="0" w:color="00B0F0"/>
              <w:bottom w:val="nil"/>
              <w:right w:val="nil"/>
            </w:tcBorders>
            <w:shd w:val="clear" w:color="auto" w:fill="auto"/>
            <w:noWrap/>
            <w:vAlign w:val="bottom"/>
            <w:hideMark/>
          </w:tcPr>
          <w:p w14:paraId="5B3B98C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12</w:t>
            </w:r>
          </w:p>
        </w:tc>
        <w:tc>
          <w:tcPr>
            <w:tcW w:w="815" w:type="dxa"/>
            <w:tcBorders>
              <w:top w:val="nil"/>
              <w:left w:val="nil"/>
              <w:bottom w:val="nil"/>
              <w:right w:val="nil"/>
            </w:tcBorders>
            <w:shd w:val="clear" w:color="auto" w:fill="auto"/>
            <w:noWrap/>
            <w:vAlign w:val="bottom"/>
            <w:hideMark/>
          </w:tcPr>
          <w:p w14:paraId="18619E5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nil"/>
              <w:right w:val="nil"/>
            </w:tcBorders>
            <w:shd w:val="clear" w:color="auto" w:fill="auto"/>
            <w:noWrap/>
            <w:vAlign w:val="bottom"/>
            <w:hideMark/>
          </w:tcPr>
          <w:p w14:paraId="7403DCA5"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CAMINHÃO HYUNDAI - HD 80 3.0 16V</w:t>
            </w:r>
          </w:p>
        </w:tc>
        <w:tc>
          <w:tcPr>
            <w:tcW w:w="1330" w:type="dxa"/>
            <w:tcBorders>
              <w:top w:val="nil"/>
              <w:left w:val="nil"/>
              <w:bottom w:val="nil"/>
              <w:right w:val="nil"/>
            </w:tcBorders>
            <w:shd w:val="clear" w:color="auto" w:fill="auto"/>
            <w:noWrap/>
            <w:vAlign w:val="bottom"/>
            <w:hideMark/>
          </w:tcPr>
          <w:p w14:paraId="5334A7D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HYUNDAI</w:t>
            </w:r>
          </w:p>
        </w:tc>
        <w:tc>
          <w:tcPr>
            <w:tcW w:w="505" w:type="dxa"/>
            <w:tcBorders>
              <w:top w:val="nil"/>
              <w:left w:val="nil"/>
              <w:bottom w:val="nil"/>
              <w:right w:val="nil"/>
            </w:tcBorders>
            <w:shd w:val="clear" w:color="auto" w:fill="auto"/>
            <w:noWrap/>
            <w:vAlign w:val="bottom"/>
            <w:hideMark/>
          </w:tcPr>
          <w:p w14:paraId="2618C84A"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2022</w:t>
            </w:r>
          </w:p>
        </w:tc>
        <w:tc>
          <w:tcPr>
            <w:tcW w:w="505" w:type="dxa"/>
            <w:tcBorders>
              <w:top w:val="nil"/>
              <w:left w:val="nil"/>
              <w:bottom w:val="nil"/>
              <w:right w:val="nil"/>
            </w:tcBorders>
            <w:shd w:val="clear" w:color="auto" w:fill="auto"/>
            <w:noWrap/>
            <w:vAlign w:val="bottom"/>
            <w:hideMark/>
          </w:tcPr>
          <w:p w14:paraId="1FC8942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2023</w:t>
            </w:r>
          </w:p>
        </w:tc>
        <w:tc>
          <w:tcPr>
            <w:tcW w:w="954" w:type="dxa"/>
            <w:tcBorders>
              <w:top w:val="nil"/>
              <w:left w:val="nil"/>
              <w:bottom w:val="nil"/>
              <w:right w:val="nil"/>
            </w:tcBorders>
            <w:shd w:val="clear" w:color="auto" w:fill="auto"/>
            <w:noWrap/>
            <w:vAlign w:val="bottom"/>
            <w:hideMark/>
          </w:tcPr>
          <w:p w14:paraId="6CE86AC4"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RPS8F27</w:t>
            </w:r>
          </w:p>
        </w:tc>
        <w:tc>
          <w:tcPr>
            <w:tcW w:w="1240" w:type="dxa"/>
            <w:tcBorders>
              <w:top w:val="nil"/>
              <w:left w:val="nil"/>
              <w:bottom w:val="nil"/>
              <w:right w:val="single" w:sz="8" w:space="0" w:color="00B0F0"/>
            </w:tcBorders>
            <w:shd w:val="clear" w:color="auto" w:fill="auto"/>
            <w:noWrap/>
            <w:vAlign w:val="bottom"/>
          </w:tcPr>
          <w:p w14:paraId="2B54CFCD" w14:textId="11D6456C"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6FB4A2D8"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521C3166" w14:textId="77777777" w:rsidTr="00371475">
        <w:trPr>
          <w:trHeight w:val="330"/>
        </w:trPr>
        <w:tc>
          <w:tcPr>
            <w:tcW w:w="9028" w:type="dxa"/>
            <w:gridSpan w:val="7"/>
            <w:tcBorders>
              <w:top w:val="single" w:sz="8" w:space="0" w:color="00B0F0"/>
              <w:left w:val="single" w:sz="8" w:space="0" w:color="00B0F0"/>
              <w:bottom w:val="single" w:sz="8" w:space="0" w:color="00B0F0"/>
              <w:right w:val="single" w:sz="4" w:space="0" w:color="00B0F0"/>
            </w:tcBorders>
            <w:shd w:val="clear" w:color="auto" w:fill="auto"/>
            <w:noWrap/>
            <w:vAlign w:val="bottom"/>
            <w:hideMark/>
          </w:tcPr>
          <w:p w14:paraId="20994322"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Total</w:t>
            </w:r>
          </w:p>
        </w:tc>
        <w:tc>
          <w:tcPr>
            <w:tcW w:w="1240" w:type="dxa"/>
            <w:tcBorders>
              <w:top w:val="single" w:sz="8" w:space="0" w:color="00B0F0"/>
              <w:left w:val="single" w:sz="8" w:space="0" w:color="00B0F0"/>
              <w:bottom w:val="single" w:sz="8" w:space="0" w:color="00B0F0"/>
              <w:right w:val="single" w:sz="8" w:space="0" w:color="00B0F0"/>
            </w:tcBorders>
            <w:shd w:val="clear" w:color="auto" w:fill="auto"/>
            <w:noWrap/>
            <w:vAlign w:val="bottom"/>
          </w:tcPr>
          <w:p w14:paraId="32B138B5" w14:textId="6431FA4D" w:rsidR="00FD0757" w:rsidRPr="00BF03D9" w:rsidRDefault="00FD0757" w:rsidP="00833C43">
            <w:pPr>
              <w:jc w:val="center"/>
              <w:rPr>
                <w:rFonts w:ascii="Calibri" w:eastAsia="Times New Roman" w:hAnsi="Calibri" w:cs="Calibri"/>
                <w:b/>
                <w:bCs/>
                <w:color w:val="000000"/>
                <w:sz w:val="24"/>
                <w:lang w:eastAsia="pt-BR"/>
              </w:rPr>
            </w:pPr>
          </w:p>
        </w:tc>
        <w:tc>
          <w:tcPr>
            <w:tcW w:w="146" w:type="dxa"/>
            <w:vAlign w:val="center"/>
            <w:hideMark/>
          </w:tcPr>
          <w:p w14:paraId="53D94AEC"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71B17BAA" w14:textId="77777777" w:rsidTr="00FD0757">
        <w:trPr>
          <w:trHeight w:val="315"/>
        </w:trPr>
        <w:tc>
          <w:tcPr>
            <w:tcW w:w="660" w:type="dxa"/>
            <w:tcBorders>
              <w:top w:val="nil"/>
              <w:left w:val="single" w:sz="8" w:space="0" w:color="00B0F0"/>
              <w:bottom w:val="nil"/>
              <w:right w:val="nil"/>
            </w:tcBorders>
            <w:shd w:val="clear" w:color="auto" w:fill="auto"/>
            <w:noWrap/>
            <w:vAlign w:val="bottom"/>
            <w:hideMark/>
          </w:tcPr>
          <w:p w14:paraId="1EA004F3" w14:textId="77777777" w:rsidR="00FD0757" w:rsidRPr="00BF03D9" w:rsidRDefault="00FD0757" w:rsidP="00833C43">
            <w:pPr>
              <w:jc w:val="left"/>
              <w:rPr>
                <w:rFonts w:ascii="Calibri" w:eastAsia="Times New Roman" w:hAnsi="Calibri" w:cs="Calibri"/>
                <w:color w:val="000000"/>
                <w:sz w:val="22"/>
                <w:szCs w:val="22"/>
                <w:lang w:eastAsia="pt-BR"/>
              </w:rPr>
            </w:pPr>
            <w:r w:rsidRPr="00BF03D9">
              <w:rPr>
                <w:rFonts w:ascii="Calibri" w:eastAsia="Times New Roman" w:hAnsi="Calibri" w:cs="Calibri"/>
                <w:color w:val="000000"/>
                <w:sz w:val="22"/>
                <w:szCs w:val="22"/>
                <w:lang w:eastAsia="pt-BR"/>
              </w:rPr>
              <w:t> </w:t>
            </w:r>
          </w:p>
        </w:tc>
        <w:tc>
          <w:tcPr>
            <w:tcW w:w="815" w:type="dxa"/>
            <w:tcBorders>
              <w:top w:val="nil"/>
              <w:left w:val="nil"/>
              <w:bottom w:val="nil"/>
              <w:right w:val="nil"/>
            </w:tcBorders>
            <w:shd w:val="clear" w:color="auto" w:fill="auto"/>
            <w:noWrap/>
            <w:vAlign w:val="bottom"/>
            <w:hideMark/>
          </w:tcPr>
          <w:p w14:paraId="7BEAB185" w14:textId="77777777" w:rsidR="00FD0757" w:rsidRPr="00BF03D9" w:rsidRDefault="00FD0757" w:rsidP="00833C43">
            <w:pPr>
              <w:jc w:val="left"/>
              <w:rPr>
                <w:rFonts w:ascii="Calibri" w:eastAsia="Times New Roman" w:hAnsi="Calibri" w:cs="Calibri"/>
                <w:color w:val="000000"/>
                <w:sz w:val="22"/>
                <w:szCs w:val="22"/>
                <w:lang w:eastAsia="pt-BR"/>
              </w:rPr>
            </w:pPr>
          </w:p>
        </w:tc>
        <w:tc>
          <w:tcPr>
            <w:tcW w:w="4259" w:type="dxa"/>
            <w:tcBorders>
              <w:top w:val="nil"/>
              <w:left w:val="nil"/>
              <w:bottom w:val="nil"/>
              <w:right w:val="nil"/>
            </w:tcBorders>
            <w:shd w:val="clear" w:color="auto" w:fill="auto"/>
            <w:noWrap/>
            <w:vAlign w:val="bottom"/>
            <w:hideMark/>
          </w:tcPr>
          <w:p w14:paraId="75A933F3" w14:textId="77777777" w:rsidR="00FD0757" w:rsidRPr="00BF03D9" w:rsidRDefault="00FD0757" w:rsidP="00833C43">
            <w:pPr>
              <w:jc w:val="left"/>
              <w:rPr>
                <w:rFonts w:ascii="Times New Roman" w:eastAsia="Times New Roman" w:hAnsi="Times New Roman" w:cs="Times New Roman"/>
                <w:szCs w:val="20"/>
                <w:lang w:eastAsia="pt-BR"/>
              </w:rPr>
            </w:pPr>
          </w:p>
        </w:tc>
        <w:tc>
          <w:tcPr>
            <w:tcW w:w="1330" w:type="dxa"/>
            <w:tcBorders>
              <w:top w:val="nil"/>
              <w:left w:val="nil"/>
              <w:bottom w:val="nil"/>
              <w:right w:val="nil"/>
            </w:tcBorders>
            <w:shd w:val="clear" w:color="auto" w:fill="auto"/>
            <w:noWrap/>
            <w:vAlign w:val="bottom"/>
            <w:hideMark/>
          </w:tcPr>
          <w:p w14:paraId="773ADC32" w14:textId="77777777" w:rsidR="00FD0757" w:rsidRPr="00BF03D9" w:rsidRDefault="00FD0757" w:rsidP="00833C43">
            <w:pPr>
              <w:jc w:val="left"/>
              <w:rPr>
                <w:rFonts w:ascii="Times New Roman" w:eastAsia="Times New Roman" w:hAnsi="Times New Roman" w:cs="Times New Roman"/>
                <w:szCs w:val="20"/>
                <w:lang w:eastAsia="pt-BR"/>
              </w:rPr>
            </w:pPr>
          </w:p>
        </w:tc>
        <w:tc>
          <w:tcPr>
            <w:tcW w:w="505" w:type="dxa"/>
            <w:tcBorders>
              <w:top w:val="nil"/>
              <w:left w:val="nil"/>
              <w:bottom w:val="nil"/>
              <w:right w:val="nil"/>
            </w:tcBorders>
            <w:shd w:val="clear" w:color="auto" w:fill="auto"/>
            <w:noWrap/>
            <w:vAlign w:val="bottom"/>
            <w:hideMark/>
          </w:tcPr>
          <w:p w14:paraId="281E7229" w14:textId="77777777" w:rsidR="00FD0757" w:rsidRPr="00BF03D9" w:rsidRDefault="00FD0757" w:rsidP="00833C43">
            <w:pPr>
              <w:jc w:val="left"/>
              <w:rPr>
                <w:rFonts w:ascii="Times New Roman" w:eastAsia="Times New Roman" w:hAnsi="Times New Roman" w:cs="Times New Roman"/>
                <w:szCs w:val="20"/>
                <w:lang w:eastAsia="pt-BR"/>
              </w:rPr>
            </w:pPr>
          </w:p>
        </w:tc>
        <w:tc>
          <w:tcPr>
            <w:tcW w:w="505" w:type="dxa"/>
            <w:tcBorders>
              <w:top w:val="nil"/>
              <w:left w:val="nil"/>
              <w:bottom w:val="nil"/>
              <w:right w:val="nil"/>
            </w:tcBorders>
            <w:shd w:val="clear" w:color="auto" w:fill="auto"/>
            <w:noWrap/>
            <w:vAlign w:val="bottom"/>
            <w:hideMark/>
          </w:tcPr>
          <w:p w14:paraId="330E5C72" w14:textId="77777777" w:rsidR="00FD0757" w:rsidRPr="00BF03D9" w:rsidRDefault="00FD0757" w:rsidP="00833C43">
            <w:pPr>
              <w:jc w:val="left"/>
              <w:rPr>
                <w:rFonts w:ascii="Times New Roman" w:eastAsia="Times New Roman" w:hAnsi="Times New Roman" w:cs="Times New Roman"/>
                <w:szCs w:val="20"/>
                <w:lang w:eastAsia="pt-BR"/>
              </w:rPr>
            </w:pPr>
          </w:p>
        </w:tc>
        <w:tc>
          <w:tcPr>
            <w:tcW w:w="954" w:type="dxa"/>
            <w:tcBorders>
              <w:top w:val="nil"/>
              <w:left w:val="nil"/>
              <w:bottom w:val="nil"/>
              <w:right w:val="nil"/>
            </w:tcBorders>
            <w:shd w:val="clear" w:color="auto" w:fill="auto"/>
            <w:noWrap/>
            <w:vAlign w:val="bottom"/>
            <w:hideMark/>
          </w:tcPr>
          <w:p w14:paraId="48FD5B2E" w14:textId="77777777" w:rsidR="00FD0757" w:rsidRPr="00BF03D9" w:rsidRDefault="00FD0757" w:rsidP="00833C43">
            <w:pPr>
              <w:jc w:val="left"/>
              <w:rPr>
                <w:rFonts w:ascii="Times New Roman" w:eastAsia="Times New Roman" w:hAnsi="Times New Roman" w:cs="Times New Roman"/>
                <w:szCs w:val="20"/>
                <w:lang w:eastAsia="pt-BR"/>
              </w:rPr>
            </w:pPr>
          </w:p>
        </w:tc>
        <w:tc>
          <w:tcPr>
            <w:tcW w:w="1240" w:type="dxa"/>
            <w:tcBorders>
              <w:top w:val="nil"/>
              <w:left w:val="nil"/>
              <w:bottom w:val="nil"/>
              <w:right w:val="single" w:sz="8" w:space="0" w:color="00B0F0"/>
            </w:tcBorders>
            <w:shd w:val="clear" w:color="auto" w:fill="auto"/>
            <w:noWrap/>
            <w:vAlign w:val="bottom"/>
            <w:hideMark/>
          </w:tcPr>
          <w:p w14:paraId="3A9FBE6A" w14:textId="77777777" w:rsidR="00FD0757" w:rsidRPr="00BF03D9" w:rsidRDefault="00FD0757" w:rsidP="00833C43">
            <w:pPr>
              <w:jc w:val="left"/>
              <w:rPr>
                <w:rFonts w:ascii="Calibri" w:eastAsia="Times New Roman" w:hAnsi="Calibri" w:cs="Calibri"/>
                <w:color w:val="000000"/>
                <w:sz w:val="22"/>
                <w:szCs w:val="22"/>
                <w:lang w:eastAsia="pt-BR"/>
              </w:rPr>
            </w:pPr>
            <w:r w:rsidRPr="00BF03D9">
              <w:rPr>
                <w:rFonts w:ascii="Calibri" w:eastAsia="Times New Roman" w:hAnsi="Calibri" w:cs="Calibri"/>
                <w:color w:val="000000"/>
                <w:sz w:val="22"/>
                <w:szCs w:val="22"/>
                <w:lang w:eastAsia="pt-BR"/>
              </w:rPr>
              <w:t> </w:t>
            </w:r>
          </w:p>
        </w:tc>
        <w:tc>
          <w:tcPr>
            <w:tcW w:w="146" w:type="dxa"/>
            <w:vAlign w:val="center"/>
            <w:hideMark/>
          </w:tcPr>
          <w:p w14:paraId="1D58C605"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606BC12E" w14:textId="77777777" w:rsidTr="00FD0757">
        <w:trPr>
          <w:trHeight w:val="330"/>
        </w:trPr>
        <w:tc>
          <w:tcPr>
            <w:tcW w:w="10268" w:type="dxa"/>
            <w:gridSpan w:val="8"/>
            <w:tcBorders>
              <w:top w:val="single" w:sz="8" w:space="0" w:color="9BC2E6"/>
              <w:left w:val="single" w:sz="8" w:space="0" w:color="00B0F0"/>
              <w:bottom w:val="single" w:sz="8" w:space="0" w:color="9BC2E6"/>
              <w:right w:val="nil"/>
            </w:tcBorders>
            <w:shd w:val="clear" w:color="000000" w:fill="FFFFFF"/>
            <w:noWrap/>
            <w:vAlign w:val="center"/>
            <w:hideMark/>
          </w:tcPr>
          <w:p w14:paraId="40E21E65"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GRUPO 03</w:t>
            </w:r>
          </w:p>
        </w:tc>
        <w:tc>
          <w:tcPr>
            <w:tcW w:w="146" w:type="dxa"/>
            <w:vAlign w:val="center"/>
            <w:hideMark/>
          </w:tcPr>
          <w:p w14:paraId="3DB4E96D"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32DC886A" w14:textId="77777777" w:rsidTr="00FD0757">
        <w:trPr>
          <w:trHeight w:val="300"/>
        </w:trPr>
        <w:tc>
          <w:tcPr>
            <w:tcW w:w="660" w:type="dxa"/>
            <w:vMerge w:val="restart"/>
            <w:tcBorders>
              <w:top w:val="nil"/>
              <w:left w:val="single" w:sz="8" w:space="0" w:color="00B0F0"/>
              <w:bottom w:val="single" w:sz="8" w:space="0" w:color="9BC2E6"/>
              <w:right w:val="nil"/>
            </w:tcBorders>
            <w:shd w:val="clear" w:color="000000" w:fill="5B9BD5"/>
            <w:noWrap/>
            <w:vAlign w:val="center"/>
            <w:hideMark/>
          </w:tcPr>
          <w:p w14:paraId="20DEDF99"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Ordem</w:t>
            </w:r>
          </w:p>
        </w:tc>
        <w:tc>
          <w:tcPr>
            <w:tcW w:w="815" w:type="dxa"/>
            <w:vMerge w:val="restart"/>
            <w:tcBorders>
              <w:top w:val="nil"/>
              <w:left w:val="nil"/>
              <w:bottom w:val="single" w:sz="8" w:space="0" w:color="9BC2E6"/>
              <w:right w:val="nil"/>
            </w:tcBorders>
            <w:shd w:val="clear" w:color="000000" w:fill="5B9BD5"/>
            <w:vAlign w:val="center"/>
            <w:hideMark/>
          </w:tcPr>
          <w:p w14:paraId="2134BAEA"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CATSERV</w:t>
            </w:r>
          </w:p>
        </w:tc>
        <w:tc>
          <w:tcPr>
            <w:tcW w:w="4259" w:type="dxa"/>
            <w:vMerge w:val="restart"/>
            <w:tcBorders>
              <w:top w:val="nil"/>
              <w:left w:val="nil"/>
              <w:bottom w:val="single" w:sz="8" w:space="0" w:color="9BC2E6"/>
              <w:right w:val="nil"/>
            </w:tcBorders>
            <w:shd w:val="clear" w:color="000000" w:fill="5B9BD5"/>
            <w:noWrap/>
            <w:vAlign w:val="center"/>
            <w:hideMark/>
          </w:tcPr>
          <w:p w14:paraId="7EF35DAC"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Veículo</w:t>
            </w:r>
          </w:p>
        </w:tc>
        <w:tc>
          <w:tcPr>
            <w:tcW w:w="1330" w:type="dxa"/>
            <w:vMerge w:val="restart"/>
            <w:tcBorders>
              <w:top w:val="nil"/>
              <w:left w:val="nil"/>
              <w:bottom w:val="single" w:sz="8" w:space="0" w:color="9BC2E6"/>
              <w:right w:val="nil"/>
            </w:tcBorders>
            <w:shd w:val="clear" w:color="000000" w:fill="5B9BD5"/>
            <w:noWrap/>
            <w:vAlign w:val="center"/>
            <w:hideMark/>
          </w:tcPr>
          <w:p w14:paraId="595D984D"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Marca</w:t>
            </w:r>
          </w:p>
        </w:tc>
        <w:tc>
          <w:tcPr>
            <w:tcW w:w="505" w:type="dxa"/>
            <w:vMerge w:val="restart"/>
            <w:tcBorders>
              <w:top w:val="nil"/>
              <w:left w:val="nil"/>
              <w:bottom w:val="single" w:sz="8" w:space="0" w:color="9BC2E6"/>
              <w:right w:val="nil"/>
            </w:tcBorders>
            <w:shd w:val="clear" w:color="000000" w:fill="5B9BD5"/>
            <w:noWrap/>
            <w:vAlign w:val="center"/>
            <w:hideMark/>
          </w:tcPr>
          <w:p w14:paraId="76A8B5E2"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Ano</w:t>
            </w:r>
          </w:p>
        </w:tc>
        <w:tc>
          <w:tcPr>
            <w:tcW w:w="505" w:type="dxa"/>
            <w:vMerge w:val="restart"/>
            <w:tcBorders>
              <w:top w:val="nil"/>
              <w:left w:val="nil"/>
              <w:bottom w:val="single" w:sz="8" w:space="0" w:color="9BC2E6"/>
              <w:right w:val="nil"/>
            </w:tcBorders>
            <w:shd w:val="clear" w:color="000000" w:fill="5B9BD5"/>
            <w:noWrap/>
            <w:vAlign w:val="center"/>
            <w:hideMark/>
          </w:tcPr>
          <w:p w14:paraId="41569F3B" w14:textId="77777777" w:rsidR="00FD0757" w:rsidRPr="00BF03D9" w:rsidRDefault="00FD0757" w:rsidP="00833C43">
            <w:pPr>
              <w:jc w:val="center"/>
              <w:rPr>
                <w:rFonts w:ascii="Calibri" w:eastAsia="Times New Roman" w:hAnsi="Calibri" w:cs="Calibri"/>
                <w:b/>
                <w:bCs/>
                <w:color w:val="FFFFFF"/>
                <w:sz w:val="18"/>
                <w:szCs w:val="18"/>
                <w:lang w:eastAsia="pt-BR"/>
              </w:rPr>
            </w:pPr>
            <w:proofErr w:type="spellStart"/>
            <w:r w:rsidRPr="00BF03D9">
              <w:rPr>
                <w:rFonts w:ascii="Calibri" w:eastAsia="Times New Roman" w:hAnsi="Calibri" w:cs="Calibri"/>
                <w:b/>
                <w:bCs/>
                <w:color w:val="FFFFFF"/>
                <w:sz w:val="18"/>
                <w:szCs w:val="18"/>
                <w:lang w:eastAsia="pt-BR"/>
              </w:rPr>
              <w:t>Mod</w:t>
            </w:r>
            <w:proofErr w:type="spellEnd"/>
          </w:p>
        </w:tc>
        <w:tc>
          <w:tcPr>
            <w:tcW w:w="954" w:type="dxa"/>
            <w:vMerge w:val="restart"/>
            <w:tcBorders>
              <w:top w:val="nil"/>
              <w:left w:val="nil"/>
              <w:bottom w:val="single" w:sz="8" w:space="0" w:color="9BC2E6"/>
              <w:right w:val="nil"/>
            </w:tcBorders>
            <w:shd w:val="clear" w:color="000000" w:fill="5B9BD5"/>
            <w:noWrap/>
            <w:vAlign w:val="center"/>
            <w:hideMark/>
          </w:tcPr>
          <w:p w14:paraId="3327654A"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Placa</w:t>
            </w:r>
          </w:p>
        </w:tc>
        <w:tc>
          <w:tcPr>
            <w:tcW w:w="1240" w:type="dxa"/>
            <w:vMerge w:val="restart"/>
            <w:tcBorders>
              <w:top w:val="nil"/>
              <w:left w:val="nil"/>
              <w:bottom w:val="single" w:sz="8" w:space="0" w:color="9BC2E6"/>
              <w:right w:val="single" w:sz="8" w:space="0" w:color="00B0F0"/>
            </w:tcBorders>
            <w:shd w:val="clear" w:color="000000" w:fill="5B9BD5"/>
            <w:noWrap/>
            <w:vAlign w:val="center"/>
            <w:hideMark/>
          </w:tcPr>
          <w:p w14:paraId="09658CF8"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Seguro 24/25</w:t>
            </w:r>
          </w:p>
        </w:tc>
        <w:tc>
          <w:tcPr>
            <w:tcW w:w="146" w:type="dxa"/>
            <w:vAlign w:val="center"/>
            <w:hideMark/>
          </w:tcPr>
          <w:p w14:paraId="17DDCBB4"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03BF7A64" w14:textId="77777777" w:rsidTr="00FD0757">
        <w:trPr>
          <w:trHeight w:val="315"/>
        </w:trPr>
        <w:tc>
          <w:tcPr>
            <w:tcW w:w="660" w:type="dxa"/>
            <w:vMerge/>
            <w:tcBorders>
              <w:top w:val="nil"/>
              <w:left w:val="single" w:sz="8" w:space="0" w:color="00B0F0"/>
              <w:bottom w:val="single" w:sz="8" w:space="0" w:color="9BC2E6"/>
              <w:right w:val="nil"/>
            </w:tcBorders>
            <w:vAlign w:val="center"/>
            <w:hideMark/>
          </w:tcPr>
          <w:p w14:paraId="516A240C"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815" w:type="dxa"/>
            <w:vMerge/>
            <w:tcBorders>
              <w:top w:val="nil"/>
              <w:left w:val="nil"/>
              <w:bottom w:val="single" w:sz="8" w:space="0" w:color="9BC2E6"/>
              <w:right w:val="nil"/>
            </w:tcBorders>
            <w:vAlign w:val="center"/>
            <w:hideMark/>
          </w:tcPr>
          <w:p w14:paraId="6FF5BC85"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4259" w:type="dxa"/>
            <w:vMerge/>
            <w:tcBorders>
              <w:top w:val="nil"/>
              <w:left w:val="nil"/>
              <w:bottom w:val="single" w:sz="8" w:space="0" w:color="9BC2E6"/>
              <w:right w:val="nil"/>
            </w:tcBorders>
            <w:vAlign w:val="center"/>
            <w:hideMark/>
          </w:tcPr>
          <w:p w14:paraId="414E2431"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330" w:type="dxa"/>
            <w:vMerge/>
            <w:tcBorders>
              <w:top w:val="nil"/>
              <w:left w:val="nil"/>
              <w:bottom w:val="single" w:sz="8" w:space="0" w:color="9BC2E6"/>
              <w:right w:val="nil"/>
            </w:tcBorders>
            <w:vAlign w:val="center"/>
            <w:hideMark/>
          </w:tcPr>
          <w:p w14:paraId="6DCF389A"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41BB4CC1"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497C55AA"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954" w:type="dxa"/>
            <w:vMerge/>
            <w:tcBorders>
              <w:top w:val="nil"/>
              <w:left w:val="nil"/>
              <w:bottom w:val="single" w:sz="8" w:space="0" w:color="9BC2E6"/>
              <w:right w:val="nil"/>
            </w:tcBorders>
            <w:vAlign w:val="center"/>
            <w:hideMark/>
          </w:tcPr>
          <w:p w14:paraId="41EF3486"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240" w:type="dxa"/>
            <w:vMerge/>
            <w:tcBorders>
              <w:top w:val="nil"/>
              <w:left w:val="nil"/>
              <w:bottom w:val="single" w:sz="8" w:space="0" w:color="9BC2E6"/>
              <w:right w:val="single" w:sz="8" w:space="0" w:color="00B0F0"/>
            </w:tcBorders>
            <w:vAlign w:val="center"/>
            <w:hideMark/>
          </w:tcPr>
          <w:p w14:paraId="10BEC363"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46" w:type="dxa"/>
            <w:tcBorders>
              <w:top w:val="nil"/>
              <w:left w:val="nil"/>
              <w:bottom w:val="nil"/>
              <w:right w:val="nil"/>
            </w:tcBorders>
            <w:shd w:val="clear" w:color="auto" w:fill="auto"/>
            <w:noWrap/>
            <w:vAlign w:val="bottom"/>
            <w:hideMark/>
          </w:tcPr>
          <w:p w14:paraId="015A641E" w14:textId="77777777" w:rsidR="00FD0757" w:rsidRPr="00BF03D9" w:rsidRDefault="00FD0757" w:rsidP="00833C43">
            <w:pPr>
              <w:jc w:val="center"/>
              <w:rPr>
                <w:rFonts w:ascii="Calibri" w:eastAsia="Times New Roman" w:hAnsi="Calibri" w:cs="Calibri"/>
                <w:b/>
                <w:bCs/>
                <w:color w:val="FFFFFF"/>
                <w:sz w:val="18"/>
                <w:szCs w:val="18"/>
                <w:lang w:eastAsia="pt-BR"/>
              </w:rPr>
            </w:pPr>
          </w:p>
        </w:tc>
      </w:tr>
      <w:tr w:rsidR="00FD0757" w:rsidRPr="00BF03D9" w14:paraId="154CA8BF"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63C6F73D"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13</w:t>
            </w:r>
          </w:p>
        </w:tc>
        <w:tc>
          <w:tcPr>
            <w:tcW w:w="815" w:type="dxa"/>
            <w:tcBorders>
              <w:top w:val="nil"/>
              <w:left w:val="nil"/>
              <w:bottom w:val="single" w:sz="8" w:space="0" w:color="9BC2E6"/>
              <w:right w:val="nil"/>
            </w:tcBorders>
            <w:shd w:val="clear" w:color="000000" w:fill="DDEBF7"/>
            <w:noWrap/>
            <w:vAlign w:val="bottom"/>
            <w:hideMark/>
          </w:tcPr>
          <w:p w14:paraId="6307CB3D"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3D0CC937"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MONTANA PICK-UP LS 1.4 ECONOFLEX</w:t>
            </w:r>
          </w:p>
        </w:tc>
        <w:tc>
          <w:tcPr>
            <w:tcW w:w="1330" w:type="dxa"/>
            <w:tcBorders>
              <w:top w:val="nil"/>
              <w:left w:val="nil"/>
              <w:bottom w:val="single" w:sz="8" w:space="0" w:color="9BC2E6"/>
              <w:right w:val="nil"/>
            </w:tcBorders>
            <w:shd w:val="clear" w:color="000000" w:fill="DDEBF7"/>
            <w:noWrap/>
            <w:vAlign w:val="bottom"/>
            <w:hideMark/>
          </w:tcPr>
          <w:p w14:paraId="2E90059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CHEVROLET</w:t>
            </w:r>
          </w:p>
        </w:tc>
        <w:tc>
          <w:tcPr>
            <w:tcW w:w="505" w:type="dxa"/>
            <w:tcBorders>
              <w:top w:val="nil"/>
              <w:left w:val="nil"/>
              <w:bottom w:val="single" w:sz="8" w:space="0" w:color="9BC2E6"/>
              <w:right w:val="nil"/>
            </w:tcBorders>
            <w:shd w:val="clear" w:color="000000" w:fill="DDEBF7"/>
            <w:noWrap/>
            <w:vAlign w:val="bottom"/>
            <w:hideMark/>
          </w:tcPr>
          <w:p w14:paraId="66335E0D"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2020</w:t>
            </w:r>
          </w:p>
        </w:tc>
        <w:tc>
          <w:tcPr>
            <w:tcW w:w="505" w:type="dxa"/>
            <w:tcBorders>
              <w:top w:val="nil"/>
              <w:left w:val="nil"/>
              <w:bottom w:val="single" w:sz="8" w:space="0" w:color="9BC2E6"/>
              <w:right w:val="nil"/>
            </w:tcBorders>
            <w:shd w:val="clear" w:color="000000" w:fill="DDEBF7"/>
            <w:noWrap/>
            <w:vAlign w:val="bottom"/>
            <w:hideMark/>
          </w:tcPr>
          <w:p w14:paraId="5BABFDA6"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2021</w:t>
            </w:r>
          </w:p>
        </w:tc>
        <w:tc>
          <w:tcPr>
            <w:tcW w:w="954" w:type="dxa"/>
            <w:tcBorders>
              <w:top w:val="nil"/>
              <w:left w:val="nil"/>
              <w:bottom w:val="single" w:sz="8" w:space="0" w:color="9BC2E6"/>
              <w:right w:val="nil"/>
            </w:tcBorders>
            <w:shd w:val="clear" w:color="000000" w:fill="DDEBF7"/>
            <w:noWrap/>
            <w:vAlign w:val="bottom"/>
            <w:hideMark/>
          </w:tcPr>
          <w:p w14:paraId="702EBCD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QMM4J17</w:t>
            </w:r>
          </w:p>
        </w:tc>
        <w:tc>
          <w:tcPr>
            <w:tcW w:w="1240" w:type="dxa"/>
            <w:tcBorders>
              <w:top w:val="nil"/>
              <w:left w:val="nil"/>
              <w:bottom w:val="single" w:sz="8" w:space="0" w:color="9BC2E6"/>
              <w:right w:val="single" w:sz="8" w:space="0" w:color="00B0F0"/>
            </w:tcBorders>
            <w:shd w:val="clear" w:color="000000" w:fill="DDEBF7"/>
            <w:noWrap/>
            <w:vAlign w:val="bottom"/>
          </w:tcPr>
          <w:p w14:paraId="4C0F87C1" w14:textId="6C5C5368"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0AD7D680"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71D2E418" w14:textId="77777777" w:rsidTr="00371475">
        <w:trPr>
          <w:trHeight w:val="315"/>
        </w:trPr>
        <w:tc>
          <w:tcPr>
            <w:tcW w:w="660" w:type="dxa"/>
            <w:tcBorders>
              <w:top w:val="nil"/>
              <w:left w:val="single" w:sz="8" w:space="0" w:color="00B0F0"/>
              <w:bottom w:val="nil"/>
              <w:right w:val="nil"/>
            </w:tcBorders>
            <w:shd w:val="clear" w:color="auto" w:fill="auto"/>
            <w:noWrap/>
            <w:vAlign w:val="bottom"/>
            <w:hideMark/>
          </w:tcPr>
          <w:p w14:paraId="38F25C5D"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14</w:t>
            </w:r>
          </w:p>
        </w:tc>
        <w:tc>
          <w:tcPr>
            <w:tcW w:w="815" w:type="dxa"/>
            <w:tcBorders>
              <w:top w:val="nil"/>
              <w:left w:val="nil"/>
              <w:bottom w:val="nil"/>
              <w:right w:val="nil"/>
            </w:tcBorders>
            <w:shd w:val="clear" w:color="auto" w:fill="auto"/>
            <w:noWrap/>
            <w:vAlign w:val="bottom"/>
            <w:hideMark/>
          </w:tcPr>
          <w:p w14:paraId="44CE1F5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nil"/>
              <w:right w:val="nil"/>
            </w:tcBorders>
            <w:shd w:val="clear" w:color="auto" w:fill="auto"/>
            <w:noWrap/>
            <w:vAlign w:val="bottom"/>
            <w:hideMark/>
          </w:tcPr>
          <w:p w14:paraId="32965335"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CAMINHAO F-4000 2.8 4X4 E5 TIPO (CUMMINS)</w:t>
            </w:r>
          </w:p>
        </w:tc>
        <w:tc>
          <w:tcPr>
            <w:tcW w:w="1330" w:type="dxa"/>
            <w:tcBorders>
              <w:top w:val="nil"/>
              <w:left w:val="nil"/>
              <w:bottom w:val="nil"/>
              <w:right w:val="nil"/>
            </w:tcBorders>
            <w:shd w:val="clear" w:color="auto" w:fill="auto"/>
            <w:noWrap/>
            <w:vAlign w:val="bottom"/>
            <w:hideMark/>
          </w:tcPr>
          <w:p w14:paraId="4C02EDF9"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FORD</w:t>
            </w:r>
          </w:p>
        </w:tc>
        <w:tc>
          <w:tcPr>
            <w:tcW w:w="505" w:type="dxa"/>
            <w:tcBorders>
              <w:top w:val="nil"/>
              <w:left w:val="nil"/>
              <w:bottom w:val="nil"/>
              <w:right w:val="nil"/>
            </w:tcBorders>
            <w:shd w:val="clear" w:color="auto" w:fill="auto"/>
            <w:noWrap/>
            <w:vAlign w:val="bottom"/>
            <w:hideMark/>
          </w:tcPr>
          <w:p w14:paraId="27703B81"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2017</w:t>
            </w:r>
          </w:p>
        </w:tc>
        <w:tc>
          <w:tcPr>
            <w:tcW w:w="505" w:type="dxa"/>
            <w:tcBorders>
              <w:top w:val="nil"/>
              <w:left w:val="nil"/>
              <w:bottom w:val="nil"/>
              <w:right w:val="nil"/>
            </w:tcBorders>
            <w:shd w:val="clear" w:color="auto" w:fill="auto"/>
            <w:noWrap/>
            <w:vAlign w:val="bottom"/>
            <w:hideMark/>
          </w:tcPr>
          <w:p w14:paraId="17A799B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2018</w:t>
            </w:r>
          </w:p>
        </w:tc>
        <w:tc>
          <w:tcPr>
            <w:tcW w:w="954" w:type="dxa"/>
            <w:tcBorders>
              <w:top w:val="nil"/>
              <w:left w:val="nil"/>
              <w:bottom w:val="nil"/>
              <w:right w:val="nil"/>
            </w:tcBorders>
            <w:shd w:val="clear" w:color="auto" w:fill="auto"/>
            <w:noWrap/>
            <w:vAlign w:val="bottom"/>
            <w:hideMark/>
          </w:tcPr>
          <w:p w14:paraId="13C17AEB"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QMB9132</w:t>
            </w:r>
          </w:p>
        </w:tc>
        <w:tc>
          <w:tcPr>
            <w:tcW w:w="1240" w:type="dxa"/>
            <w:tcBorders>
              <w:top w:val="nil"/>
              <w:left w:val="nil"/>
              <w:bottom w:val="nil"/>
              <w:right w:val="single" w:sz="8" w:space="0" w:color="00B0F0"/>
            </w:tcBorders>
            <w:shd w:val="clear" w:color="auto" w:fill="auto"/>
            <w:noWrap/>
            <w:vAlign w:val="bottom"/>
          </w:tcPr>
          <w:p w14:paraId="00955700" w14:textId="2CF8AB27"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7C37555E"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3A0BE876" w14:textId="77777777" w:rsidTr="00371475">
        <w:trPr>
          <w:trHeight w:val="330"/>
        </w:trPr>
        <w:tc>
          <w:tcPr>
            <w:tcW w:w="9028" w:type="dxa"/>
            <w:gridSpan w:val="7"/>
            <w:tcBorders>
              <w:top w:val="single" w:sz="8" w:space="0" w:color="00B0F0"/>
              <w:left w:val="single" w:sz="8" w:space="0" w:color="00B0F0"/>
              <w:bottom w:val="single" w:sz="8" w:space="0" w:color="00B0F0"/>
              <w:right w:val="single" w:sz="4" w:space="0" w:color="00B0F0"/>
            </w:tcBorders>
            <w:shd w:val="clear" w:color="auto" w:fill="auto"/>
            <w:noWrap/>
            <w:vAlign w:val="bottom"/>
            <w:hideMark/>
          </w:tcPr>
          <w:p w14:paraId="42855625"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Total</w:t>
            </w:r>
          </w:p>
        </w:tc>
        <w:tc>
          <w:tcPr>
            <w:tcW w:w="1240" w:type="dxa"/>
            <w:tcBorders>
              <w:top w:val="single" w:sz="8" w:space="0" w:color="00B0F0"/>
              <w:left w:val="single" w:sz="8" w:space="0" w:color="00B0F0"/>
              <w:bottom w:val="single" w:sz="8" w:space="0" w:color="00B0F0"/>
              <w:right w:val="single" w:sz="8" w:space="0" w:color="00B0F0"/>
            </w:tcBorders>
            <w:shd w:val="clear" w:color="auto" w:fill="auto"/>
            <w:noWrap/>
            <w:vAlign w:val="bottom"/>
          </w:tcPr>
          <w:p w14:paraId="104692CD" w14:textId="5ACAC012" w:rsidR="00FD0757" w:rsidRPr="00BF03D9" w:rsidRDefault="00FD0757" w:rsidP="00833C43">
            <w:pPr>
              <w:jc w:val="center"/>
              <w:rPr>
                <w:rFonts w:ascii="Calibri" w:eastAsia="Times New Roman" w:hAnsi="Calibri" w:cs="Calibri"/>
                <w:b/>
                <w:bCs/>
                <w:color w:val="000000"/>
                <w:sz w:val="24"/>
                <w:lang w:eastAsia="pt-BR"/>
              </w:rPr>
            </w:pPr>
          </w:p>
        </w:tc>
        <w:tc>
          <w:tcPr>
            <w:tcW w:w="146" w:type="dxa"/>
            <w:vAlign w:val="center"/>
            <w:hideMark/>
          </w:tcPr>
          <w:p w14:paraId="7E7A6F47"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616EBFDD" w14:textId="77777777" w:rsidTr="00FD0757">
        <w:trPr>
          <w:trHeight w:val="315"/>
        </w:trPr>
        <w:tc>
          <w:tcPr>
            <w:tcW w:w="660" w:type="dxa"/>
            <w:tcBorders>
              <w:top w:val="nil"/>
              <w:left w:val="single" w:sz="8" w:space="0" w:color="00B0F0"/>
              <w:bottom w:val="nil"/>
              <w:right w:val="nil"/>
            </w:tcBorders>
            <w:shd w:val="clear" w:color="auto" w:fill="auto"/>
            <w:noWrap/>
            <w:vAlign w:val="bottom"/>
            <w:hideMark/>
          </w:tcPr>
          <w:p w14:paraId="75E1BF78" w14:textId="77777777" w:rsidR="00FD0757" w:rsidRPr="00BF03D9" w:rsidRDefault="00FD0757" w:rsidP="00833C43">
            <w:pPr>
              <w:jc w:val="left"/>
              <w:rPr>
                <w:rFonts w:ascii="Calibri" w:eastAsia="Times New Roman" w:hAnsi="Calibri" w:cs="Calibri"/>
                <w:color w:val="000000"/>
                <w:sz w:val="22"/>
                <w:szCs w:val="22"/>
                <w:lang w:eastAsia="pt-BR"/>
              </w:rPr>
            </w:pPr>
            <w:r w:rsidRPr="00BF03D9">
              <w:rPr>
                <w:rFonts w:ascii="Calibri" w:eastAsia="Times New Roman" w:hAnsi="Calibri" w:cs="Calibri"/>
                <w:color w:val="000000"/>
                <w:sz w:val="22"/>
                <w:szCs w:val="22"/>
                <w:lang w:eastAsia="pt-BR"/>
              </w:rPr>
              <w:t> </w:t>
            </w:r>
          </w:p>
        </w:tc>
        <w:tc>
          <w:tcPr>
            <w:tcW w:w="815" w:type="dxa"/>
            <w:tcBorders>
              <w:top w:val="nil"/>
              <w:left w:val="nil"/>
              <w:bottom w:val="nil"/>
              <w:right w:val="nil"/>
            </w:tcBorders>
            <w:shd w:val="clear" w:color="auto" w:fill="auto"/>
            <w:noWrap/>
            <w:vAlign w:val="bottom"/>
            <w:hideMark/>
          </w:tcPr>
          <w:p w14:paraId="707B5F2B" w14:textId="77777777" w:rsidR="00FD0757" w:rsidRPr="00BF03D9" w:rsidRDefault="00FD0757" w:rsidP="00833C43">
            <w:pPr>
              <w:jc w:val="left"/>
              <w:rPr>
                <w:rFonts w:ascii="Calibri" w:eastAsia="Times New Roman" w:hAnsi="Calibri" w:cs="Calibri"/>
                <w:color w:val="000000"/>
                <w:sz w:val="22"/>
                <w:szCs w:val="22"/>
                <w:lang w:eastAsia="pt-BR"/>
              </w:rPr>
            </w:pPr>
          </w:p>
        </w:tc>
        <w:tc>
          <w:tcPr>
            <w:tcW w:w="4259" w:type="dxa"/>
            <w:tcBorders>
              <w:top w:val="nil"/>
              <w:left w:val="nil"/>
              <w:bottom w:val="nil"/>
              <w:right w:val="nil"/>
            </w:tcBorders>
            <w:shd w:val="clear" w:color="auto" w:fill="auto"/>
            <w:noWrap/>
            <w:vAlign w:val="bottom"/>
            <w:hideMark/>
          </w:tcPr>
          <w:p w14:paraId="47FEE922" w14:textId="77777777" w:rsidR="00FD0757" w:rsidRPr="00BF03D9" w:rsidRDefault="00FD0757" w:rsidP="00833C43">
            <w:pPr>
              <w:jc w:val="left"/>
              <w:rPr>
                <w:rFonts w:ascii="Times New Roman" w:eastAsia="Times New Roman" w:hAnsi="Times New Roman" w:cs="Times New Roman"/>
                <w:szCs w:val="20"/>
                <w:lang w:eastAsia="pt-BR"/>
              </w:rPr>
            </w:pPr>
          </w:p>
        </w:tc>
        <w:tc>
          <w:tcPr>
            <w:tcW w:w="1330" w:type="dxa"/>
            <w:tcBorders>
              <w:top w:val="nil"/>
              <w:left w:val="nil"/>
              <w:bottom w:val="nil"/>
              <w:right w:val="nil"/>
            </w:tcBorders>
            <w:shd w:val="clear" w:color="auto" w:fill="auto"/>
            <w:noWrap/>
            <w:vAlign w:val="bottom"/>
            <w:hideMark/>
          </w:tcPr>
          <w:p w14:paraId="1942A894" w14:textId="77777777" w:rsidR="00FD0757" w:rsidRPr="00BF03D9" w:rsidRDefault="00FD0757" w:rsidP="00833C43">
            <w:pPr>
              <w:jc w:val="left"/>
              <w:rPr>
                <w:rFonts w:ascii="Times New Roman" w:eastAsia="Times New Roman" w:hAnsi="Times New Roman" w:cs="Times New Roman"/>
                <w:szCs w:val="20"/>
                <w:lang w:eastAsia="pt-BR"/>
              </w:rPr>
            </w:pPr>
          </w:p>
        </w:tc>
        <w:tc>
          <w:tcPr>
            <w:tcW w:w="505" w:type="dxa"/>
            <w:tcBorders>
              <w:top w:val="nil"/>
              <w:left w:val="nil"/>
              <w:bottom w:val="nil"/>
              <w:right w:val="nil"/>
            </w:tcBorders>
            <w:shd w:val="clear" w:color="auto" w:fill="auto"/>
            <w:noWrap/>
            <w:vAlign w:val="bottom"/>
            <w:hideMark/>
          </w:tcPr>
          <w:p w14:paraId="2D49E678" w14:textId="77777777" w:rsidR="00FD0757" w:rsidRPr="00BF03D9" w:rsidRDefault="00FD0757" w:rsidP="00833C43">
            <w:pPr>
              <w:jc w:val="left"/>
              <w:rPr>
                <w:rFonts w:ascii="Times New Roman" w:eastAsia="Times New Roman" w:hAnsi="Times New Roman" w:cs="Times New Roman"/>
                <w:szCs w:val="20"/>
                <w:lang w:eastAsia="pt-BR"/>
              </w:rPr>
            </w:pPr>
          </w:p>
        </w:tc>
        <w:tc>
          <w:tcPr>
            <w:tcW w:w="505" w:type="dxa"/>
            <w:tcBorders>
              <w:top w:val="nil"/>
              <w:left w:val="nil"/>
              <w:bottom w:val="nil"/>
              <w:right w:val="nil"/>
            </w:tcBorders>
            <w:shd w:val="clear" w:color="auto" w:fill="auto"/>
            <w:noWrap/>
            <w:vAlign w:val="bottom"/>
            <w:hideMark/>
          </w:tcPr>
          <w:p w14:paraId="071B65FC" w14:textId="77777777" w:rsidR="00FD0757" w:rsidRPr="00BF03D9" w:rsidRDefault="00FD0757" w:rsidP="00833C43">
            <w:pPr>
              <w:jc w:val="left"/>
              <w:rPr>
                <w:rFonts w:ascii="Times New Roman" w:eastAsia="Times New Roman" w:hAnsi="Times New Roman" w:cs="Times New Roman"/>
                <w:szCs w:val="20"/>
                <w:lang w:eastAsia="pt-BR"/>
              </w:rPr>
            </w:pPr>
          </w:p>
        </w:tc>
        <w:tc>
          <w:tcPr>
            <w:tcW w:w="954" w:type="dxa"/>
            <w:tcBorders>
              <w:top w:val="nil"/>
              <w:left w:val="nil"/>
              <w:bottom w:val="nil"/>
              <w:right w:val="nil"/>
            </w:tcBorders>
            <w:shd w:val="clear" w:color="auto" w:fill="auto"/>
            <w:noWrap/>
            <w:vAlign w:val="bottom"/>
            <w:hideMark/>
          </w:tcPr>
          <w:p w14:paraId="41242699" w14:textId="77777777" w:rsidR="00FD0757" w:rsidRPr="00BF03D9" w:rsidRDefault="00FD0757" w:rsidP="00833C43">
            <w:pPr>
              <w:jc w:val="left"/>
              <w:rPr>
                <w:rFonts w:ascii="Times New Roman" w:eastAsia="Times New Roman" w:hAnsi="Times New Roman" w:cs="Times New Roman"/>
                <w:szCs w:val="20"/>
                <w:lang w:eastAsia="pt-BR"/>
              </w:rPr>
            </w:pPr>
          </w:p>
        </w:tc>
        <w:tc>
          <w:tcPr>
            <w:tcW w:w="1240" w:type="dxa"/>
            <w:tcBorders>
              <w:top w:val="nil"/>
              <w:left w:val="nil"/>
              <w:bottom w:val="nil"/>
              <w:right w:val="single" w:sz="8" w:space="0" w:color="00B0F0"/>
            </w:tcBorders>
            <w:shd w:val="clear" w:color="auto" w:fill="auto"/>
            <w:noWrap/>
            <w:vAlign w:val="bottom"/>
            <w:hideMark/>
          </w:tcPr>
          <w:p w14:paraId="22E9A250" w14:textId="77777777" w:rsidR="00FD0757" w:rsidRPr="00BF03D9" w:rsidRDefault="00FD0757" w:rsidP="00833C43">
            <w:pPr>
              <w:jc w:val="left"/>
              <w:rPr>
                <w:rFonts w:ascii="Calibri" w:eastAsia="Times New Roman" w:hAnsi="Calibri" w:cs="Calibri"/>
                <w:color w:val="000000"/>
                <w:sz w:val="22"/>
                <w:szCs w:val="22"/>
                <w:lang w:eastAsia="pt-BR"/>
              </w:rPr>
            </w:pPr>
            <w:r w:rsidRPr="00BF03D9">
              <w:rPr>
                <w:rFonts w:ascii="Calibri" w:eastAsia="Times New Roman" w:hAnsi="Calibri" w:cs="Calibri"/>
                <w:color w:val="000000"/>
                <w:sz w:val="22"/>
                <w:szCs w:val="22"/>
                <w:lang w:eastAsia="pt-BR"/>
              </w:rPr>
              <w:t> </w:t>
            </w:r>
          </w:p>
        </w:tc>
        <w:tc>
          <w:tcPr>
            <w:tcW w:w="146" w:type="dxa"/>
            <w:vAlign w:val="center"/>
            <w:hideMark/>
          </w:tcPr>
          <w:p w14:paraId="78048BA9"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47B9F7CA" w14:textId="77777777" w:rsidTr="00FD0757">
        <w:trPr>
          <w:trHeight w:val="330"/>
        </w:trPr>
        <w:tc>
          <w:tcPr>
            <w:tcW w:w="10268" w:type="dxa"/>
            <w:gridSpan w:val="8"/>
            <w:tcBorders>
              <w:top w:val="single" w:sz="8" w:space="0" w:color="9BC2E6"/>
              <w:left w:val="single" w:sz="8" w:space="0" w:color="00B0F0"/>
              <w:bottom w:val="single" w:sz="8" w:space="0" w:color="9BC2E6"/>
              <w:right w:val="nil"/>
            </w:tcBorders>
            <w:shd w:val="clear" w:color="000000" w:fill="FFFFFF"/>
            <w:noWrap/>
            <w:vAlign w:val="center"/>
            <w:hideMark/>
          </w:tcPr>
          <w:p w14:paraId="70C369A8"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lastRenderedPageBreak/>
              <w:t>GRUPO 04</w:t>
            </w:r>
          </w:p>
        </w:tc>
        <w:tc>
          <w:tcPr>
            <w:tcW w:w="146" w:type="dxa"/>
            <w:vAlign w:val="center"/>
            <w:hideMark/>
          </w:tcPr>
          <w:p w14:paraId="13B95336"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557F1B59" w14:textId="77777777" w:rsidTr="00FD0757">
        <w:trPr>
          <w:trHeight w:val="300"/>
        </w:trPr>
        <w:tc>
          <w:tcPr>
            <w:tcW w:w="660" w:type="dxa"/>
            <w:vMerge w:val="restart"/>
            <w:tcBorders>
              <w:top w:val="nil"/>
              <w:left w:val="single" w:sz="8" w:space="0" w:color="00B0F0"/>
              <w:bottom w:val="single" w:sz="8" w:space="0" w:color="9BC2E6"/>
              <w:right w:val="nil"/>
            </w:tcBorders>
            <w:shd w:val="clear" w:color="000000" w:fill="5B9BD5"/>
            <w:noWrap/>
            <w:vAlign w:val="center"/>
            <w:hideMark/>
          </w:tcPr>
          <w:p w14:paraId="4463CA90"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Ordem</w:t>
            </w:r>
          </w:p>
        </w:tc>
        <w:tc>
          <w:tcPr>
            <w:tcW w:w="815" w:type="dxa"/>
            <w:vMerge w:val="restart"/>
            <w:tcBorders>
              <w:top w:val="nil"/>
              <w:left w:val="nil"/>
              <w:bottom w:val="single" w:sz="8" w:space="0" w:color="9BC2E6"/>
              <w:right w:val="nil"/>
            </w:tcBorders>
            <w:shd w:val="clear" w:color="000000" w:fill="5B9BD5"/>
            <w:vAlign w:val="center"/>
            <w:hideMark/>
          </w:tcPr>
          <w:p w14:paraId="435EC968"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CATSERV</w:t>
            </w:r>
          </w:p>
        </w:tc>
        <w:tc>
          <w:tcPr>
            <w:tcW w:w="4259" w:type="dxa"/>
            <w:vMerge w:val="restart"/>
            <w:tcBorders>
              <w:top w:val="nil"/>
              <w:left w:val="nil"/>
              <w:bottom w:val="single" w:sz="8" w:space="0" w:color="9BC2E6"/>
              <w:right w:val="nil"/>
            </w:tcBorders>
            <w:shd w:val="clear" w:color="000000" w:fill="5B9BD5"/>
            <w:noWrap/>
            <w:vAlign w:val="center"/>
            <w:hideMark/>
          </w:tcPr>
          <w:p w14:paraId="2661857B"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Veículo</w:t>
            </w:r>
          </w:p>
        </w:tc>
        <w:tc>
          <w:tcPr>
            <w:tcW w:w="1330" w:type="dxa"/>
            <w:vMerge w:val="restart"/>
            <w:tcBorders>
              <w:top w:val="nil"/>
              <w:left w:val="nil"/>
              <w:bottom w:val="single" w:sz="8" w:space="0" w:color="9BC2E6"/>
              <w:right w:val="nil"/>
            </w:tcBorders>
            <w:shd w:val="clear" w:color="000000" w:fill="5B9BD5"/>
            <w:noWrap/>
            <w:vAlign w:val="center"/>
            <w:hideMark/>
          </w:tcPr>
          <w:p w14:paraId="064A8C57"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Marca</w:t>
            </w:r>
          </w:p>
        </w:tc>
        <w:tc>
          <w:tcPr>
            <w:tcW w:w="505" w:type="dxa"/>
            <w:vMerge w:val="restart"/>
            <w:tcBorders>
              <w:top w:val="nil"/>
              <w:left w:val="nil"/>
              <w:bottom w:val="single" w:sz="8" w:space="0" w:color="9BC2E6"/>
              <w:right w:val="nil"/>
            </w:tcBorders>
            <w:shd w:val="clear" w:color="000000" w:fill="5B9BD5"/>
            <w:noWrap/>
            <w:vAlign w:val="center"/>
            <w:hideMark/>
          </w:tcPr>
          <w:p w14:paraId="74F6921C"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Ano</w:t>
            </w:r>
          </w:p>
        </w:tc>
        <w:tc>
          <w:tcPr>
            <w:tcW w:w="505" w:type="dxa"/>
            <w:vMerge w:val="restart"/>
            <w:tcBorders>
              <w:top w:val="nil"/>
              <w:left w:val="nil"/>
              <w:bottom w:val="single" w:sz="8" w:space="0" w:color="9BC2E6"/>
              <w:right w:val="nil"/>
            </w:tcBorders>
            <w:shd w:val="clear" w:color="000000" w:fill="5B9BD5"/>
            <w:noWrap/>
            <w:vAlign w:val="center"/>
            <w:hideMark/>
          </w:tcPr>
          <w:p w14:paraId="32503854" w14:textId="77777777" w:rsidR="00FD0757" w:rsidRPr="00BF03D9" w:rsidRDefault="00FD0757" w:rsidP="00833C43">
            <w:pPr>
              <w:jc w:val="center"/>
              <w:rPr>
                <w:rFonts w:ascii="Calibri" w:eastAsia="Times New Roman" w:hAnsi="Calibri" w:cs="Calibri"/>
                <w:b/>
                <w:bCs/>
                <w:color w:val="FFFFFF"/>
                <w:sz w:val="18"/>
                <w:szCs w:val="18"/>
                <w:lang w:eastAsia="pt-BR"/>
              </w:rPr>
            </w:pPr>
            <w:proofErr w:type="spellStart"/>
            <w:r w:rsidRPr="00BF03D9">
              <w:rPr>
                <w:rFonts w:ascii="Calibri" w:eastAsia="Times New Roman" w:hAnsi="Calibri" w:cs="Calibri"/>
                <w:b/>
                <w:bCs/>
                <w:color w:val="FFFFFF"/>
                <w:sz w:val="18"/>
                <w:szCs w:val="18"/>
                <w:lang w:eastAsia="pt-BR"/>
              </w:rPr>
              <w:t>Mod</w:t>
            </w:r>
            <w:proofErr w:type="spellEnd"/>
          </w:p>
        </w:tc>
        <w:tc>
          <w:tcPr>
            <w:tcW w:w="954" w:type="dxa"/>
            <w:vMerge w:val="restart"/>
            <w:tcBorders>
              <w:top w:val="nil"/>
              <w:left w:val="nil"/>
              <w:bottom w:val="single" w:sz="8" w:space="0" w:color="9BC2E6"/>
              <w:right w:val="nil"/>
            </w:tcBorders>
            <w:shd w:val="clear" w:color="000000" w:fill="5B9BD5"/>
            <w:noWrap/>
            <w:vAlign w:val="center"/>
            <w:hideMark/>
          </w:tcPr>
          <w:p w14:paraId="4A8DC79B"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Placa</w:t>
            </w:r>
          </w:p>
        </w:tc>
        <w:tc>
          <w:tcPr>
            <w:tcW w:w="1240" w:type="dxa"/>
            <w:vMerge w:val="restart"/>
            <w:tcBorders>
              <w:top w:val="nil"/>
              <w:left w:val="nil"/>
              <w:bottom w:val="single" w:sz="8" w:space="0" w:color="9BC2E6"/>
              <w:right w:val="single" w:sz="8" w:space="0" w:color="00B0F0"/>
            </w:tcBorders>
            <w:shd w:val="clear" w:color="000000" w:fill="5B9BD5"/>
            <w:noWrap/>
            <w:vAlign w:val="center"/>
            <w:hideMark/>
          </w:tcPr>
          <w:p w14:paraId="3C2F5E06"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Seguro 24/25</w:t>
            </w:r>
          </w:p>
        </w:tc>
        <w:tc>
          <w:tcPr>
            <w:tcW w:w="146" w:type="dxa"/>
            <w:vAlign w:val="center"/>
            <w:hideMark/>
          </w:tcPr>
          <w:p w14:paraId="0036E86C"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3E6FA778" w14:textId="77777777" w:rsidTr="00FD0757">
        <w:trPr>
          <w:trHeight w:val="315"/>
        </w:trPr>
        <w:tc>
          <w:tcPr>
            <w:tcW w:w="660" w:type="dxa"/>
            <w:vMerge/>
            <w:tcBorders>
              <w:top w:val="nil"/>
              <w:left w:val="single" w:sz="8" w:space="0" w:color="00B0F0"/>
              <w:bottom w:val="single" w:sz="8" w:space="0" w:color="9BC2E6"/>
              <w:right w:val="nil"/>
            </w:tcBorders>
            <w:vAlign w:val="center"/>
            <w:hideMark/>
          </w:tcPr>
          <w:p w14:paraId="0849144E"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815" w:type="dxa"/>
            <w:vMerge/>
            <w:tcBorders>
              <w:top w:val="nil"/>
              <w:left w:val="nil"/>
              <w:bottom w:val="single" w:sz="8" w:space="0" w:color="9BC2E6"/>
              <w:right w:val="nil"/>
            </w:tcBorders>
            <w:vAlign w:val="center"/>
            <w:hideMark/>
          </w:tcPr>
          <w:p w14:paraId="769CB692"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4259" w:type="dxa"/>
            <w:vMerge/>
            <w:tcBorders>
              <w:top w:val="nil"/>
              <w:left w:val="nil"/>
              <w:bottom w:val="single" w:sz="8" w:space="0" w:color="9BC2E6"/>
              <w:right w:val="nil"/>
            </w:tcBorders>
            <w:vAlign w:val="center"/>
            <w:hideMark/>
          </w:tcPr>
          <w:p w14:paraId="7514EEC1"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330" w:type="dxa"/>
            <w:vMerge/>
            <w:tcBorders>
              <w:top w:val="nil"/>
              <w:left w:val="nil"/>
              <w:bottom w:val="single" w:sz="8" w:space="0" w:color="9BC2E6"/>
              <w:right w:val="nil"/>
            </w:tcBorders>
            <w:vAlign w:val="center"/>
            <w:hideMark/>
          </w:tcPr>
          <w:p w14:paraId="3F185BB9"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24839A8E"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67CD04F6"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954" w:type="dxa"/>
            <w:vMerge/>
            <w:tcBorders>
              <w:top w:val="nil"/>
              <w:left w:val="nil"/>
              <w:bottom w:val="single" w:sz="8" w:space="0" w:color="9BC2E6"/>
              <w:right w:val="nil"/>
            </w:tcBorders>
            <w:vAlign w:val="center"/>
            <w:hideMark/>
          </w:tcPr>
          <w:p w14:paraId="3F44473B"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240" w:type="dxa"/>
            <w:vMerge/>
            <w:tcBorders>
              <w:top w:val="nil"/>
              <w:left w:val="nil"/>
              <w:bottom w:val="single" w:sz="8" w:space="0" w:color="9BC2E6"/>
              <w:right w:val="single" w:sz="8" w:space="0" w:color="00B0F0"/>
            </w:tcBorders>
            <w:vAlign w:val="center"/>
            <w:hideMark/>
          </w:tcPr>
          <w:p w14:paraId="396D718F"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46" w:type="dxa"/>
            <w:tcBorders>
              <w:top w:val="nil"/>
              <w:left w:val="nil"/>
              <w:bottom w:val="nil"/>
              <w:right w:val="nil"/>
            </w:tcBorders>
            <w:shd w:val="clear" w:color="auto" w:fill="auto"/>
            <w:noWrap/>
            <w:vAlign w:val="bottom"/>
            <w:hideMark/>
          </w:tcPr>
          <w:p w14:paraId="36AA4D99" w14:textId="77777777" w:rsidR="00FD0757" w:rsidRPr="00BF03D9" w:rsidRDefault="00FD0757" w:rsidP="00833C43">
            <w:pPr>
              <w:jc w:val="center"/>
              <w:rPr>
                <w:rFonts w:ascii="Calibri" w:eastAsia="Times New Roman" w:hAnsi="Calibri" w:cs="Calibri"/>
                <w:b/>
                <w:bCs/>
                <w:color w:val="FFFFFF"/>
                <w:sz w:val="18"/>
                <w:szCs w:val="18"/>
                <w:lang w:eastAsia="pt-BR"/>
              </w:rPr>
            </w:pPr>
          </w:p>
        </w:tc>
      </w:tr>
      <w:tr w:rsidR="00FD0757" w:rsidRPr="00BF03D9" w14:paraId="70BB5DFA"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5C788BF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15</w:t>
            </w:r>
          </w:p>
        </w:tc>
        <w:tc>
          <w:tcPr>
            <w:tcW w:w="815" w:type="dxa"/>
            <w:tcBorders>
              <w:top w:val="nil"/>
              <w:left w:val="nil"/>
              <w:bottom w:val="single" w:sz="8" w:space="0" w:color="9BC2E6"/>
              <w:right w:val="nil"/>
            </w:tcBorders>
            <w:shd w:val="clear" w:color="000000" w:fill="DDEBF7"/>
            <w:noWrap/>
            <w:vAlign w:val="bottom"/>
            <w:hideMark/>
          </w:tcPr>
          <w:p w14:paraId="179EA01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3B700A30"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CAMINHAO CARGO 1317 E TURBO 4X2</w:t>
            </w:r>
          </w:p>
        </w:tc>
        <w:tc>
          <w:tcPr>
            <w:tcW w:w="1330" w:type="dxa"/>
            <w:tcBorders>
              <w:top w:val="nil"/>
              <w:left w:val="nil"/>
              <w:bottom w:val="single" w:sz="8" w:space="0" w:color="9BC2E6"/>
              <w:right w:val="nil"/>
            </w:tcBorders>
            <w:shd w:val="clear" w:color="000000" w:fill="DDEBF7"/>
            <w:noWrap/>
            <w:vAlign w:val="bottom"/>
            <w:hideMark/>
          </w:tcPr>
          <w:p w14:paraId="5443B4F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FORD</w:t>
            </w:r>
          </w:p>
        </w:tc>
        <w:tc>
          <w:tcPr>
            <w:tcW w:w="505" w:type="dxa"/>
            <w:tcBorders>
              <w:top w:val="nil"/>
              <w:left w:val="nil"/>
              <w:bottom w:val="single" w:sz="8" w:space="0" w:color="9BC2E6"/>
              <w:right w:val="nil"/>
            </w:tcBorders>
            <w:shd w:val="clear" w:color="000000" w:fill="DDEBF7"/>
            <w:noWrap/>
            <w:vAlign w:val="bottom"/>
            <w:hideMark/>
          </w:tcPr>
          <w:p w14:paraId="4483612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2009</w:t>
            </w:r>
          </w:p>
        </w:tc>
        <w:tc>
          <w:tcPr>
            <w:tcW w:w="505" w:type="dxa"/>
            <w:tcBorders>
              <w:top w:val="nil"/>
              <w:left w:val="nil"/>
              <w:bottom w:val="single" w:sz="8" w:space="0" w:color="9BC2E6"/>
              <w:right w:val="nil"/>
            </w:tcBorders>
            <w:shd w:val="clear" w:color="000000" w:fill="DDEBF7"/>
            <w:noWrap/>
            <w:vAlign w:val="bottom"/>
            <w:hideMark/>
          </w:tcPr>
          <w:p w14:paraId="7F329F5B"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2009</w:t>
            </w:r>
          </w:p>
        </w:tc>
        <w:tc>
          <w:tcPr>
            <w:tcW w:w="954" w:type="dxa"/>
            <w:tcBorders>
              <w:top w:val="nil"/>
              <w:left w:val="nil"/>
              <w:bottom w:val="single" w:sz="8" w:space="0" w:color="9BC2E6"/>
              <w:right w:val="nil"/>
            </w:tcBorders>
            <w:shd w:val="clear" w:color="000000" w:fill="DDEBF7"/>
            <w:noWrap/>
            <w:vAlign w:val="bottom"/>
            <w:hideMark/>
          </w:tcPr>
          <w:p w14:paraId="54185AD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IAH4413</w:t>
            </w:r>
          </w:p>
        </w:tc>
        <w:tc>
          <w:tcPr>
            <w:tcW w:w="1240" w:type="dxa"/>
            <w:tcBorders>
              <w:top w:val="nil"/>
              <w:left w:val="nil"/>
              <w:bottom w:val="single" w:sz="8" w:space="0" w:color="9BC2E6"/>
              <w:right w:val="single" w:sz="8" w:space="0" w:color="00B0F0"/>
            </w:tcBorders>
            <w:shd w:val="clear" w:color="000000" w:fill="DDEBF7"/>
            <w:noWrap/>
            <w:vAlign w:val="bottom"/>
          </w:tcPr>
          <w:p w14:paraId="4562FDBE" w14:textId="2F3768A1"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01AD4EF9"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0BC08DD6" w14:textId="77777777" w:rsidTr="00371475">
        <w:trPr>
          <w:trHeight w:val="315"/>
        </w:trPr>
        <w:tc>
          <w:tcPr>
            <w:tcW w:w="660" w:type="dxa"/>
            <w:tcBorders>
              <w:top w:val="nil"/>
              <w:left w:val="single" w:sz="8" w:space="0" w:color="00B0F0"/>
              <w:bottom w:val="single" w:sz="8" w:space="0" w:color="9BC2E6"/>
              <w:right w:val="nil"/>
            </w:tcBorders>
            <w:shd w:val="clear" w:color="auto" w:fill="auto"/>
            <w:noWrap/>
            <w:vAlign w:val="bottom"/>
            <w:hideMark/>
          </w:tcPr>
          <w:p w14:paraId="5F11308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16</w:t>
            </w:r>
          </w:p>
        </w:tc>
        <w:tc>
          <w:tcPr>
            <w:tcW w:w="815" w:type="dxa"/>
            <w:tcBorders>
              <w:top w:val="nil"/>
              <w:left w:val="nil"/>
              <w:bottom w:val="single" w:sz="8" w:space="0" w:color="9BC2E6"/>
              <w:right w:val="nil"/>
            </w:tcBorders>
            <w:shd w:val="clear" w:color="auto" w:fill="auto"/>
            <w:noWrap/>
            <w:vAlign w:val="bottom"/>
            <w:hideMark/>
          </w:tcPr>
          <w:p w14:paraId="317F09B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auto" w:fill="auto"/>
            <w:noWrap/>
            <w:vAlign w:val="bottom"/>
            <w:hideMark/>
          </w:tcPr>
          <w:p w14:paraId="71A3F862"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L200 PICK-UP CAB DUP SPORT TRITON GL 2.4 4X4</w:t>
            </w:r>
          </w:p>
        </w:tc>
        <w:tc>
          <w:tcPr>
            <w:tcW w:w="1330" w:type="dxa"/>
            <w:tcBorders>
              <w:top w:val="nil"/>
              <w:left w:val="nil"/>
              <w:bottom w:val="single" w:sz="8" w:space="0" w:color="9BC2E6"/>
              <w:right w:val="nil"/>
            </w:tcBorders>
            <w:shd w:val="clear" w:color="auto" w:fill="auto"/>
            <w:noWrap/>
            <w:vAlign w:val="bottom"/>
            <w:hideMark/>
          </w:tcPr>
          <w:p w14:paraId="3A7CB812"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MITSUBISHI</w:t>
            </w:r>
          </w:p>
        </w:tc>
        <w:tc>
          <w:tcPr>
            <w:tcW w:w="505" w:type="dxa"/>
            <w:tcBorders>
              <w:top w:val="nil"/>
              <w:left w:val="nil"/>
              <w:bottom w:val="single" w:sz="8" w:space="0" w:color="9BC2E6"/>
              <w:right w:val="nil"/>
            </w:tcBorders>
            <w:shd w:val="clear" w:color="auto" w:fill="auto"/>
            <w:noWrap/>
            <w:vAlign w:val="bottom"/>
            <w:hideMark/>
          </w:tcPr>
          <w:p w14:paraId="5DAE56BD"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2020</w:t>
            </w:r>
          </w:p>
        </w:tc>
        <w:tc>
          <w:tcPr>
            <w:tcW w:w="505" w:type="dxa"/>
            <w:tcBorders>
              <w:top w:val="nil"/>
              <w:left w:val="nil"/>
              <w:bottom w:val="single" w:sz="8" w:space="0" w:color="9BC2E6"/>
              <w:right w:val="nil"/>
            </w:tcBorders>
            <w:shd w:val="clear" w:color="auto" w:fill="auto"/>
            <w:noWrap/>
            <w:vAlign w:val="bottom"/>
            <w:hideMark/>
          </w:tcPr>
          <w:p w14:paraId="04428674"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2020</w:t>
            </w:r>
          </w:p>
        </w:tc>
        <w:tc>
          <w:tcPr>
            <w:tcW w:w="954" w:type="dxa"/>
            <w:tcBorders>
              <w:top w:val="nil"/>
              <w:left w:val="nil"/>
              <w:bottom w:val="single" w:sz="8" w:space="0" w:color="9BC2E6"/>
              <w:right w:val="nil"/>
            </w:tcBorders>
            <w:shd w:val="clear" w:color="auto" w:fill="auto"/>
            <w:noWrap/>
            <w:vAlign w:val="bottom"/>
            <w:hideMark/>
          </w:tcPr>
          <w:p w14:paraId="072CB1F0"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QML3I52</w:t>
            </w:r>
          </w:p>
        </w:tc>
        <w:tc>
          <w:tcPr>
            <w:tcW w:w="1240" w:type="dxa"/>
            <w:tcBorders>
              <w:top w:val="nil"/>
              <w:left w:val="nil"/>
              <w:bottom w:val="single" w:sz="8" w:space="0" w:color="9BC2E6"/>
              <w:right w:val="single" w:sz="8" w:space="0" w:color="00B0F0"/>
            </w:tcBorders>
            <w:shd w:val="clear" w:color="auto" w:fill="auto"/>
            <w:noWrap/>
            <w:vAlign w:val="bottom"/>
          </w:tcPr>
          <w:p w14:paraId="58B2F497" w14:textId="7BB5A627"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645E2BBB"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13ED7835" w14:textId="77777777" w:rsidTr="00371475">
        <w:trPr>
          <w:trHeight w:val="315"/>
        </w:trPr>
        <w:tc>
          <w:tcPr>
            <w:tcW w:w="660" w:type="dxa"/>
            <w:tcBorders>
              <w:top w:val="nil"/>
              <w:left w:val="single" w:sz="8" w:space="0" w:color="00B0F0"/>
              <w:bottom w:val="nil"/>
              <w:right w:val="nil"/>
            </w:tcBorders>
            <w:shd w:val="clear" w:color="000000" w:fill="DDEBF7"/>
            <w:noWrap/>
            <w:vAlign w:val="bottom"/>
            <w:hideMark/>
          </w:tcPr>
          <w:p w14:paraId="750E099B"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17</w:t>
            </w:r>
          </w:p>
        </w:tc>
        <w:tc>
          <w:tcPr>
            <w:tcW w:w="815" w:type="dxa"/>
            <w:tcBorders>
              <w:top w:val="nil"/>
              <w:left w:val="nil"/>
              <w:bottom w:val="nil"/>
              <w:right w:val="nil"/>
            </w:tcBorders>
            <w:shd w:val="clear" w:color="000000" w:fill="DDEBF7"/>
            <w:noWrap/>
            <w:vAlign w:val="bottom"/>
            <w:hideMark/>
          </w:tcPr>
          <w:p w14:paraId="3693685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nil"/>
              <w:right w:val="nil"/>
            </w:tcBorders>
            <w:shd w:val="clear" w:color="000000" w:fill="DDEBF7"/>
            <w:noWrap/>
            <w:vAlign w:val="bottom"/>
            <w:hideMark/>
          </w:tcPr>
          <w:p w14:paraId="50175E5F"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PARATI 1.6 MI TOTALFLEX GIV</w:t>
            </w:r>
          </w:p>
        </w:tc>
        <w:tc>
          <w:tcPr>
            <w:tcW w:w="1330" w:type="dxa"/>
            <w:tcBorders>
              <w:top w:val="nil"/>
              <w:left w:val="nil"/>
              <w:bottom w:val="nil"/>
              <w:right w:val="nil"/>
            </w:tcBorders>
            <w:shd w:val="clear" w:color="000000" w:fill="DDEBF7"/>
            <w:noWrap/>
            <w:vAlign w:val="bottom"/>
            <w:hideMark/>
          </w:tcPr>
          <w:p w14:paraId="2B8C5142"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Volkswagen</w:t>
            </w:r>
          </w:p>
        </w:tc>
        <w:tc>
          <w:tcPr>
            <w:tcW w:w="505" w:type="dxa"/>
            <w:tcBorders>
              <w:top w:val="nil"/>
              <w:left w:val="nil"/>
              <w:bottom w:val="nil"/>
              <w:right w:val="nil"/>
            </w:tcBorders>
            <w:shd w:val="clear" w:color="000000" w:fill="DDEBF7"/>
            <w:noWrap/>
            <w:vAlign w:val="bottom"/>
            <w:hideMark/>
          </w:tcPr>
          <w:p w14:paraId="41161649"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2009</w:t>
            </w:r>
          </w:p>
        </w:tc>
        <w:tc>
          <w:tcPr>
            <w:tcW w:w="505" w:type="dxa"/>
            <w:tcBorders>
              <w:top w:val="nil"/>
              <w:left w:val="nil"/>
              <w:bottom w:val="nil"/>
              <w:right w:val="nil"/>
            </w:tcBorders>
            <w:shd w:val="clear" w:color="000000" w:fill="DDEBF7"/>
            <w:noWrap/>
            <w:vAlign w:val="bottom"/>
            <w:hideMark/>
          </w:tcPr>
          <w:p w14:paraId="0761C909"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2009</w:t>
            </w:r>
          </w:p>
        </w:tc>
        <w:tc>
          <w:tcPr>
            <w:tcW w:w="954" w:type="dxa"/>
            <w:tcBorders>
              <w:top w:val="nil"/>
              <w:left w:val="nil"/>
              <w:bottom w:val="nil"/>
              <w:right w:val="nil"/>
            </w:tcBorders>
            <w:shd w:val="clear" w:color="000000" w:fill="DDEBF7"/>
            <w:noWrap/>
            <w:vAlign w:val="bottom"/>
            <w:hideMark/>
          </w:tcPr>
          <w:p w14:paraId="4D6A21E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JGS3171</w:t>
            </w:r>
          </w:p>
        </w:tc>
        <w:tc>
          <w:tcPr>
            <w:tcW w:w="1240" w:type="dxa"/>
            <w:tcBorders>
              <w:top w:val="nil"/>
              <w:left w:val="nil"/>
              <w:bottom w:val="nil"/>
              <w:right w:val="single" w:sz="8" w:space="0" w:color="00B0F0"/>
            </w:tcBorders>
            <w:shd w:val="clear" w:color="000000" w:fill="DDEBF7"/>
            <w:noWrap/>
            <w:vAlign w:val="bottom"/>
          </w:tcPr>
          <w:p w14:paraId="7BA4821F" w14:textId="02B412D1"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7120D738"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44C4A209" w14:textId="77777777" w:rsidTr="00371475">
        <w:trPr>
          <w:trHeight w:val="330"/>
        </w:trPr>
        <w:tc>
          <w:tcPr>
            <w:tcW w:w="9028" w:type="dxa"/>
            <w:gridSpan w:val="7"/>
            <w:tcBorders>
              <w:top w:val="single" w:sz="8" w:space="0" w:color="00B0F0"/>
              <w:left w:val="single" w:sz="8" w:space="0" w:color="00B0F0"/>
              <w:bottom w:val="single" w:sz="8" w:space="0" w:color="00B0F0"/>
              <w:right w:val="single" w:sz="4" w:space="0" w:color="00B0F0"/>
            </w:tcBorders>
            <w:shd w:val="clear" w:color="auto" w:fill="auto"/>
            <w:noWrap/>
            <w:vAlign w:val="bottom"/>
            <w:hideMark/>
          </w:tcPr>
          <w:p w14:paraId="18293C48"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Total</w:t>
            </w:r>
          </w:p>
        </w:tc>
        <w:tc>
          <w:tcPr>
            <w:tcW w:w="1240" w:type="dxa"/>
            <w:tcBorders>
              <w:top w:val="single" w:sz="8" w:space="0" w:color="00B0F0"/>
              <w:left w:val="single" w:sz="8" w:space="0" w:color="00B0F0"/>
              <w:bottom w:val="single" w:sz="8" w:space="0" w:color="00B0F0"/>
              <w:right w:val="single" w:sz="8" w:space="0" w:color="00B0F0"/>
            </w:tcBorders>
            <w:shd w:val="clear" w:color="auto" w:fill="auto"/>
            <w:noWrap/>
            <w:vAlign w:val="bottom"/>
          </w:tcPr>
          <w:p w14:paraId="00FA6463" w14:textId="51429E16" w:rsidR="00FD0757" w:rsidRPr="00BF03D9" w:rsidRDefault="00FD0757" w:rsidP="00833C43">
            <w:pPr>
              <w:jc w:val="center"/>
              <w:rPr>
                <w:rFonts w:ascii="Calibri" w:eastAsia="Times New Roman" w:hAnsi="Calibri" w:cs="Calibri"/>
                <w:b/>
                <w:bCs/>
                <w:color w:val="000000"/>
                <w:sz w:val="24"/>
                <w:lang w:eastAsia="pt-BR"/>
              </w:rPr>
            </w:pPr>
          </w:p>
        </w:tc>
        <w:tc>
          <w:tcPr>
            <w:tcW w:w="146" w:type="dxa"/>
            <w:vAlign w:val="center"/>
            <w:hideMark/>
          </w:tcPr>
          <w:p w14:paraId="20E9CF5B"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1734FDEA" w14:textId="77777777" w:rsidTr="00FD0757">
        <w:trPr>
          <w:trHeight w:val="315"/>
        </w:trPr>
        <w:tc>
          <w:tcPr>
            <w:tcW w:w="660" w:type="dxa"/>
            <w:tcBorders>
              <w:top w:val="nil"/>
              <w:left w:val="single" w:sz="8" w:space="0" w:color="00B0F0"/>
              <w:bottom w:val="nil"/>
              <w:right w:val="nil"/>
            </w:tcBorders>
            <w:shd w:val="clear" w:color="auto" w:fill="auto"/>
            <w:noWrap/>
            <w:vAlign w:val="bottom"/>
            <w:hideMark/>
          </w:tcPr>
          <w:p w14:paraId="46891FA7" w14:textId="77777777" w:rsidR="00FD0757" w:rsidRPr="00BF03D9" w:rsidRDefault="00FD0757" w:rsidP="00833C43">
            <w:pPr>
              <w:jc w:val="left"/>
              <w:rPr>
                <w:rFonts w:ascii="Calibri" w:eastAsia="Times New Roman" w:hAnsi="Calibri" w:cs="Calibri"/>
                <w:color w:val="000000"/>
                <w:sz w:val="22"/>
                <w:szCs w:val="22"/>
                <w:lang w:eastAsia="pt-BR"/>
              </w:rPr>
            </w:pPr>
            <w:r w:rsidRPr="00BF03D9">
              <w:rPr>
                <w:rFonts w:ascii="Calibri" w:eastAsia="Times New Roman" w:hAnsi="Calibri" w:cs="Calibri"/>
                <w:color w:val="000000"/>
                <w:sz w:val="22"/>
                <w:szCs w:val="22"/>
                <w:lang w:eastAsia="pt-BR"/>
              </w:rPr>
              <w:t> </w:t>
            </w:r>
          </w:p>
        </w:tc>
        <w:tc>
          <w:tcPr>
            <w:tcW w:w="815" w:type="dxa"/>
            <w:tcBorders>
              <w:top w:val="nil"/>
              <w:left w:val="nil"/>
              <w:bottom w:val="nil"/>
              <w:right w:val="nil"/>
            </w:tcBorders>
            <w:shd w:val="clear" w:color="auto" w:fill="auto"/>
            <w:noWrap/>
            <w:vAlign w:val="bottom"/>
            <w:hideMark/>
          </w:tcPr>
          <w:p w14:paraId="15902CE0" w14:textId="77777777" w:rsidR="00FD0757" w:rsidRPr="00BF03D9" w:rsidRDefault="00FD0757" w:rsidP="00833C43">
            <w:pPr>
              <w:jc w:val="left"/>
              <w:rPr>
                <w:rFonts w:ascii="Calibri" w:eastAsia="Times New Roman" w:hAnsi="Calibri" w:cs="Calibri"/>
                <w:color w:val="000000"/>
                <w:sz w:val="22"/>
                <w:szCs w:val="22"/>
                <w:lang w:eastAsia="pt-BR"/>
              </w:rPr>
            </w:pPr>
          </w:p>
        </w:tc>
        <w:tc>
          <w:tcPr>
            <w:tcW w:w="4259" w:type="dxa"/>
            <w:tcBorders>
              <w:top w:val="nil"/>
              <w:left w:val="nil"/>
              <w:bottom w:val="nil"/>
              <w:right w:val="nil"/>
            </w:tcBorders>
            <w:shd w:val="clear" w:color="auto" w:fill="auto"/>
            <w:noWrap/>
            <w:vAlign w:val="bottom"/>
            <w:hideMark/>
          </w:tcPr>
          <w:p w14:paraId="571653BB" w14:textId="77777777" w:rsidR="00FD0757" w:rsidRPr="00BF03D9" w:rsidRDefault="00FD0757" w:rsidP="00833C43">
            <w:pPr>
              <w:jc w:val="left"/>
              <w:rPr>
                <w:rFonts w:ascii="Times New Roman" w:eastAsia="Times New Roman" w:hAnsi="Times New Roman" w:cs="Times New Roman"/>
                <w:szCs w:val="20"/>
                <w:lang w:eastAsia="pt-BR"/>
              </w:rPr>
            </w:pPr>
          </w:p>
        </w:tc>
        <w:tc>
          <w:tcPr>
            <w:tcW w:w="1330" w:type="dxa"/>
            <w:tcBorders>
              <w:top w:val="nil"/>
              <w:left w:val="nil"/>
              <w:bottom w:val="nil"/>
              <w:right w:val="nil"/>
            </w:tcBorders>
            <w:shd w:val="clear" w:color="auto" w:fill="auto"/>
            <w:noWrap/>
            <w:vAlign w:val="bottom"/>
            <w:hideMark/>
          </w:tcPr>
          <w:p w14:paraId="0E971C48" w14:textId="77777777" w:rsidR="00FD0757" w:rsidRPr="00BF03D9" w:rsidRDefault="00FD0757" w:rsidP="00833C43">
            <w:pPr>
              <w:jc w:val="left"/>
              <w:rPr>
                <w:rFonts w:ascii="Times New Roman" w:eastAsia="Times New Roman" w:hAnsi="Times New Roman" w:cs="Times New Roman"/>
                <w:szCs w:val="20"/>
                <w:lang w:eastAsia="pt-BR"/>
              </w:rPr>
            </w:pPr>
          </w:p>
        </w:tc>
        <w:tc>
          <w:tcPr>
            <w:tcW w:w="505" w:type="dxa"/>
            <w:tcBorders>
              <w:top w:val="nil"/>
              <w:left w:val="nil"/>
              <w:bottom w:val="nil"/>
              <w:right w:val="nil"/>
            </w:tcBorders>
            <w:shd w:val="clear" w:color="auto" w:fill="auto"/>
            <w:noWrap/>
            <w:vAlign w:val="bottom"/>
            <w:hideMark/>
          </w:tcPr>
          <w:p w14:paraId="5624A67C" w14:textId="77777777" w:rsidR="00FD0757" w:rsidRPr="00BF03D9" w:rsidRDefault="00FD0757" w:rsidP="00833C43">
            <w:pPr>
              <w:jc w:val="left"/>
              <w:rPr>
                <w:rFonts w:ascii="Times New Roman" w:eastAsia="Times New Roman" w:hAnsi="Times New Roman" w:cs="Times New Roman"/>
                <w:szCs w:val="20"/>
                <w:lang w:eastAsia="pt-BR"/>
              </w:rPr>
            </w:pPr>
          </w:p>
        </w:tc>
        <w:tc>
          <w:tcPr>
            <w:tcW w:w="505" w:type="dxa"/>
            <w:tcBorders>
              <w:top w:val="nil"/>
              <w:left w:val="nil"/>
              <w:bottom w:val="nil"/>
              <w:right w:val="nil"/>
            </w:tcBorders>
            <w:shd w:val="clear" w:color="auto" w:fill="auto"/>
            <w:noWrap/>
            <w:vAlign w:val="bottom"/>
            <w:hideMark/>
          </w:tcPr>
          <w:p w14:paraId="5713C2F4" w14:textId="77777777" w:rsidR="00FD0757" w:rsidRPr="00BF03D9" w:rsidRDefault="00FD0757" w:rsidP="00833C43">
            <w:pPr>
              <w:jc w:val="left"/>
              <w:rPr>
                <w:rFonts w:ascii="Times New Roman" w:eastAsia="Times New Roman" w:hAnsi="Times New Roman" w:cs="Times New Roman"/>
                <w:szCs w:val="20"/>
                <w:lang w:eastAsia="pt-BR"/>
              </w:rPr>
            </w:pPr>
          </w:p>
        </w:tc>
        <w:tc>
          <w:tcPr>
            <w:tcW w:w="954" w:type="dxa"/>
            <w:tcBorders>
              <w:top w:val="nil"/>
              <w:left w:val="nil"/>
              <w:bottom w:val="nil"/>
              <w:right w:val="nil"/>
            </w:tcBorders>
            <w:shd w:val="clear" w:color="auto" w:fill="auto"/>
            <w:noWrap/>
            <w:vAlign w:val="bottom"/>
            <w:hideMark/>
          </w:tcPr>
          <w:p w14:paraId="2C2AF7AA" w14:textId="77777777" w:rsidR="00FD0757" w:rsidRPr="00BF03D9" w:rsidRDefault="00FD0757" w:rsidP="00833C43">
            <w:pPr>
              <w:jc w:val="left"/>
              <w:rPr>
                <w:rFonts w:ascii="Times New Roman" w:eastAsia="Times New Roman" w:hAnsi="Times New Roman" w:cs="Times New Roman"/>
                <w:szCs w:val="20"/>
                <w:lang w:eastAsia="pt-BR"/>
              </w:rPr>
            </w:pPr>
          </w:p>
        </w:tc>
        <w:tc>
          <w:tcPr>
            <w:tcW w:w="1240" w:type="dxa"/>
            <w:tcBorders>
              <w:top w:val="nil"/>
              <w:left w:val="nil"/>
              <w:bottom w:val="nil"/>
              <w:right w:val="single" w:sz="8" w:space="0" w:color="00B0F0"/>
            </w:tcBorders>
            <w:shd w:val="clear" w:color="auto" w:fill="auto"/>
            <w:noWrap/>
            <w:vAlign w:val="bottom"/>
            <w:hideMark/>
          </w:tcPr>
          <w:p w14:paraId="076BF340" w14:textId="77777777" w:rsidR="00FD0757" w:rsidRPr="00BF03D9" w:rsidRDefault="00FD0757" w:rsidP="00833C43">
            <w:pPr>
              <w:jc w:val="left"/>
              <w:rPr>
                <w:rFonts w:ascii="Calibri" w:eastAsia="Times New Roman" w:hAnsi="Calibri" w:cs="Calibri"/>
                <w:color w:val="000000"/>
                <w:sz w:val="22"/>
                <w:szCs w:val="22"/>
                <w:lang w:eastAsia="pt-BR"/>
              </w:rPr>
            </w:pPr>
            <w:r w:rsidRPr="00BF03D9">
              <w:rPr>
                <w:rFonts w:ascii="Calibri" w:eastAsia="Times New Roman" w:hAnsi="Calibri" w:cs="Calibri"/>
                <w:color w:val="000000"/>
                <w:sz w:val="22"/>
                <w:szCs w:val="22"/>
                <w:lang w:eastAsia="pt-BR"/>
              </w:rPr>
              <w:t> </w:t>
            </w:r>
          </w:p>
        </w:tc>
        <w:tc>
          <w:tcPr>
            <w:tcW w:w="146" w:type="dxa"/>
            <w:vAlign w:val="center"/>
            <w:hideMark/>
          </w:tcPr>
          <w:p w14:paraId="535FA475"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224E6FCD" w14:textId="77777777" w:rsidTr="00FD0757">
        <w:trPr>
          <w:trHeight w:val="330"/>
        </w:trPr>
        <w:tc>
          <w:tcPr>
            <w:tcW w:w="10268" w:type="dxa"/>
            <w:gridSpan w:val="8"/>
            <w:tcBorders>
              <w:top w:val="single" w:sz="8" w:space="0" w:color="9BC2E6"/>
              <w:left w:val="single" w:sz="8" w:space="0" w:color="00B0F0"/>
              <w:bottom w:val="single" w:sz="8" w:space="0" w:color="9BC2E6"/>
              <w:right w:val="nil"/>
            </w:tcBorders>
            <w:shd w:val="clear" w:color="000000" w:fill="FFFFFF"/>
            <w:noWrap/>
            <w:vAlign w:val="center"/>
            <w:hideMark/>
          </w:tcPr>
          <w:p w14:paraId="66FDB294"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GRUPO 05</w:t>
            </w:r>
          </w:p>
        </w:tc>
        <w:tc>
          <w:tcPr>
            <w:tcW w:w="146" w:type="dxa"/>
            <w:vAlign w:val="center"/>
            <w:hideMark/>
          </w:tcPr>
          <w:p w14:paraId="2DB8B6ED"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467A9D47" w14:textId="77777777" w:rsidTr="00FD0757">
        <w:trPr>
          <w:trHeight w:val="300"/>
        </w:trPr>
        <w:tc>
          <w:tcPr>
            <w:tcW w:w="660" w:type="dxa"/>
            <w:vMerge w:val="restart"/>
            <w:tcBorders>
              <w:top w:val="nil"/>
              <w:left w:val="single" w:sz="8" w:space="0" w:color="00B0F0"/>
              <w:bottom w:val="single" w:sz="8" w:space="0" w:color="9BC2E6"/>
              <w:right w:val="nil"/>
            </w:tcBorders>
            <w:shd w:val="clear" w:color="000000" w:fill="5B9BD5"/>
            <w:noWrap/>
            <w:vAlign w:val="center"/>
            <w:hideMark/>
          </w:tcPr>
          <w:p w14:paraId="3623CCD0"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Ordem</w:t>
            </w:r>
          </w:p>
        </w:tc>
        <w:tc>
          <w:tcPr>
            <w:tcW w:w="815" w:type="dxa"/>
            <w:vMerge w:val="restart"/>
            <w:tcBorders>
              <w:top w:val="nil"/>
              <w:left w:val="nil"/>
              <w:bottom w:val="single" w:sz="8" w:space="0" w:color="9BC2E6"/>
              <w:right w:val="nil"/>
            </w:tcBorders>
            <w:shd w:val="clear" w:color="000000" w:fill="5B9BD5"/>
            <w:vAlign w:val="center"/>
            <w:hideMark/>
          </w:tcPr>
          <w:p w14:paraId="16750A07"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CATSERV</w:t>
            </w:r>
          </w:p>
        </w:tc>
        <w:tc>
          <w:tcPr>
            <w:tcW w:w="4259" w:type="dxa"/>
            <w:vMerge w:val="restart"/>
            <w:tcBorders>
              <w:top w:val="nil"/>
              <w:left w:val="nil"/>
              <w:bottom w:val="single" w:sz="8" w:space="0" w:color="9BC2E6"/>
              <w:right w:val="nil"/>
            </w:tcBorders>
            <w:shd w:val="clear" w:color="000000" w:fill="5B9BD5"/>
            <w:noWrap/>
            <w:vAlign w:val="center"/>
            <w:hideMark/>
          </w:tcPr>
          <w:p w14:paraId="230E6671"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Veículo</w:t>
            </w:r>
          </w:p>
        </w:tc>
        <w:tc>
          <w:tcPr>
            <w:tcW w:w="1330" w:type="dxa"/>
            <w:vMerge w:val="restart"/>
            <w:tcBorders>
              <w:top w:val="nil"/>
              <w:left w:val="nil"/>
              <w:bottom w:val="single" w:sz="8" w:space="0" w:color="9BC2E6"/>
              <w:right w:val="nil"/>
            </w:tcBorders>
            <w:shd w:val="clear" w:color="000000" w:fill="5B9BD5"/>
            <w:noWrap/>
            <w:vAlign w:val="center"/>
            <w:hideMark/>
          </w:tcPr>
          <w:p w14:paraId="7A7CC3DB"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Marca</w:t>
            </w:r>
          </w:p>
        </w:tc>
        <w:tc>
          <w:tcPr>
            <w:tcW w:w="505" w:type="dxa"/>
            <w:vMerge w:val="restart"/>
            <w:tcBorders>
              <w:top w:val="nil"/>
              <w:left w:val="nil"/>
              <w:bottom w:val="single" w:sz="8" w:space="0" w:color="9BC2E6"/>
              <w:right w:val="nil"/>
            </w:tcBorders>
            <w:shd w:val="clear" w:color="000000" w:fill="5B9BD5"/>
            <w:noWrap/>
            <w:vAlign w:val="center"/>
            <w:hideMark/>
          </w:tcPr>
          <w:p w14:paraId="1F729B5A"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Ano</w:t>
            </w:r>
          </w:p>
        </w:tc>
        <w:tc>
          <w:tcPr>
            <w:tcW w:w="505" w:type="dxa"/>
            <w:vMerge w:val="restart"/>
            <w:tcBorders>
              <w:top w:val="nil"/>
              <w:left w:val="nil"/>
              <w:bottom w:val="single" w:sz="8" w:space="0" w:color="9BC2E6"/>
              <w:right w:val="nil"/>
            </w:tcBorders>
            <w:shd w:val="clear" w:color="000000" w:fill="5B9BD5"/>
            <w:noWrap/>
            <w:vAlign w:val="center"/>
            <w:hideMark/>
          </w:tcPr>
          <w:p w14:paraId="0ABE89AA" w14:textId="77777777" w:rsidR="00FD0757" w:rsidRPr="00BF03D9" w:rsidRDefault="00FD0757" w:rsidP="00833C43">
            <w:pPr>
              <w:jc w:val="center"/>
              <w:rPr>
                <w:rFonts w:ascii="Calibri" w:eastAsia="Times New Roman" w:hAnsi="Calibri" w:cs="Calibri"/>
                <w:b/>
                <w:bCs/>
                <w:color w:val="FFFFFF"/>
                <w:sz w:val="18"/>
                <w:szCs w:val="18"/>
                <w:lang w:eastAsia="pt-BR"/>
              </w:rPr>
            </w:pPr>
            <w:proofErr w:type="spellStart"/>
            <w:r w:rsidRPr="00BF03D9">
              <w:rPr>
                <w:rFonts w:ascii="Calibri" w:eastAsia="Times New Roman" w:hAnsi="Calibri" w:cs="Calibri"/>
                <w:b/>
                <w:bCs/>
                <w:color w:val="FFFFFF"/>
                <w:sz w:val="18"/>
                <w:szCs w:val="18"/>
                <w:lang w:eastAsia="pt-BR"/>
              </w:rPr>
              <w:t>Mod</w:t>
            </w:r>
            <w:proofErr w:type="spellEnd"/>
          </w:p>
        </w:tc>
        <w:tc>
          <w:tcPr>
            <w:tcW w:w="954" w:type="dxa"/>
            <w:vMerge w:val="restart"/>
            <w:tcBorders>
              <w:top w:val="nil"/>
              <w:left w:val="nil"/>
              <w:bottom w:val="single" w:sz="8" w:space="0" w:color="9BC2E6"/>
              <w:right w:val="nil"/>
            </w:tcBorders>
            <w:shd w:val="clear" w:color="000000" w:fill="5B9BD5"/>
            <w:noWrap/>
            <w:vAlign w:val="center"/>
            <w:hideMark/>
          </w:tcPr>
          <w:p w14:paraId="4AB3FA8D"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Placa</w:t>
            </w:r>
          </w:p>
        </w:tc>
        <w:tc>
          <w:tcPr>
            <w:tcW w:w="1240" w:type="dxa"/>
            <w:vMerge w:val="restart"/>
            <w:tcBorders>
              <w:top w:val="nil"/>
              <w:left w:val="nil"/>
              <w:bottom w:val="single" w:sz="8" w:space="0" w:color="9BC2E6"/>
              <w:right w:val="single" w:sz="8" w:space="0" w:color="00B0F0"/>
            </w:tcBorders>
            <w:shd w:val="clear" w:color="000000" w:fill="5B9BD5"/>
            <w:noWrap/>
            <w:vAlign w:val="center"/>
            <w:hideMark/>
          </w:tcPr>
          <w:p w14:paraId="759FCB1C"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Seguro 24/25</w:t>
            </w:r>
          </w:p>
        </w:tc>
        <w:tc>
          <w:tcPr>
            <w:tcW w:w="146" w:type="dxa"/>
            <w:vAlign w:val="center"/>
            <w:hideMark/>
          </w:tcPr>
          <w:p w14:paraId="0E3FF3DA"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5BDC91B2" w14:textId="77777777" w:rsidTr="00FD0757">
        <w:trPr>
          <w:trHeight w:val="315"/>
        </w:trPr>
        <w:tc>
          <w:tcPr>
            <w:tcW w:w="660" w:type="dxa"/>
            <w:vMerge/>
            <w:tcBorders>
              <w:top w:val="nil"/>
              <w:left w:val="single" w:sz="8" w:space="0" w:color="00B0F0"/>
              <w:bottom w:val="single" w:sz="8" w:space="0" w:color="9BC2E6"/>
              <w:right w:val="nil"/>
            </w:tcBorders>
            <w:vAlign w:val="center"/>
            <w:hideMark/>
          </w:tcPr>
          <w:p w14:paraId="68F097A3"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815" w:type="dxa"/>
            <w:vMerge/>
            <w:tcBorders>
              <w:top w:val="nil"/>
              <w:left w:val="nil"/>
              <w:bottom w:val="single" w:sz="8" w:space="0" w:color="9BC2E6"/>
              <w:right w:val="nil"/>
            </w:tcBorders>
            <w:vAlign w:val="center"/>
            <w:hideMark/>
          </w:tcPr>
          <w:p w14:paraId="70F6492A"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4259" w:type="dxa"/>
            <w:vMerge/>
            <w:tcBorders>
              <w:top w:val="nil"/>
              <w:left w:val="nil"/>
              <w:bottom w:val="single" w:sz="8" w:space="0" w:color="9BC2E6"/>
              <w:right w:val="nil"/>
            </w:tcBorders>
            <w:vAlign w:val="center"/>
            <w:hideMark/>
          </w:tcPr>
          <w:p w14:paraId="3361C140"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330" w:type="dxa"/>
            <w:vMerge/>
            <w:tcBorders>
              <w:top w:val="nil"/>
              <w:left w:val="nil"/>
              <w:bottom w:val="single" w:sz="8" w:space="0" w:color="9BC2E6"/>
              <w:right w:val="nil"/>
            </w:tcBorders>
            <w:vAlign w:val="center"/>
            <w:hideMark/>
          </w:tcPr>
          <w:p w14:paraId="483F8ACB"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48BC5FB8"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7DB0E4BD"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954" w:type="dxa"/>
            <w:vMerge/>
            <w:tcBorders>
              <w:top w:val="nil"/>
              <w:left w:val="nil"/>
              <w:bottom w:val="single" w:sz="8" w:space="0" w:color="9BC2E6"/>
              <w:right w:val="nil"/>
            </w:tcBorders>
            <w:vAlign w:val="center"/>
            <w:hideMark/>
          </w:tcPr>
          <w:p w14:paraId="06443122"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240" w:type="dxa"/>
            <w:vMerge/>
            <w:tcBorders>
              <w:top w:val="nil"/>
              <w:left w:val="nil"/>
              <w:bottom w:val="single" w:sz="8" w:space="0" w:color="9BC2E6"/>
              <w:right w:val="single" w:sz="8" w:space="0" w:color="00B0F0"/>
            </w:tcBorders>
            <w:vAlign w:val="center"/>
            <w:hideMark/>
          </w:tcPr>
          <w:p w14:paraId="011D8C3E"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46" w:type="dxa"/>
            <w:tcBorders>
              <w:top w:val="nil"/>
              <w:left w:val="nil"/>
              <w:bottom w:val="nil"/>
              <w:right w:val="nil"/>
            </w:tcBorders>
            <w:shd w:val="clear" w:color="auto" w:fill="auto"/>
            <w:noWrap/>
            <w:vAlign w:val="bottom"/>
            <w:hideMark/>
          </w:tcPr>
          <w:p w14:paraId="6599E46A" w14:textId="77777777" w:rsidR="00FD0757" w:rsidRPr="00BF03D9" w:rsidRDefault="00FD0757" w:rsidP="00833C43">
            <w:pPr>
              <w:jc w:val="center"/>
              <w:rPr>
                <w:rFonts w:ascii="Calibri" w:eastAsia="Times New Roman" w:hAnsi="Calibri" w:cs="Calibri"/>
                <w:b/>
                <w:bCs/>
                <w:color w:val="FFFFFF"/>
                <w:sz w:val="18"/>
                <w:szCs w:val="18"/>
                <w:lang w:eastAsia="pt-BR"/>
              </w:rPr>
            </w:pPr>
          </w:p>
        </w:tc>
      </w:tr>
      <w:tr w:rsidR="00FD0757" w:rsidRPr="00BF03D9" w14:paraId="66053157"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37CE4124"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18</w:t>
            </w:r>
          </w:p>
        </w:tc>
        <w:tc>
          <w:tcPr>
            <w:tcW w:w="815" w:type="dxa"/>
            <w:tcBorders>
              <w:top w:val="nil"/>
              <w:left w:val="nil"/>
              <w:bottom w:val="single" w:sz="8" w:space="0" w:color="9BC2E6"/>
              <w:right w:val="nil"/>
            </w:tcBorders>
            <w:shd w:val="clear" w:color="000000" w:fill="DDEBF7"/>
            <w:noWrap/>
            <w:vAlign w:val="bottom"/>
            <w:hideMark/>
          </w:tcPr>
          <w:p w14:paraId="7EA5D5F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3B0F8243"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KWID ZEN 1.0 12V FLEX</w:t>
            </w:r>
          </w:p>
        </w:tc>
        <w:tc>
          <w:tcPr>
            <w:tcW w:w="1330" w:type="dxa"/>
            <w:tcBorders>
              <w:top w:val="nil"/>
              <w:left w:val="nil"/>
              <w:bottom w:val="single" w:sz="8" w:space="0" w:color="9BC2E6"/>
              <w:right w:val="nil"/>
            </w:tcBorders>
            <w:shd w:val="clear" w:color="000000" w:fill="DDEBF7"/>
            <w:noWrap/>
            <w:vAlign w:val="bottom"/>
            <w:hideMark/>
          </w:tcPr>
          <w:p w14:paraId="5D050A19"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RENAULT</w:t>
            </w:r>
          </w:p>
        </w:tc>
        <w:tc>
          <w:tcPr>
            <w:tcW w:w="505" w:type="dxa"/>
            <w:tcBorders>
              <w:top w:val="nil"/>
              <w:left w:val="nil"/>
              <w:bottom w:val="single" w:sz="8" w:space="0" w:color="9BC2E6"/>
              <w:right w:val="nil"/>
            </w:tcBorders>
            <w:shd w:val="clear" w:color="000000" w:fill="DDEBF7"/>
            <w:noWrap/>
            <w:vAlign w:val="bottom"/>
            <w:hideMark/>
          </w:tcPr>
          <w:p w14:paraId="25613F0B"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2020</w:t>
            </w:r>
          </w:p>
        </w:tc>
        <w:tc>
          <w:tcPr>
            <w:tcW w:w="505" w:type="dxa"/>
            <w:tcBorders>
              <w:top w:val="nil"/>
              <w:left w:val="nil"/>
              <w:bottom w:val="single" w:sz="8" w:space="0" w:color="9BC2E6"/>
              <w:right w:val="nil"/>
            </w:tcBorders>
            <w:shd w:val="clear" w:color="000000" w:fill="DDEBF7"/>
            <w:noWrap/>
            <w:vAlign w:val="bottom"/>
            <w:hideMark/>
          </w:tcPr>
          <w:p w14:paraId="1EBC5A4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2021</w:t>
            </w:r>
          </w:p>
        </w:tc>
        <w:tc>
          <w:tcPr>
            <w:tcW w:w="954" w:type="dxa"/>
            <w:tcBorders>
              <w:top w:val="nil"/>
              <w:left w:val="nil"/>
              <w:bottom w:val="single" w:sz="8" w:space="0" w:color="9BC2E6"/>
              <w:right w:val="nil"/>
            </w:tcBorders>
            <w:shd w:val="clear" w:color="000000" w:fill="DDEBF7"/>
            <w:noWrap/>
            <w:vAlign w:val="bottom"/>
            <w:hideMark/>
          </w:tcPr>
          <w:p w14:paraId="3AE0CC2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QMN4I84</w:t>
            </w:r>
          </w:p>
        </w:tc>
        <w:tc>
          <w:tcPr>
            <w:tcW w:w="1240" w:type="dxa"/>
            <w:tcBorders>
              <w:top w:val="nil"/>
              <w:left w:val="nil"/>
              <w:bottom w:val="single" w:sz="8" w:space="0" w:color="9BC2E6"/>
              <w:right w:val="single" w:sz="8" w:space="0" w:color="00B0F0"/>
            </w:tcBorders>
            <w:shd w:val="clear" w:color="000000" w:fill="DDEBF7"/>
            <w:noWrap/>
            <w:vAlign w:val="bottom"/>
          </w:tcPr>
          <w:p w14:paraId="5D04FD5C" w14:textId="03B79AC0"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2378A2AB"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05B2150A" w14:textId="77777777" w:rsidTr="00371475">
        <w:trPr>
          <w:trHeight w:val="315"/>
        </w:trPr>
        <w:tc>
          <w:tcPr>
            <w:tcW w:w="660" w:type="dxa"/>
            <w:tcBorders>
              <w:top w:val="nil"/>
              <w:left w:val="single" w:sz="8" w:space="0" w:color="00B0F0"/>
              <w:bottom w:val="single" w:sz="8" w:space="0" w:color="9BC2E6"/>
              <w:right w:val="nil"/>
            </w:tcBorders>
            <w:shd w:val="clear" w:color="auto" w:fill="auto"/>
            <w:noWrap/>
            <w:vAlign w:val="bottom"/>
            <w:hideMark/>
          </w:tcPr>
          <w:p w14:paraId="7042D1C9"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19</w:t>
            </w:r>
          </w:p>
        </w:tc>
        <w:tc>
          <w:tcPr>
            <w:tcW w:w="815" w:type="dxa"/>
            <w:tcBorders>
              <w:top w:val="nil"/>
              <w:left w:val="nil"/>
              <w:bottom w:val="single" w:sz="8" w:space="0" w:color="9BC2E6"/>
              <w:right w:val="nil"/>
            </w:tcBorders>
            <w:shd w:val="clear" w:color="auto" w:fill="auto"/>
            <w:noWrap/>
            <w:vAlign w:val="bottom"/>
            <w:hideMark/>
          </w:tcPr>
          <w:p w14:paraId="4E76FD89"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auto" w:fill="auto"/>
            <w:noWrap/>
            <w:vAlign w:val="bottom"/>
            <w:hideMark/>
          </w:tcPr>
          <w:p w14:paraId="45E951CD"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CAMINHAO 13.180 E TURBO 4X2</w:t>
            </w:r>
          </w:p>
        </w:tc>
        <w:tc>
          <w:tcPr>
            <w:tcW w:w="1330" w:type="dxa"/>
            <w:tcBorders>
              <w:top w:val="nil"/>
              <w:left w:val="nil"/>
              <w:bottom w:val="single" w:sz="8" w:space="0" w:color="9BC2E6"/>
              <w:right w:val="nil"/>
            </w:tcBorders>
            <w:shd w:val="clear" w:color="auto" w:fill="auto"/>
            <w:noWrap/>
            <w:vAlign w:val="bottom"/>
            <w:hideMark/>
          </w:tcPr>
          <w:p w14:paraId="22F407E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VOLKSWAGEN</w:t>
            </w:r>
          </w:p>
        </w:tc>
        <w:tc>
          <w:tcPr>
            <w:tcW w:w="505" w:type="dxa"/>
            <w:tcBorders>
              <w:top w:val="nil"/>
              <w:left w:val="nil"/>
              <w:bottom w:val="single" w:sz="8" w:space="0" w:color="9BC2E6"/>
              <w:right w:val="nil"/>
            </w:tcBorders>
            <w:shd w:val="clear" w:color="auto" w:fill="auto"/>
            <w:noWrap/>
            <w:vAlign w:val="bottom"/>
            <w:hideMark/>
          </w:tcPr>
          <w:p w14:paraId="06E102D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2009</w:t>
            </w:r>
          </w:p>
        </w:tc>
        <w:tc>
          <w:tcPr>
            <w:tcW w:w="505" w:type="dxa"/>
            <w:tcBorders>
              <w:top w:val="nil"/>
              <w:left w:val="nil"/>
              <w:bottom w:val="single" w:sz="8" w:space="0" w:color="9BC2E6"/>
              <w:right w:val="nil"/>
            </w:tcBorders>
            <w:shd w:val="clear" w:color="auto" w:fill="auto"/>
            <w:noWrap/>
            <w:vAlign w:val="bottom"/>
            <w:hideMark/>
          </w:tcPr>
          <w:p w14:paraId="0137A41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2010</w:t>
            </w:r>
          </w:p>
        </w:tc>
        <w:tc>
          <w:tcPr>
            <w:tcW w:w="954" w:type="dxa"/>
            <w:tcBorders>
              <w:top w:val="nil"/>
              <w:left w:val="nil"/>
              <w:bottom w:val="single" w:sz="8" w:space="0" w:color="9BC2E6"/>
              <w:right w:val="nil"/>
            </w:tcBorders>
            <w:shd w:val="clear" w:color="auto" w:fill="auto"/>
            <w:noWrap/>
            <w:vAlign w:val="bottom"/>
            <w:hideMark/>
          </w:tcPr>
          <w:p w14:paraId="4E9FBF7B"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IAL6377</w:t>
            </w:r>
          </w:p>
        </w:tc>
        <w:tc>
          <w:tcPr>
            <w:tcW w:w="1240" w:type="dxa"/>
            <w:tcBorders>
              <w:top w:val="nil"/>
              <w:left w:val="nil"/>
              <w:bottom w:val="single" w:sz="8" w:space="0" w:color="9BC2E6"/>
              <w:right w:val="single" w:sz="8" w:space="0" w:color="00B0F0"/>
            </w:tcBorders>
            <w:shd w:val="clear" w:color="auto" w:fill="auto"/>
            <w:noWrap/>
            <w:vAlign w:val="bottom"/>
          </w:tcPr>
          <w:p w14:paraId="6181AE72" w14:textId="35B85952"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470E2BC6"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1A7B75C7"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1BDDC666"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w:t>
            </w:r>
          </w:p>
        </w:tc>
        <w:tc>
          <w:tcPr>
            <w:tcW w:w="815" w:type="dxa"/>
            <w:tcBorders>
              <w:top w:val="nil"/>
              <w:left w:val="nil"/>
              <w:bottom w:val="single" w:sz="8" w:space="0" w:color="9BC2E6"/>
              <w:right w:val="nil"/>
            </w:tcBorders>
            <w:shd w:val="clear" w:color="000000" w:fill="DDEBF7"/>
            <w:noWrap/>
            <w:vAlign w:val="bottom"/>
            <w:hideMark/>
          </w:tcPr>
          <w:p w14:paraId="2610FF8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752710DD"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CAMINHAO 13.180 E TURBO 4X2</w:t>
            </w:r>
          </w:p>
        </w:tc>
        <w:tc>
          <w:tcPr>
            <w:tcW w:w="1330" w:type="dxa"/>
            <w:tcBorders>
              <w:top w:val="nil"/>
              <w:left w:val="nil"/>
              <w:bottom w:val="single" w:sz="8" w:space="0" w:color="9BC2E6"/>
              <w:right w:val="nil"/>
            </w:tcBorders>
            <w:shd w:val="clear" w:color="000000" w:fill="DDEBF7"/>
            <w:noWrap/>
            <w:vAlign w:val="bottom"/>
            <w:hideMark/>
          </w:tcPr>
          <w:p w14:paraId="76BEEB0A"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VOLKSWAGEN</w:t>
            </w:r>
          </w:p>
        </w:tc>
        <w:tc>
          <w:tcPr>
            <w:tcW w:w="505" w:type="dxa"/>
            <w:tcBorders>
              <w:top w:val="nil"/>
              <w:left w:val="nil"/>
              <w:bottom w:val="single" w:sz="8" w:space="0" w:color="9BC2E6"/>
              <w:right w:val="nil"/>
            </w:tcBorders>
            <w:shd w:val="clear" w:color="000000" w:fill="DDEBF7"/>
            <w:noWrap/>
            <w:vAlign w:val="bottom"/>
            <w:hideMark/>
          </w:tcPr>
          <w:p w14:paraId="154BC91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2009</w:t>
            </w:r>
          </w:p>
        </w:tc>
        <w:tc>
          <w:tcPr>
            <w:tcW w:w="505" w:type="dxa"/>
            <w:tcBorders>
              <w:top w:val="nil"/>
              <w:left w:val="nil"/>
              <w:bottom w:val="single" w:sz="8" w:space="0" w:color="9BC2E6"/>
              <w:right w:val="nil"/>
            </w:tcBorders>
            <w:shd w:val="clear" w:color="000000" w:fill="DDEBF7"/>
            <w:noWrap/>
            <w:vAlign w:val="bottom"/>
            <w:hideMark/>
          </w:tcPr>
          <w:p w14:paraId="176EEEF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2010</w:t>
            </w:r>
          </w:p>
        </w:tc>
        <w:tc>
          <w:tcPr>
            <w:tcW w:w="954" w:type="dxa"/>
            <w:tcBorders>
              <w:top w:val="nil"/>
              <w:left w:val="nil"/>
              <w:bottom w:val="single" w:sz="8" w:space="0" w:color="9BC2E6"/>
              <w:right w:val="nil"/>
            </w:tcBorders>
            <w:shd w:val="clear" w:color="000000" w:fill="DDEBF7"/>
            <w:noWrap/>
            <w:vAlign w:val="bottom"/>
            <w:hideMark/>
          </w:tcPr>
          <w:p w14:paraId="15D36C7B"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IAL6337</w:t>
            </w:r>
          </w:p>
        </w:tc>
        <w:tc>
          <w:tcPr>
            <w:tcW w:w="1240" w:type="dxa"/>
            <w:tcBorders>
              <w:top w:val="nil"/>
              <w:left w:val="nil"/>
              <w:bottom w:val="single" w:sz="8" w:space="0" w:color="9BC2E6"/>
              <w:right w:val="single" w:sz="8" w:space="0" w:color="00B0F0"/>
            </w:tcBorders>
            <w:shd w:val="clear" w:color="000000" w:fill="DDEBF7"/>
            <w:noWrap/>
            <w:vAlign w:val="bottom"/>
          </w:tcPr>
          <w:p w14:paraId="6AF554DE" w14:textId="7C4760A6"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60C5AC9A"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5FC3744A"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0D620101"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21</w:t>
            </w:r>
          </w:p>
        </w:tc>
        <w:tc>
          <w:tcPr>
            <w:tcW w:w="815" w:type="dxa"/>
            <w:tcBorders>
              <w:top w:val="nil"/>
              <w:left w:val="nil"/>
              <w:bottom w:val="single" w:sz="8" w:space="0" w:color="9BC2E6"/>
              <w:right w:val="nil"/>
            </w:tcBorders>
            <w:shd w:val="clear" w:color="000000" w:fill="DDEBF7"/>
            <w:noWrap/>
            <w:vAlign w:val="bottom"/>
            <w:hideMark/>
          </w:tcPr>
          <w:p w14:paraId="03CD2F3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719874F7"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CAMINHAO ATRON 1319 BLUETEC5 4X2</w:t>
            </w:r>
          </w:p>
        </w:tc>
        <w:tc>
          <w:tcPr>
            <w:tcW w:w="1330" w:type="dxa"/>
            <w:tcBorders>
              <w:top w:val="nil"/>
              <w:left w:val="nil"/>
              <w:bottom w:val="single" w:sz="8" w:space="0" w:color="9BC2E6"/>
              <w:right w:val="nil"/>
            </w:tcBorders>
            <w:shd w:val="clear" w:color="000000" w:fill="DDEBF7"/>
            <w:noWrap/>
            <w:vAlign w:val="bottom"/>
            <w:hideMark/>
          </w:tcPr>
          <w:p w14:paraId="00CC25D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MERCEDES BENZ</w:t>
            </w:r>
          </w:p>
        </w:tc>
        <w:tc>
          <w:tcPr>
            <w:tcW w:w="505" w:type="dxa"/>
            <w:tcBorders>
              <w:top w:val="nil"/>
              <w:left w:val="nil"/>
              <w:bottom w:val="single" w:sz="8" w:space="0" w:color="9BC2E6"/>
              <w:right w:val="nil"/>
            </w:tcBorders>
            <w:shd w:val="clear" w:color="000000" w:fill="DDEBF7"/>
            <w:noWrap/>
            <w:vAlign w:val="bottom"/>
            <w:hideMark/>
          </w:tcPr>
          <w:p w14:paraId="32D45131"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2014</w:t>
            </w:r>
          </w:p>
        </w:tc>
        <w:tc>
          <w:tcPr>
            <w:tcW w:w="505" w:type="dxa"/>
            <w:tcBorders>
              <w:top w:val="nil"/>
              <w:left w:val="nil"/>
              <w:bottom w:val="single" w:sz="8" w:space="0" w:color="9BC2E6"/>
              <w:right w:val="nil"/>
            </w:tcBorders>
            <w:shd w:val="clear" w:color="000000" w:fill="DDEBF7"/>
            <w:noWrap/>
            <w:vAlign w:val="bottom"/>
            <w:hideMark/>
          </w:tcPr>
          <w:p w14:paraId="163BA576"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2014</w:t>
            </w:r>
          </w:p>
        </w:tc>
        <w:tc>
          <w:tcPr>
            <w:tcW w:w="954" w:type="dxa"/>
            <w:tcBorders>
              <w:top w:val="nil"/>
              <w:left w:val="nil"/>
              <w:bottom w:val="single" w:sz="8" w:space="0" w:color="9BC2E6"/>
              <w:right w:val="nil"/>
            </w:tcBorders>
            <w:shd w:val="clear" w:color="000000" w:fill="DDEBF7"/>
            <w:noWrap/>
            <w:vAlign w:val="bottom"/>
            <w:hideMark/>
          </w:tcPr>
          <w:p w14:paraId="09476AFD"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QKQ5504</w:t>
            </w:r>
          </w:p>
        </w:tc>
        <w:tc>
          <w:tcPr>
            <w:tcW w:w="1240" w:type="dxa"/>
            <w:tcBorders>
              <w:top w:val="nil"/>
              <w:left w:val="nil"/>
              <w:bottom w:val="single" w:sz="8" w:space="0" w:color="9BC2E6"/>
              <w:right w:val="single" w:sz="8" w:space="0" w:color="00B0F0"/>
            </w:tcBorders>
            <w:shd w:val="clear" w:color="000000" w:fill="DDEBF7"/>
            <w:noWrap/>
            <w:vAlign w:val="bottom"/>
          </w:tcPr>
          <w:p w14:paraId="13E00FD7" w14:textId="5953B38B"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15CC757A"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4B519B36" w14:textId="77777777" w:rsidTr="00371475">
        <w:trPr>
          <w:trHeight w:val="315"/>
        </w:trPr>
        <w:tc>
          <w:tcPr>
            <w:tcW w:w="660" w:type="dxa"/>
            <w:tcBorders>
              <w:top w:val="nil"/>
              <w:left w:val="single" w:sz="8" w:space="0" w:color="00B0F0"/>
              <w:bottom w:val="single" w:sz="8" w:space="0" w:color="9BC2E6"/>
              <w:right w:val="nil"/>
            </w:tcBorders>
            <w:shd w:val="clear" w:color="auto" w:fill="auto"/>
            <w:noWrap/>
            <w:vAlign w:val="bottom"/>
            <w:hideMark/>
          </w:tcPr>
          <w:p w14:paraId="68512E7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w:t>
            </w:r>
          </w:p>
        </w:tc>
        <w:tc>
          <w:tcPr>
            <w:tcW w:w="815" w:type="dxa"/>
            <w:tcBorders>
              <w:top w:val="nil"/>
              <w:left w:val="nil"/>
              <w:bottom w:val="single" w:sz="8" w:space="0" w:color="9BC2E6"/>
              <w:right w:val="nil"/>
            </w:tcBorders>
            <w:shd w:val="clear" w:color="auto" w:fill="auto"/>
            <w:noWrap/>
            <w:vAlign w:val="bottom"/>
            <w:hideMark/>
          </w:tcPr>
          <w:p w14:paraId="0D70327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auto" w:fill="auto"/>
            <w:noWrap/>
            <w:vAlign w:val="bottom"/>
            <w:hideMark/>
          </w:tcPr>
          <w:p w14:paraId="244DEC82"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L200 PICK-UP CAB DUP TRITON GL 3.2 TURBO</w:t>
            </w:r>
          </w:p>
        </w:tc>
        <w:tc>
          <w:tcPr>
            <w:tcW w:w="1330" w:type="dxa"/>
            <w:tcBorders>
              <w:top w:val="nil"/>
              <w:left w:val="nil"/>
              <w:bottom w:val="single" w:sz="8" w:space="0" w:color="9BC2E6"/>
              <w:right w:val="nil"/>
            </w:tcBorders>
            <w:shd w:val="clear" w:color="auto" w:fill="auto"/>
            <w:noWrap/>
            <w:vAlign w:val="bottom"/>
            <w:hideMark/>
          </w:tcPr>
          <w:p w14:paraId="5C76FDC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MITSUBISHI</w:t>
            </w:r>
          </w:p>
        </w:tc>
        <w:tc>
          <w:tcPr>
            <w:tcW w:w="505" w:type="dxa"/>
            <w:tcBorders>
              <w:top w:val="nil"/>
              <w:left w:val="nil"/>
              <w:bottom w:val="single" w:sz="8" w:space="0" w:color="9BC2E6"/>
              <w:right w:val="nil"/>
            </w:tcBorders>
            <w:shd w:val="clear" w:color="auto" w:fill="auto"/>
            <w:noWrap/>
            <w:vAlign w:val="bottom"/>
            <w:hideMark/>
          </w:tcPr>
          <w:p w14:paraId="5BF3CC1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2017</w:t>
            </w:r>
          </w:p>
        </w:tc>
        <w:tc>
          <w:tcPr>
            <w:tcW w:w="505" w:type="dxa"/>
            <w:tcBorders>
              <w:top w:val="nil"/>
              <w:left w:val="nil"/>
              <w:bottom w:val="single" w:sz="8" w:space="0" w:color="9BC2E6"/>
              <w:right w:val="nil"/>
            </w:tcBorders>
            <w:shd w:val="clear" w:color="auto" w:fill="auto"/>
            <w:noWrap/>
            <w:vAlign w:val="bottom"/>
            <w:hideMark/>
          </w:tcPr>
          <w:p w14:paraId="32E93252"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2018</w:t>
            </w:r>
          </w:p>
        </w:tc>
        <w:tc>
          <w:tcPr>
            <w:tcW w:w="954" w:type="dxa"/>
            <w:tcBorders>
              <w:top w:val="nil"/>
              <w:left w:val="nil"/>
              <w:bottom w:val="single" w:sz="8" w:space="0" w:color="9BC2E6"/>
              <w:right w:val="nil"/>
            </w:tcBorders>
            <w:shd w:val="clear" w:color="auto" w:fill="auto"/>
            <w:noWrap/>
            <w:vAlign w:val="bottom"/>
            <w:hideMark/>
          </w:tcPr>
          <w:p w14:paraId="373C54D2"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QMB4725</w:t>
            </w:r>
          </w:p>
        </w:tc>
        <w:tc>
          <w:tcPr>
            <w:tcW w:w="1240" w:type="dxa"/>
            <w:tcBorders>
              <w:top w:val="nil"/>
              <w:left w:val="nil"/>
              <w:bottom w:val="single" w:sz="8" w:space="0" w:color="9BC2E6"/>
              <w:right w:val="single" w:sz="8" w:space="0" w:color="00B0F0"/>
            </w:tcBorders>
            <w:shd w:val="clear" w:color="auto" w:fill="auto"/>
            <w:noWrap/>
            <w:vAlign w:val="bottom"/>
          </w:tcPr>
          <w:p w14:paraId="208EDEBF" w14:textId="7B1BC36B"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240412CA"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5B18CA11" w14:textId="77777777" w:rsidTr="00371475">
        <w:trPr>
          <w:trHeight w:val="315"/>
        </w:trPr>
        <w:tc>
          <w:tcPr>
            <w:tcW w:w="660" w:type="dxa"/>
            <w:tcBorders>
              <w:top w:val="nil"/>
              <w:left w:val="single" w:sz="8" w:space="0" w:color="00B0F0"/>
              <w:bottom w:val="nil"/>
              <w:right w:val="nil"/>
            </w:tcBorders>
            <w:shd w:val="clear" w:color="000000" w:fill="DDEBF7"/>
            <w:noWrap/>
            <w:vAlign w:val="bottom"/>
            <w:hideMark/>
          </w:tcPr>
          <w:p w14:paraId="14BC3991"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23</w:t>
            </w:r>
          </w:p>
        </w:tc>
        <w:tc>
          <w:tcPr>
            <w:tcW w:w="815" w:type="dxa"/>
            <w:tcBorders>
              <w:top w:val="nil"/>
              <w:left w:val="nil"/>
              <w:bottom w:val="nil"/>
              <w:right w:val="nil"/>
            </w:tcBorders>
            <w:shd w:val="clear" w:color="000000" w:fill="DDEBF7"/>
            <w:noWrap/>
            <w:vAlign w:val="bottom"/>
            <w:hideMark/>
          </w:tcPr>
          <w:p w14:paraId="13F92614"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nil"/>
              <w:right w:val="nil"/>
            </w:tcBorders>
            <w:shd w:val="clear" w:color="000000" w:fill="DDEBF7"/>
            <w:noWrap/>
            <w:vAlign w:val="bottom"/>
            <w:hideMark/>
          </w:tcPr>
          <w:p w14:paraId="58367BCC"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MONTANA PICK-UP CONQUEST 1.4 ECONOFLEX</w:t>
            </w:r>
          </w:p>
        </w:tc>
        <w:tc>
          <w:tcPr>
            <w:tcW w:w="1330" w:type="dxa"/>
            <w:tcBorders>
              <w:top w:val="nil"/>
              <w:left w:val="nil"/>
              <w:bottom w:val="nil"/>
              <w:right w:val="nil"/>
            </w:tcBorders>
            <w:shd w:val="clear" w:color="000000" w:fill="DDEBF7"/>
            <w:noWrap/>
            <w:vAlign w:val="bottom"/>
            <w:hideMark/>
          </w:tcPr>
          <w:p w14:paraId="3D38133B"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CHEVROLET</w:t>
            </w:r>
          </w:p>
        </w:tc>
        <w:tc>
          <w:tcPr>
            <w:tcW w:w="505" w:type="dxa"/>
            <w:tcBorders>
              <w:top w:val="nil"/>
              <w:left w:val="nil"/>
              <w:bottom w:val="nil"/>
              <w:right w:val="nil"/>
            </w:tcBorders>
            <w:shd w:val="clear" w:color="000000" w:fill="DDEBF7"/>
            <w:noWrap/>
            <w:vAlign w:val="bottom"/>
            <w:hideMark/>
          </w:tcPr>
          <w:p w14:paraId="2B469B4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2009</w:t>
            </w:r>
          </w:p>
        </w:tc>
        <w:tc>
          <w:tcPr>
            <w:tcW w:w="505" w:type="dxa"/>
            <w:tcBorders>
              <w:top w:val="nil"/>
              <w:left w:val="nil"/>
              <w:bottom w:val="nil"/>
              <w:right w:val="nil"/>
            </w:tcBorders>
            <w:shd w:val="clear" w:color="000000" w:fill="DDEBF7"/>
            <w:noWrap/>
            <w:vAlign w:val="bottom"/>
            <w:hideMark/>
          </w:tcPr>
          <w:p w14:paraId="4EBF81E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2010</w:t>
            </w:r>
          </w:p>
        </w:tc>
        <w:tc>
          <w:tcPr>
            <w:tcW w:w="954" w:type="dxa"/>
            <w:tcBorders>
              <w:top w:val="nil"/>
              <w:left w:val="nil"/>
              <w:bottom w:val="nil"/>
              <w:right w:val="nil"/>
            </w:tcBorders>
            <w:shd w:val="clear" w:color="000000" w:fill="DDEBF7"/>
            <w:noWrap/>
            <w:vAlign w:val="bottom"/>
            <w:hideMark/>
          </w:tcPr>
          <w:p w14:paraId="23E8557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IAG5311</w:t>
            </w:r>
          </w:p>
        </w:tc>
        <w:tc>
          <w:tcPr>
            <w:tcW w:w="1240" w:type="dxa"/>
            <w:tcBorders>
              <w:top w:val="nil"/>
              <w:left w:val="nil"/>
              <w:bottom w:val="nil"/>
              <w:right w:val="single" w:sz="8" w:space="0" w:color="00B0F0"/>
            </w:tcBorders>
            <w:shd w:val="clear" w:color="000000" w:fill="DDEBF7"/>
            <w:noWrap/>
            <w:vAlign w:val="bottom"/>
          </w:tcPr>
          <w:p w14:paraId="23236D14" w14:textId="7324DD99"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211C709C"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29DA31E0" w14:textId="77777777" w:rsidTr="00371475">
        <w:trPr>
          <w:trHeight w:val="330"/>
        </w:trPr>
        <w:tc>
          <w:tcPr>
            <w:tcW w:w="9028" w:type="dxa"/>
            <w:gridSpan w:val="7"/>
            <w:tcBorders>
              <w:top w:val="single" w:sz="8" w:space="0" w:color="00B0F0"/>
              <w:left w:val="single" w:sz="8" w:space="0" w:color="00B0F0"/>
              <w:bottom w:val="single" w:sz="8" w:space="0" w:color="00B0F0"/>
              <w:right w:val="single" w:sz="4" w:space="0" w:color="00B0F0"/>
            </w:tcBorders>
            <w:shd w:val="clear" w:color="auto" w:fill="auto"/>
            <w:noWrap/>
            <w:vAlign w:val="bottom"/>
            <w:hideMark/>
          </w:tcPr>
          <w:p w14:paraId="610CCD42"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Total</w:t>
            </w:r>
          </w:p>
        </w:tc>
        <w:tc>
          <w:tcPr>
            <w:tcW w:w="1240" w:type="dxa"/>
            <w:tcBorders>
              <w:top w:val="single" w:sz="8" w:space="0" w:color="00B0F0"/>
              <w:left w:val="single" w:sz="8" w:space="0" w:color="00B0F0"/>
              <w:bottom w:val="single" w:sz="8" w:space="0" w:color="00B0F0"/>
              <w:right w:val="single" w:sz="8" w:space="0" w:color="00B0F0"/>
            </w:tcBorders>
            <w:shd w:val="clear" w:color="auto" w:fill="auto"/>
            <w:noWrap/>
            <w:vAlign w:val="bottom"/>
          </w:tcPr>
          <w:p w14:paraId="432B4A13" w14:textId="68562EFD" w:rsidR="00FD0757" w:rsidRPr="00BF03D9" w:rsidRDefault="00FD0757" w:rsidP="00833C43">
            <w:pPr>
              <w:jc w:val="center"/>
              <w:rPr>
                <w:rFonts w:ascii="Calibri" w:eastAsia="Times New Roman" w:hAnsi="Calibri" w:cs="Calibri"/>
                <w:b/>
                <w:bCs/>
                <w:color w:val="000000"/>
                <w:sz w:val="24"/>
                <w:lang w:eastAsia="pt-BR"/>
              </w:rPr>
            </w:pPr>
          </w:p>
        </w:tc>
        <w:tc>
          <w:tcPr>
            <w:tcW w:w="146" w:type="dxa"/>
            <w:vAlign w:val="center"/>
            <w:hideMark/>
          </w:tcPr>
          <w:p w14:paraId="6EC5805C"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191DE70A" w14:textId="77777777" w:rsidTr="00FD0757">
        <w:trPr>
          <w:trHeight w:val="315"/>
        </w:trPr>
        <w:tc>
          <w:tcPr>
            <w:tcW w:w="660" w:type="dxa"/>
            <w:tcBorders>
              <w:top w:val="nil"/>
              <w:left w:val="single" w:sz="8" w:space="0" w:color="00B0F0"/>
              <w:bottom w:val="nil"/>
              <w:right w:val="nil"/>
            </w:tcBorders>
            <w:shd w:val="clear" w:color="auto" w:fill="auto"/>
            <w:noWrap/>
            <w:vAlign w:val="bottom"/>
            <w:hideMark/>
          </w:tcPr>
          <w:p w14:paraId="32B819F2" w14:textId="77777777" w:rsidR="00FD0757" w:rsidRPr="00BF03D9" w:rsidRDefault="00FD0757" w:rsidP="00833C43">
            <w:pPr>
              <w:jc w:val="left"/>
              <w:rPr>
                <w:rFonts w:ascii="Calibri" w:eastAsia="Times New Roman" w:hAnsi="Calibri" w:cs="Calibri"/>
                <w:color w:val="000000"/>
                <w:sz w:val="22"/>
                <w:szCs w:val="22"/>
                <w:lang w:eastAsia="pt-BR"/>
              </w:rPr>
            </w:pPr>
            <w:r w:rsidRPr="00BF03D9">
              <w:rPr>
                <w:rFonts w:ascii="Calibri" w:eastAsia="Times New Roman" w:hAnsi="Calibri" w:cs="Calibri"/>
                <w:color w:val="000000"/>
                <w:sz w:val="22"/>
                <w:szCs w:val="22"/>
                <w:lang w:eastAsia="pt-BR"/>
              </w:rPr>
              <w:t> </w:t>
            </w:r>
          </w:p>
        </w:tc>
        <w:tc>
          <w:tcPr>
            <w:tcW w:w="815" w:type="dxa"/>
            <w:tcBorders>
              <w:top w:val="nil"/>
              <w:left w:val="nil"/>
              <w:bottom w:val="nil"/>
              <w:right w:val="nil"/>
            </w:tcBorders>
            <w:shd w:val="clear" w:color="auto" w:fill="auto"/>
            <w:noWrap/>
            <w:vAlign w:val="bottom"/>
            <w:hideMark/>
          </w:tcPr>
          <w:p w14:paraId="5BC81BE6" w14:textId="77777777" w:rsidR="00FD0757" w:rsidRPr="00BF03D9" w:rsidRDefault="00FD0757" w:rsidP="00833C43">
            <w:pPr>
              <w:jc w:val="left"/>
              <w:rPr>
                <w:rFonts w:ascii="Calibri" w:eastAsia="Times New Roman" w:hAnsi="Calibri" w:cs="Calibri"/>
                <w:color w:val="000000"/>
                <w:sz w:val="22"/>
                <w:szCs w:val="22"/>
                <w:lang w:eastAsia="pt-BR"/>
              </w:rPr>
            </w:pPr>
          </w:p>
        </w:tc>
        <w:tc>
          <w:tcPr>
            <w:tcW w:w="4259" w:type="dxa"/>
            <w:tcBorders>
              <w:top w:val="nil"/>
              <w:left w:val="nil"/>
              <w:bottom w:val="nil"/>
              <w:right w:val="nil"/>
            </w:tcBorders>
            <w:shd w:val="clear" w:color="auto" w:fill="auto"/>
            <w:noWrap/>
            <w:vAlign w:val="bottom"/>
            <w:hideMark/>
          </w:tcPr>
          <w:p w14:paraId="26E32F3B" w14:textId="77777777" w:rsidR="00FD0757" w:rsidRPr="00BF03D9" w:rsidRDefault="00FD0757" w:rsidP="00833C43">
            <w:pPr>
              <w:jc w:val="left"/>
              <w:rPr>
                <w:rFonts w:ascii="Times New Roman" w:eastAsia="Times New Roman" w:hAnsi="Times New Roman" w:cs="Times New Roman"/>
                <w:szCs w:val="20"/>
                <w:lang w:eastAsia="pt-BR"/>
              </w:rPr>
            </w:pPr>
          </w:p>
        </w:tc>
        <w:tc>
          <w:tcPr>
            <w:tcW w:w="1330" w:type="dxa"/>
            <w:tcBorders>
              <w:top w:val="nil"/>
              <w:left w:val="nil"/>
              <w:bottom w:val="nil"/>
              <w:right w:val="nil"/>
            </w:tcBorders>
            <w:shd w:val="clear" w:color="auto" w:fill="auto"/>
            <w:noWrap/>
            <w:vAlign w:val="bottom"/>
            <w:hideMark/>
          </w:tcPr>
          <w:p w14:paraId="7497BAC1" w14:textId="77777777" w:rsidR="00FD0757" w:rsidRPr="00BF03D9" w:rsidRDefault="00FD0757" w:rsidP="00833C43">
            <w:pPr>
              <w:jc w:val="left"/>
              <w:rPr>
                <w:rFonts w:ascii="Times New Roman" w:eastAsia="Times New Roman" w:hAnsi="Times New Roman" w:cs="Times New Roman"/>
                <w:szCs w:val="20"/>
                <w:lang w:eastAsia="pt-BR"/>
              </w:rPr>
            </w:pPr>
          </w:p>
        </w:tc>
        <w:tc>
          <w:tcPr>
            <w:tcW w:w="505" w:type="dxa"/>
            <w:tcBorders>
              <w:top w:val="nil"/>
              <w:left w:val="nil"/>
              <w:bottom w:val="nil"/>
              <w:right w:val="nil"/>
            </w:tcBorders>
            <w:shd w:val="clear" w:color="auto" w:fill="auto"/>
            <w:noWrap/>
            <w:vAlign w:val="bottom"/>
            <w:hideMark/>
          </w:tcPr>
          <w:p w14:paraId="7BE47386" w14:textId="77777777" w:rsidR="00FD0757" w:rsidRPr="00BF03D9" w:rsidRDefault="00FD0757" w:rsidP="00833C43">
            <w:pPr>
              <w:jc w:val="left"/>
              <w:rPr>
                <w:rFonts w:ascii="Times New Roman" w:eastAsia="Times New Roman" w:hAnsi="Times New Roman" w:cs="Times New Roman"/>
                <w:szCs w:val="20"/>
                <w:lang w:eastAsia="pt-BR"/>
              </w:rPr>
            </w:pPr>
          </w:p>
        </w:tc>
        <w:tc>
          <w:tcPr>
            <w:tcW w:w="505" w:type="dxa"/>
            <w:tcBorders>
              <w:top w:val="nil"/>
              <w:left w:val="nil"/>
              <w:bottom w:val="nil"/>
              <w:right w:val="nil"/>
            </w:tcBorders>
            <w:shd w:val="clear" w:color="auto" w:fill="auto"/>
            <w:noWrap/>
            <w:vAlign w:val="bottom"/>
            <w:hideMark/>
          </w:tcPr>
          <w:p w14:paraId="0630CDCD" w14:textId="77777777" w:rsidR="00FD0757" w:rsidRPr="00BF03D9" w:rsidRDefault="00FD0757" w:rsidP="00833C43">
            <w:pPr>
              <w:jc w:val="left"/>
              <w:rPr>
                <w:rFonts w:ascii="Times New Roman" w:eastAsia="Times New Roman" w:hAnsi="Times New Roman" w:cs="Times New Roman"/>
                <w:szCs w:val="20"/>
                <w:lang w:eastAsia="pt-BR"/>
              </w:rPr>
            </w:pPr>
          </w:p>
        </w:tc>
        <w:tc>
          <w:tcPr>
            <w:tcW w:w="954" w:type="dxa"/>
            <w:tcBorders>
              <w:top w:val="nil"/>
              <w:left w:val="nil"/>
              <w:bottom w:val="nil"/>
              <w:right w:val="nil"/>
            </w:tcBorders>
            <w:shd w:val="clear" w:color="auto" w:fill="auto"/>
            <w:noWrap/>
            <w:vAlign w:val="bottom"/>
            <w:hideMark/>
          </w:tcPr>
          <w:p w14:paraId="1953D72A" w14:textId="77777777" w:rsidR="00FD0757" w:rsidRPr="00BF03D9" w:rsidRDefault="00FD0757" w:rsidP="00833C43">
            <w:pPr>
              <w:jc w:val="left"/>
              <w:rPr>
                <w:rFonts w:ascii="Times New Roman" w:eastAsia="Times New Roman" w:hAnsi="Times New Roman" w:cs="Times New Roman"/>
                <w:szCs w:val="20"/>
                <w:lang w:eastAsia="pt-BR"/>
              </w:rPr>
            </w:pPr>
          </w:p>
        </w:tc>
        <w:tc>
          <w:tcPr>
            <w:tcW w:w="1240" w:type="dxa"/>
            <w:tcBorders>
              <w:top w:val="nil"/>
              <w:left w:val="nil"/>
              <w:bottom w:val="nil"/>
              <w:right w:val="single" w:sz="8" w:space="0" w:color="00B0F0"/>
            </w:tcBorders>
            <w:shd w:val="clear" w:color="auto" w:fill="auto"/>
            <w:noWrap/>
            <w:vAlign w:val="bottom"/>
            <w:hideMark/>
          </w:tcPr>
          <w:p w14:paraId="407227BF" w14:textId="77777777" w:rsidR="00FD0757" w:rsidRPr="00BF03D9" w:rsidRDefault="00FD0757" w:rsidP="00833C43">
            <w:pPr>
              <w:jc w:val="left"/>
              <w:rPr>
                <w:rFonts w:ascii="Calibri" w:eastAsia="Times New Roman" w:hAnsi="Calibri" w:cs="Calibri"/>
                <w:b/>
                <w:bCs/>
                <w:color w:val="000000"/>
                <w:szCs w:val="20"/>
                <w:lang w:eastAsia="pt-BR"/>
              </w:rPr>
            </w:pPr>
            <w:r w:rsidRPr="00BF03D9">
              <w:rPr>
                <w:rFonts w:ascii="Calibri" w:eastAsia="Times New Roman" w:hAnsi="Calibri" w:cs="Calibri"/>
                <w:b/>
                <w:bCs/>
                <w:color w:val="000000"/>
                <w:szCs w:val="20"/>
                <w:lang w:eastAsia="pt-BR"/>
              </w:rPr>
              <w:t> </w:t>
            </w:r>
          </w:p>
        </w:tc>
        <w:tc>
          <w:tcPr>
            <w:tcW w:w="146" w:type="dxa"/>
            <w:vAlign w:val="center"/>
            <w:hideMark/>
          </w:tcPr>
          <w:p w14:paraId="766B9AC8"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6E5EB78E" w14:textId="77777777" w:rsidTr="00FD0757">
        <w:trPr>
          <w:trHeight w:val="330"/>
        </w:trPr>
        <w:tc>
          <w:tcPr>
            <w:tcW w:w="10268" w:type="dxa"/>
            <w:gridSpan w:val="8"/>
            <w:tcBorders>
              <w:top w:val="single" w:sz="8" w:space="0" w:color="9BC2E6"/>
              <w:left w:val="single" w:sz="8" w:space="0" w:color="00B0F0"/>
              <w:bottom w:val="single" w:sz="8" w:space="0" w:color="9BC2E6"/>
              <w:right w:val="nil"/>
            </w:tcBorders>
            <w:shd w:val="clear" w:color="000000" w:fill="FFFFFF"/>
            <w:noWrap/>
            <w:vAlign w:val="center"/>
            <w:hideMark/>
          </w:tcPr>
          <w:p w14:paraId="2B353231"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GRUPO 06</w:t>
            </w:r>
          </w:p>
        </w:tc>
        <w:tc>
          <w:tcPr>
            <w:tcW w:w="146" w:type="dxa"/>
            <w:vAlign w:val="center"/>
            <w:hideMark/>
          </w:tcPr>
          <w:p w14:paraId="32D3472F"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59DCE662" w14:textId="77777777" w:rsidTr="00FD0757">
        <w:trPr>
          <w:trHeight w:val="300"/>
        </w:trPr>
        <w:tc>
          <w:tcPr>
            <w:tcW w:w="660" w:type="dxa"/>
            <w:vMerge w:val="restart"/>
            <w:tcBorders>
              <w:top w:val="nil"/>
              <w:left w:val="single" w:sz="8" w:space="0" w:color="00B0F0"/>
              <w:bottom w:val="single" w:sz="8" w:space="0" w:color="9BC2E6"/>
              <w:right w:val="nil"/>
            </w:tcBorders>
            <w:shd w:val="clear" w:color="000000" w:fill="5B9BD5"/>
            <w:noWrap/>
            <w:vAlign w:val="center"/>
            <w:hideMark/>
          </w:tcPr>
          <w:p w14:paraId="42B4A87D"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Ordem</w:t>
            </w:r>
          </w:p>
        </w:tc>
        <w:tc>
          <w:tcPr>
            <w:tcW w:w="815" w:type="dxa"/>
            <w:vMerge w:val="restart"/>
            <w:tcBorders>
              <w:top w:val="nil"/>
              <w:left w:val="nil"/>
              <w:bottom w:val="single" w:sz="8" w:space="0" w:color="9BC2E6"/>
              <w:right w:val="nil"/>
            </w:tcBorders>
            <w:shd w:val="clear" w:color="000000" w:fill="5B9BD5"/>
            <w:vAlign w:val="center"/>
            <w:hideMark/>
          </w:tcPr>
          <w:p w14:paraId="27B09E73"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CATSERV</w:t>
            </w:r>
          </w:p>
        </w:tc>
        <w:tc>
          <w:tcPr>
            <w:tcW w:w="4259" w:type="dxa"/>
            <w:vMerge w:val="restart"/>
            <w:tcBorders>
              <w:top w:val="nil"/>
              <w:left w:val="nil"/>
              <w:bottom w:val="single" w:sz="8" w:space="0" w:color="9BC2E6"/>
              <w:right w:val="nil"/>
            </w:tcBorders>
            <w:shd w:val="clear" w:color="000000" w:fill="5B9BD5"/>
            <w:noWrap/>
            <w:vAlign w:val="center"/>
            <w:hideMark/>
          </w:tcPr>
          <w:p w14:paraId="3DBB6FDA"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Veículo</w:t>
            </w:r>
          </w:p>
        </w:tc>
        <w:tc>
          <w:tcPr>
            <w:tcW w:w="1330" w:type="dxa"/>
            <w:vMerge w:val="restart"/>
            <w:tcBorders>
              <w:top w:val="nil"/>
              <w:left w:val="nil"/>
              <w:bottom w:val="single" w:sz="8" w:space="0" w:color="9BC2E6"/>
              <w:right w:val="nil"/>
            </w:tcBorders>
            <w:shd w:val="clear" w:color="000000" w:fill="5B9BD5"/>
            <w:noWrap/>
            <w:vAlign w:val="center"/>
            <w:hideMark/>
          </w:tcPr>
          <w:p w14:paraId="5ABEE260"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Marca</w:t>
            </w:r>
          </w:p>
        </w:tc>
        <w:tc>
          <w:tcPr>
            <w:tcW w:w="505" w:type="dxa"/>
            <w:vMerge w:val="restart"/>
            <w:tcBorders>
              <w:top w:val="nil"/>
              <w:left w:val="nil"/>
              <w:bottom w:val="single" w:sz="8" w:space="0" w:color="9BC2E6"/>
              <w:right w:val="nil"/>
            </w:tcBorders>
            <w:shd w:val="clear" w:color="000000" w:fill="5B9BD5"/>
            <w:noWrap/>
            <w:vAlign w:val="center"/>
            <w:hideMark/>
          </w:tcPr>
          <w:p w14:paraId="67FF5118"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Ano</w:t>
            </w:r>
          </w:p>
        </w:tc>
        <w:tc>
          <w:tcPr>
            <w:tcW w:w="505" w:type="dxa"/>
            <w:vMerge w:val="restart"/>
            <w:tcBorders>
              <w:top w:val="nil"/>
              <w:left w:val="nil"/>
              <w:bottom w:val="single" w:sz="8" w:space="0" w:color="9BC2E6"/>
              <w:right w:val="nil"/>
            </w:tcBorders>
            <w:shd w:val="clear" w:color="000000" w:fill="5B9BD5"/>
            <w:noWrap/>
            <w:vAlign w:val="center"/>
            <w:hideMark/>
          </w:tcPr>
          <w:p w14:paraId="48D6E5DA" w14:textId="77777777" w:rsidR="00FD0757" w:rsidRPr="00BF03D9" w:rsidRDefault="00FD0757" w:rsidP="00833C43">
            <w:pPr>
              <w:jc w:val="center"/>
              <w:rPr>
                <w:rFonts w:ascii="Calibri" w:eastAsia="Times New Roman" w:hAnsi="Calibri" w:cs="Calibri"/>
                <w:b/>
                <w:bCs/>
                <w:color w:val="FFFFFF"/>
                <w:sz w:val="18"/>
                <w:szCs w:val="18"/>
                <w:lang w:eastAsia="pt-BR"/>
              </w:rPr>
            </w:pPr>
            <w:proofErr w:type="spellStart"/>
            <w:r w:rsidRPr="00BF03D9">
              <w:rPr>
                <w:rFonts w:ascii="Calibri" w:eastAsia="Times New Roman" w:hAnsi="Calibri" w:cs="Calibri"/>
                <w:b/>
                <w:bCs/>
                <w:color w:val="FFFFFF"/>
                <w:sz w:val="18"/>
                <w:szCs w:val="18"/>
                <w:lang w:eastAsia="pt-BR"/>
              </w:rPr>
              <w:t>Mod</w:t>
            </w:r>
            <w:proofErr w:type="spellEnd"/>
          </w:p>
        </w:tc>
        <w:tc>
          <w:tcPr>
            <w:tcW w:w="954" w:type="dxa"/>
            <w:vMerge w:val="restart"/>
            <w:tcBorders>
              <w:top w:val="nil"/>
              <w:left w:val="nil"/>
              <w:bottom w:val="single" w:sz="8" w:space="0" w:color="9BC2E6"/>
              <w:right w:val="nil"/>
            </w:tcBorders>
            <w:shd w:val="clear" w:color="000000" w:fill="5B9BD5"/>
            <w:noWrap/>
            <w:vAlign w:val="center"/>
            <w:hideMark/>
          </w:tcPr>
          <w:p w14:paraId="773CB7C1"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Placa</w:t>
            </w:r>
          </w:p>
        </w:tc>
        <w:tc>
          <w:tcPr>
            <w:tcW w:w="1240" w:type="dxa"/>
            <w:vMerge w:val="restart"/>
            <w:tcBorders>
              <w:top w:val="nil"/>
              <w:left w:val="nil"/>
              <w:bottom w:val="single" w:sz="8" w:space="0" w:color="9BC2E6"/>
              <w:right w:val="single" w:sz="8" w:space="0" w:color="00B0F0"/>
            </w:tcBorders>
            <w:shd w:val="clear" w:color="000000" w:fill="5B9BD5"/>
            <w:noWrap/>
            <w:vAlign w:val="center"/>
            <w:hideMark/>
          </w:tcPr>
          <w:p w14:paraId="6F6265F7"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Seguro 24/25</w:t>
            </w:r>
          </w:p>
        </w:tc>
        <w:tc>
          <w:tcPr>
            <w:tcW w:w="146" w:type="dxa"/>
            <w:vAlign w:val="center"/>
            <w:hideMark/>
          </w:tcPr>
          <w:p w14:paraId="2CEEA280"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04F7BEC3" w14:textId="77777777" w:rsidTr="00FD0757">
        <w:trPr>
          <w:trHeight w:val="315"/>
        </w:trPr>
        <w:tc>
          <w:tcPr>
            <w:tcW w:w="660" w:type="dxa"/>
            <w:vMerge/>
            <w:tcBorders>
              <w:top w:val="nil"/>
              <w:left w:val="single" w:sz="8" w:space="0" w:color="00B0F0"/>
              <w:bottom w:val="single" w:sz="8" w:space="0" w:color="9BC2E6"/>
              <w:right w:val="nil"/>
            </w:tcBorders>
            <w:vAlign w:val="center"/>
            <w:hideMark/>
          </w:tcPr>
          <w:p w14:paraId="0A7F2E4C"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815" w:type="dxa"/>
            <w:vMerge/>
            <w:tcBorders>
              <w:top w:val="nil"/>
              <w:left w:val="nil"/>
              <w:bottom w:val="single" w:sz="8" w:space="0" w:color="9BC2E6"/>
              <w:right w:val="nil"/>
            </w:tcBorders>
            <w:vAlign w:val="center"/>
            <w:hideMark/>
          </w:tcPr>
          <w:p w14:paraId="4C1FD447"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4259" w:type="dxa"/>
            <w:vMerge/>
            <w:tcBorders>
              <w:top w:val="nil"/>
              <w:left w:val="nil"/>
              <w:bottom w:val="single" w:sz="8" w:space="0" w:color="9BC2E6"/>
              <w:right w:val="nil"/>
            </w:tcBorders>
            <w:vAlign w:val="center"/>
            <w:hideMark/>
          </w:tcPr>
          <w:p w14:paraId="7C1F8A3F"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330" w:type="dxa"/>
            <w:vMerge/>
            <w:tcBorders>
              <w:top w:val="nil"/>
              <w:left w:val="nil"/>
              <w:bottom w:val="single" w:sz="8" w:space="0" w:color="9BC2E6"/>
              <w:right w:val="nil"/>
            </w:tcBorders>
            <w:vAlign w:val="center"/>
            <w:hideMark/>
          </w:tcPr>
          <w:p w14:paraId="610786A6"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78C58091"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4BE23AF4"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954" w:type="dxa"/>
            <w:vMerge/>
            <w:tcBorders>
              <w:top w:val="nil"/>
              <w:left w:val="nil"/>
              <w:bottom w:val="single" w:sz="8" w:space="0" w:color="9BC2E6"/>
              <w:right w:val="nil"/>
            </w:tcBorders>
            <w:vAlign w:val="center"/>
            <w:hideMark/>
          </w:tcPr>
          <w:p w14:paraId="40FC7B48"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240" w:type="dxa"/>
            <w:vMerge/>
            <w:tcBorders>
              <w:top w:val="nil"/>
              <w:left w:val="nil"/>
              <w:bottom w:val="single" w:sz="8" w:space="0" w:color="9BC2E6"/>
              <w:right w:val="single" w:sz="8" w:space="0" w:color="00B0F0"/>
            </w:tcBorders>
            <w:vAlign w:val="center"/>
            <w:hideMark/>
          </w:tcPr>
          <w:p w14:paraId="31124E6D"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46" w:type="dxa"/>
            <w:tcBorders>
              <w:top w:val="nil"/>
              <w:left w:val="nil"/>
              <w:bottom w:val="nil"/>
              <w:right w:val="nil"/>
            </w:tcBorders>
            <w:shd w:val="clear" w:color="auto" w:fill="auto"/>
            <w:noWrap/>
            <w:vAlign w:val="bottom"/>
            <w:hideMark/>
          </w:tcPr>
          <w:p w14:paraId="26577A33" w14:textId="77777777" w:rsidR="00FD0757" w:rsidRPr="00BF03D9" w:rsidRDefault="00FD0757" w:rsidP="00833C43">
            <w:pPr>
              <w:jc w:val="center"/>
              <w:rPr>
                <w:rFonts w:ascii="Calibri" w:eastAsia="Times New Roman" w:hAnsi="Calibri" w:cs="Calibri"/>
                <w:b/>
                <w:bCs/>
                <w:color w:val="FFFFFF"/>
                <w:sz w:val="18"/>
                <w:szCs w:val="18"/>
                <w:lang w:eastAsia="pt-BR"/>
              </w:rPr>
            </w:pPr>
          </w:p>
        </w:tc>
      </w:tr>
      <w:tr w:rsidR="00FD0757" w:rsidRPr="00BF03D9" w14:paraId="1556E75B"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2F5DF63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24</w:t>
            </w:r>
          </w:p>
        </w:tc>
        <w:tc>
          <w:tcPr>
            <w:tcW w:w="815" w:type="dxa"/>
            <w:tcBorders>
              <w:top w:val="nil"/>
              <w:left w:val="nil"/>
              <w:bottom w:val="single" w:sz="8" w:space="0" w:color="9BC2E6"/>
              <w:right w:val="nil"/>
            </w:tcBorders>
            <w:shd w:val="clear" w:color="000000" w:fill="DDEBF7"/>
            <w:noWrap/>
            <w:vAlign w:val="bottom"/>
            <w:hideMark/>
          </w:tcPr>
          <w:p w14:paraId="42BB585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283A1DCA"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CAMINHAO 13.180 E CONSTELLATION 6X2.</w:t>
            </w:r>
          </w:p>
        </w:tc>
        <w:tc>
          <w:tcPr>
            <w:tcW w:w="1330" w:type="dxa"/>
            <w:tcBorders>
              <w:top w:val="nil"/>
              <w:left w:val="nil"/>
              <w:bottom w:val="single" w:sz="8" w:space="0" w:color="9BC2E6"/>
              <w:right w:val="nil"/>
            </w:tcBorders>
            <w:shd w:val="clear" w:color="000000" w:fill="DDEBF7"/>
            <w:noWrap/>
            <w:vAlign w:val="bottom"/>
            <w:hideMark/>
          </w:tcPr>
          <w:p w14:paraId="589589BA"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VOLKSWAGEN</w:t>
            </w:r>
          </w:p>
        </w:tc>
        <w:tc>
          <w:tcPr>
            <w:tcW w:w="505" w:type="dxa"/>
            <w:tcBorders>
              <w:top w:val="nil"/>
              <w:left w:val="nil"/>
              <w:bottom w:val="single" w:sz="8" w:space="0" w:color="9BC2E6"/>
              <w:right w:val="nil"/>
            </w:tcBorders>
            <w:shd w:val="clear" w:color="000000" w:fill="DDEBF7"/>
            <w:noWrap/>
            <w:vAlign w:val="bottom"/>
            <w:hideMark/>
          </w:tcPr>
          <w:p w14:paraId="7BD1790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2009</w:t>
            </w:r>
          </w:p>
        </w:tc>
        <w:tc>
          <w:tcPr>
            <w:tcW w:w="505" w:type="dxa"/>
            <w:tcBorders>
              <w:top w:val="nil"/>
              <w:left w:val="nil"/>
              <w:bottom w:val="single" w:sz="8" w:space="0" w:color="9BC2E6"/>
              <w:right w:val="nil"/>
            </w:tcBorders>
            <w:shd w:val="clear" w:color="000000" w:fill="DDEBF7"/>
            <w:noWrap/>
            <w:vAlign w:val="bottom"/>
            <w:hideMark/>
          </w:tcPr>
          <w:p w14:paraId="2E1C5D21"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2010</w:t>
            </w:r>
          </w:p>
        </w:tc>
        <w:tc>
          <w:tcPr>
            <w:tcW w:w="954" w:type="dxa"/>
            <w:tcBorders>
              <w:top w:val="nil"/>
              <w:left w:val="nil"/>
              <w:bottom w:val="single" w:sz="8" w:space="0" w:color="9BC2E6"/>
              <w:right w:val="nil"/>
            </w:tcBorders>
            <w:shd w:val="clear" w:color="000000" w:fill="DDEBF7"/>
            <w:noWrap/>
            <w:vAlign w:val="bottom"/>
            <w:hideMark/>
          </w:tcPr>
          <w:p w14:paraId="112D8A5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IAL6387</w:t>
            </w:r>
          </w:p>
        </w:tc>
        <w:tc>
          <w:tcPr>
            <w:tcW w:w="1240" w:type="dxa"/>
            <w:tcBorders>
              <w:top w:val="nil"/>
              <w:left w:val="nil"/>
              <w:bottom w:val="single" w:sz="8" w:space="0" w:color="9BC2E6"/>
              <w:right w:val="single" w:sz="8" w:space="0" w:color="00B0F0"/>
            </w:tcBorders>
            <w:shd w:val="clear" w:color="000000" w:fill="DDEBF7"/>
            <w:noWrap/>
            <w:vAlign w:val="bottom"/>
          </w:tcPr>
          <w:p w14:paraId="1B20ECCC" w14:textId="4D559C37"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592902A2"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4FD6C279" w14:textId="77777777" w:rsidTr="00371475">
        <w:trPr>
          <w:trHeight w:val="315"/>
        </w:trPr>
        <w:tc>
          <w:tcPr>
            <w:tcW w:w="660" w:type="dxa"/>
            <w:tcBorders>
              <w:top w:val="nil"/>
              <w:left w:val="single" w:sz="8" w:space="0" w:color="00B0F0"/>
              <w:bottom w:val="single" w:sz="8" w:space="0" w:color="9BC2E6"/>
              <w:right w:val="nil"/>
            </w:tcBorders>
            <w:shd w:val="clear" w:color="auto" w:fill="auto"/>
            <w:noWrap/>
            <w:vAlign w:val="bottom"/>
            <w:hideMark/>
          </w:tcPr>
          <w:p w14:paraId="41F6541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25</w:t>
            </w:r>
          </w:p>
        </w:tc>
        <w:tc>
          <w:tcPr>
            <w:tcW w:w="815" w:type="dxa"/>
            <w:tcBorders>
              <w:top w:val="nil"/>
              <w:left w:val="nil"/>
              <w:bottom w:val="single" w:sz="8" w:space="0" w:color="9BC2E6"/>
              <w:right w:val="nil"/>
            </w:tcBorders>
            <w:shd w:val="clear" w:color="auto" w:fill="auto"/>
            <w:noWrap/>
            <w:vAlign w:val="bottom"/>
            <w:hideMark/>
          </w:tcPr>
          <w:p w14:paraId="2205D65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auto" w:fill="auto"/>
            <w:noWrap/>
            <w:vAlign w:val="bottom"/>
            <w:hideMark/>
          </w:tcPr>
          <w:p w14:paraId="54FDBB53"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CAMINHAO ATRON 1319 BLUETEC5 4X2</w:t>
            </w:r>
          </w:p>
        </w:tc>
        <w:tc>
          <w:tcPr>
            <w:tcW w:w="1330" w:type="dxa"/>
            <w:tcBorders>
              <w:top w:val="nil"/>
              <w:left w:val="nil"/>
              <w:bottom w:val="single" w:sz="8" w:space="0" w:color="9BC2E6"/>
              <w:right w:val="nil"/>
            </w:tcBorders>
            <w:shd w:val="clear" w:color="auto" w:fill="auto"/>
            <w:noWrap/>
            <w:vAlign w:val="bottom"/>
            <w:hideMark/>
          </w:tcPr>
          <w:p w14:paraId="25083D90"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MERCEDES BENZ</w:t>
            </w:r>
          </w:p>
        </w:tc>
        <w:tc>
          <w:tcPr>
            <w:tcW w:w="505" w:type="dxa"/>
            <w:tcBorders>
              <w:top w:val="nil"/>
              <w:left w:val="nil"/>
              <w:bottom w:val="single" w:sz="8" w:space="0" w:color="9BC2E6"/>
              <w:right w:val="nil"/>
            </w:tcBorders>
            <w:shd w:val="clear" w:color="auto" w:fill="auto"/>
            <w:noWrap/>
            <w:vAlign w:val="bottom"/>
            <w:hideMark/>
          </w:tcPr>
          <w:p w14:paraId="482E920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2014</w:t>
            </w:r>
          </w:p>
        </w:tc>
        <w:tc>
          <w:tcPr>
            <w:tcW w:w="505" w:type="dxa"/>
            <w:tcBorders>
              <w:top w:val="nil"/>
              <w:left w:val="nil"/>
              <w:bottom w:val="single" w:sz="8" w:space="0" w:color="9BC2E6"/>
              <w:right w:val="nil"/>
            </w:tcBorders>
            <w:shd w:val="clear" w:color="auto" w:fill="auto"/>
            <w:noWrap/>
            <w:vAlign w:val="bottom"/>
            <w:hideMark/>
          </w:tcPr>
          <w:p w14:paraId="3DA60DA2"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2014</w:t>
            </w:r>
          </w:p>
        </w:tc>
        <w:tc>
          <w:tcPr>
            <w:tcW w:w="954" w:type="dxa"/>
            <w:tcBorders>
              <w:top w:val="nil"/>
              <w:left w:val="nil"/>
              <w:bottom w:val="single" w:sz="8" w:space="0" w:color="9BC2E6"/>
              <w:right w:val="nil"/>
            </w:tcBorders>
            <w:shd w:val="clear" w:color="auto" w:fill="auto"/>
            <w:noWrap/>
            <w:vAlign w:val="bottom"/>
            <w:hideMark/>
          </w:tcPr>
          <w:p w14:paraId="2665E4E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QKQ5542</w:t>
            </w:r>
          </w:p>
        </w:tc>
        <w:tc>
          <w:tcPr>
            <w:tcW w:w="1240" w:type="dxa"/>
            <w:tcBorders>
              <w:top w:val="nil"/>
              <w:left w:val="nil"/>
              <w:bottom w:val="single" w:sz="8" w:space="0" w:color="9BC2E6"/>
              <w:right w:val="single" w:sz="8" w:space="0" w:color="00B0F0"/>
            </w:tcBorders>
            <w:shd w:val="clear" w:color="auto" w:fill="auto"/>
            <w:noWrap/>
            <w:vAlign w:val="bottom"/>
          </w:tcPr>
          <w:p w14:paraId="2E0C5993" w14:textId="6856D0EE"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2AD53173"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62B8FFB5"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7CEF708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26</w:t>
            </w:r>
          </w:p>
        </w:tc>
        <w:tc>
          <w:tcPr>
            <w:tcW w:w="815" w:type="dxa"/>
            <w:tcBorders>
              <w:top w:val="nil"/>
              <w:left w:val="nil"/>
              <w:bottom w:val="single" w:sz="8" w:space="0" w:color="9BC2E6"/>
              <w:right w:val="nil"/>
            </w:tcBorders>
            <w:shd w:val="clear" w:color="000000" w:fill="DDEBF7"/>
            <w:noWrap/>
            <w:vAlign w:val="bottom"/>
            <w:hideMark/>
          </w:tcPr>
          <w:p w14:paraId="08BDADD6"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6FC2B1B2"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L200 PICK-UP CAB DUP TRITON GL 3.2 TURBO</w:t>
            </w:r>
          </w:p>
        </w:tc>
        <w:tc>
          <w:tcPr>
            <w:tcW w:w="1330" w:type="dxa"/>
            <w:tcBorders>
              <w:top w:val="nil"/>
              <w:left w:val="nil"/>
              <w:bottom w:val="single" w:sz="8" w:space="0" w:color="9BC2E6"/>
              <w:right w:val="nil"/>
            </w:tcBorders>
            <w:shd w:val="clear" w:color="000000" w:fill="DDEBF7"/>
            <w:noWrap/>
            <w:vAlign w:val="bottom"/>
            <w:hideMark/>
          </w:tcPr>
          <w:p w14:paraId="1B27FA6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MITSUBISHI</w:t>
            </w:r>
          </w:p>
        </w:tc>
        <w:tc>
          <w:tcPr>
            <w:tcW w:w="505" w:type="dxa"/>
            <w:tcBorders>
              <w:top w:val="nil"/>
              <w:left w:val="nil"/>
              <w:bottom w:val="single" w:sz="8" w:space="0" w:color="9BC2E6"/>
              <w:right w:val="nil"/>
            </w:tcBorders>
            <w:shd w:val="clear" w:color="000000" w:fill="DDEBF7"/>
            <w:noWrap/>
            <w:vAlign w:val="bottom"/>
            <w:hideMark/>
          </w:tcPr>
          <w:p w14:paraId="67BDAA90"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2017</w:t>
            </w:r>
          </w:p>
        </w:tc>
        <w:tc>
          <w:tcPr>
            <w:tcW w:w="505" w:type="dxa"/>
            <w:tcBorders>
              <w:top w:val="nil"/>
              <w:left w:val="nil"/>
              <w:bottom w:val="single" w:sz="8" w:space="0" w:color="9BC2E6"/>
              <w:right w:val="nil"/>
            </w:tcBorders>
            <w:shd w:val="clear" w:color="000000" w:fill="DDEBF7"/>
            <w:noWrap/>
            <w:vAlign w:val="bottom"/>
            <w:hideMark/>
          </w:tcPr>
          <w:p w14:paraId="7245472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2018</w:t>
            </w:r>
          </w:p>
        </w:tc>
        <w:tc>
          <w:tcPr>
            <w:tcW w:w="954" w:type="dxa"/>
            <w:tcBorders>
              <w:top w:val="nil"/>
              <w:left w:val="nil"/>
              <w:bottom w:val="single" w:sz="8" w:space="0" w:color="9BC2E6"/>
              <w:right w:val="nil"/>
            </w:tcBorders>
            <w:shd w:val="clear" w:color="000000" w:fill="DDEBF7"/>
            <w:noWrap/>
            <w:vAlign w:val="bottom"/>
            <w:hideMark/>
          </w:tcPr>
          <w:p w14:paraId="66C79222"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QMB3861</w:t>
            </w:r>
          </w:p>
        </w:tc>
        <w:tc>
          <w:tcPr>
            <w:tcW w:w="1240" w:type="dxa"/>
            <w:tcBorders>
              <w:top w:val="nil"/>
              <w:left w:val="nil"/>
              <w:bottom w:val="single" w:sz="8" w:space="0" w:color="9BC2E6"/>
              <w:right w:val="single" w:sz="8" w:space="0" w:color="00B0F0"/>
            </w:tcBorders>
            <w:shd w:val="clear" w:color="000000" w:fill="DDEBF7"/>
            <w:noWrap/>
            <w:vAlign w:val="bottom"/>
          </w:tcPr>
          <w:p w14:paraId="113E2302" w14:textId="659A2A54"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17D1B27C"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5EE73DB1" w14:textId="77777777" w:rsidTr="00371475">
        <w:trPr>
          <w:trHeight w:val="315"/>
        </w:trPr>
        <w:tc>
          <w:tcPr>
            <w:tcW w:w="660" w:type="dxa"/>
            <w:tcBorders>
              <w:top w:val="nil"/>
              <w:left w:val="single" w:sz="8" w:space="0" w:color="00B0F0"/>
              <w:bottom w:val="nil"/>
              <w:right w:val="nil"/>
            </w:tcBorders>
            <w:shd w:val="clear" w:color="auto" w:fill="auto"/>
            <w:noWrap/>
            <w:vAlign w:val="bottom"/>
            <w:hideMark/>
          </w:tcPr>
          <w:p w14:paraId="6E36B996"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27</w:t>
            </w:r>
          </w:p>
        </w:tc>
        <w:tc>
          <w:tcPr>
            <w:tcW w:w="815" w:type="dxa"/>
            <w:tcBorders>
              <w:top w:val="nil"/>
              <w:left w:val="nil"/>
              <w:bottom w:val="nil"/>
              <w:right w:val="nil"/>
            </w:tcBorders>
            <w:shd w:val="clear" w:color="auto" w:fill="auto"/>
            <w:noWrap/>
            <w:vAlign w:val="bottom"/>
            <w:hideMark/>
          </w:tcPr>
          <w:p w14:paraId="447AB2D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nil"/>
              <w:right w:val="nil"/>
            </w:tcBorders>
            <w:shd w:val="clear" w:color="auto" w:fill="auto"/>
            <w:noWrap/>
            <w:vAlign w:val="bottom"/>
            <w:hideMark/>
          </w:tcPr>
          <w:p w14:paraId="322BCBFB"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MONTANA PICK-UP LS 1.4 ECONOFLEX</w:t>
            </w:r>
          </w:p>
        </w:tc>
        <w:tc>
          <w:tcPr>
            <w:tcW w:w="1330" w:type="dxa"/>
            <w:tcBorders>
              <w:top w:val="nil"/>
              <w:left w:val="nil"/>
              <w:bottom w:val="nil"/>
              <w:right w:val="nil"/>
            </w:tcBorders>
            <w:shd w:val="clear" w:color="auto" w:fill="auto"/>
            <w:noWrap/>
            <w:vAlign w:val="bottom"/>
            <w:hideMark/>
          </w:tcPr>
          <w:p w14:paraId="553D28E9"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CHEVROLET</w:t>
            </w:r>
          </w:p>
        </w:tc>
        <w:tc>
          <w:tcPr>
            <w:tcW w:w="505" w:type="dxa"/>
            <w:tcBorders>
              <w:top w:val="nil"/>
              <w:left w:val="nil"/>
              <w:bottom w:val="nil"/>
              <w:right w:val="nil"/>
            </w:tcBorders>
            <w:shd w:val="clear" w:color="auto" w:fill="auto"/>
            <w:noWrap/>
            <w:vAlign w:val="bottom"/>
            <w:hideMark/>
          </w:tcPr>
          <w:p w14:paraId="26574C7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2020</w:t>
            </w:r>
          </w:p>
        </w:tc>
        <w:tc>
          <w:tcPr>
            <w:tcW w:w="505" w:type="dxa"/>
            <w:tcBorders>
              <w:top w:val="nil"/>
              <w:left w:val="nil"/>
              <w:bottom w:val="nil"/>
              <w:right w:val="nil"/>
            </w:tcBorders>
            <w:shd w:val="clear" w:color="auto" w:fill="auto"/>
            <w:noWrap/>
            <w:vAlign w:val="bottom"/>
            <w:hideMark/>
          </w:tcPr>
          <w:p w14:paraId="7E1E02B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2021</w:t>
            </w:r>
          </w:p>
        </w:tc>
        <w:tc>
          <w:tcPr>
            <w:tcW w:w="954" w:type="dxa"/>
            <w:tcBorders>
              <w:top w:val="nil"/>
              <w:left w:val="nil"/>
              <w:bottom w:val="nil"/>
              <w:right w:val="nil"/>
            </w:tcBorders>
            <w:shd w:val="clear" w:color="auto" w:fill="auto"/>
            <w:noWrap/>
            <w:vAlign w:val="bottom"/>
            <w:hideMark/>
          </w:tcPr>
          <w:p w14:paraId="605B263B"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QMM1D17</w:t>
            </w:r>
          </w:p>
        </w:tc>
        <w:tc>
          <w:tcPr>
            <w:tcW w:w="1240" w:type="dxa"/>
            <w:tcBorders>
              <w:top w:val="nil"/>
              <w:left w:val="nil"/>
              <w:bottom w:val="nil"/>
              <w:right w:val="single" w:sz="8" w:space="0" w:color="00B0F0"/>
            </w:tcBorders>
            <w:shd w:val="clear" w:color="auto" w:fill="auto"/>
            <w:noWrap/>
            <w:vAlign w:val="bottom"/>
          </w:tcPr>
          <w:p w14:paraId="23D69A19" w14:textId="6656B99F"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7AE283CD"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7CDD5D94" w14:textId="77777777" w:rsidTr="00371475">
        <w:trPr>
          <w:trHeight w:val="330"/>
        </w:trPr>
        <w:tc>
          <w:tcPr>
            <w:tcW w:w="9028" w:type="dxa"/>
            <w:gridSpan w:val="7"/>
            <w:tcBorders>
              <w:top w:val="single" w:sz="8" w:space="0" w:color="00B0F0"/>
              <w:left w:val="single" w:sz="8" w:space="0" w:color="00B0F0"/>
              <w:bottom w:val="single" w:sz="8" w:space="0" w:color="00B0F0"/>
              <w:right w:val="single" w:sz="4" w:space="0" w:color="00B0F0"/>
            </w:tcBorders>
            <w:shd w:val="clear" w:color="auto" w:fill="auto"/>
            <w:noWrap/>
            <w:vAlign w:val="bottom"/>
            <w:hideMark/>
          </w:tcPr>
          <w:p w14:paraId="683690A1"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Total</w:t>
            </w:r>
          </w:p>
        </w:tc>
        <w:tc>
          <w:tcPr>
            <w:tcW w:w="1240" w:type="dxa"/>
            <w:tcBorders>
              <w:top w:val="single" w:sz="8" w:space="0" w:color="00B0F0"/>
              <w:left w:val="single" w:sz="8" w:space="0" w:color="00B0F0"/>
              <w:bottom w:val="single" w:sz="8" w:space="0" w:color="00B0F0"/>
              <w:right w:val="single" w:sz="8" w:space="0" w:color="00B0F0"/>
            </w:tcBorders>
            <w:shd w:val="clear" w:color="auto" w:fill="auto"/>
            <w:noWrap/>
            <w:vAlign w:val="bottom"/>
          </w:tcPr>
          <w:p w14:paraId="10576ED2" w14:textId="281BF230" w:rsidR="00FD0757" w:rsidRPr="00BF03D9" w:rsidRDefault="00FD0757" w:rsidP="00833C43">
            <w:pPr>
              <w:jc w:val="center"/>
              <w:rPr>
                <w:rFonts w:ascii="Calibri" w:eastAsia="Times New Roman" w:hAnsi="Calibri" w:cs="Calibri"/>
                <w:b/>
                <w:bCs/>
                <w:color w:val="000000"/>
                <w:sz w:val="24"/>
                <w:lang w:eastAsia="pt-BR"/>
              </w:rPr>
            </w:pPr>
          </w:p>
        </w:tc>
        <w:tc>
          <w:tcPr>
            <w:tcW w:w="146" w:type="dxa"/>
            <w:vAlign w:val="center"/>
            <w:hideMark/>
          </w:tcPr>
          <w:p w14:paraId="05432B36"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6B466C73" w14:textId="77777777" w:rsidTr="00FD0757">
        <w:trPr>
          <w:trHeight w:val="315"/>
        </w:trPr>
        <w:tc>
          <w:tcPr>
            <w:tcW w:w="660" w:type="dxa"/>
            <w:tcBorders>
              <w:top w:val="nil"/>
              <w:left w:val="single" w:sz="8" w:space="0" w:color="00B0F0"/>
              <w:bottom w:val="nil"/>
              <w:right w:val="nil"/>
            </w:tcBorders>
            <w:shd w:val="clear" w:color="auto" w:fill="auto"/>
            <w:noWrap/>
            <w:vAlign w:val="bottom"/>
            <w:hideMark/>
          </w:tcPr>
          <w:p w14:paraId="535BE1FD" w14:textId="77777777" w:rsidR="00FD0757" w:rsidRPr="00BF03D9" w:rsidRDefault="00FD0757" w:rsidP="00833C43">
            <w:pPr>
              <w:jc w:val="left"/>
              <w:rPr>
                <w:rFonts w:ascii="Calibri" w:eastAsia="Times New Roman" w:hAnsi="Calibri" w:cs="Calibri"/>
                <w:color w:val="000000"/>
                <w:sz w:val="22"/>
                <w:szCs w:val="22"/>
                <w:lang w:eastAsia="pt-BR"/>
              </w:rPr>
            </w:pPr>
            <w:r w:rsidRPr="00BF03D9">
              <w:rPr>
                <w:rFonts w:ascii="Calibri" w:eastAsia="Times New Roman" w:hAnsi="Calibri" w:cs="Calibri"/>
                <w:color w:val="000000"/>
                <w:sz w:val="22"/>
                <w:szCs w:val="22"/>
                <w:lang w:eastAsia="pt-BR"/>
              </w:rPr>
              <w:t> </w:t>
            </w:r>
          </w:p>
        </w:tc>
        <w:tc>
          <w:tcPr>
            <w:tcW w:w="815" w:type="dxa"/>
            <w:tcBorders>
              <w:top w:val="nil"/>
              <w:left w:val="nil"/>
              <w:bottom w:val="nil"/>
              <w:right w:val="nil"/>
            </w:tcBorders>
            <w:shd w:val="clear" w:color="auto" w:fill="auto"/>
            <w:noWrap/>
            <w:vAlign w:val="bottom"/>
            <w:hideMark/>
          </w:tcPr>
          <w:p w14:paraId="06F97E0E" w14:textId="77777777" w:rsidR="00FD0757" w:rsidRPr="00BF03D9" w:rsidRDefault="00FD0757" w:rsidP="00833C43">
            <w:pPr>
              <w:jc w:val="left"/>
              <w:rPr>
                <w:rFonts w:ascii="Calibri" w:eastAsia="Times New Roman" w:hAnsi="Calibri" w:cs="Calibri"/>
                <w:color w:val="000000"/>
                <w:sz w:val="22"/>
                <w:szCs w:val="22"/>
                <w:lang w:eastAsia="pt-BR"/>
              </w:rPr>
            </w:pPr>
          </w:p>
        </w:tc>
        <w:tc>
          <w:tcPr>
            <w:tcW w:w="4259" w:type="dxa"/>
            <w:tcBorders>
              <w:top w:val="nil"/>
              <w:left w:val="nil"/>
              <w:bottom w:val="nil"/>
              <w:right w:val="nil"/>
            </w:tcBorders>
            <w:shd w:val="clear" w:color="auto" w:fill="auto"/>
            <w:noWrap/>
            <w:vAlign w:val="bottom"/>
            <w:hideMark/>
          </w:tcPr>
          <w:p w14:paraId="2C659C14" w14:textId="77777777" w:rsidR="00FD0757" w:rsidRPr="00BF03D9" w:rsidRDefault="00FD0757" w:rsidP="00833C43">
            <w:pPr>
              <w:jc w:val="left"/>
              <w:rPr>
                <w:rFonts w:ascii="Times New Roman" w:eastAsia="Times New Roman" w:hAnsi="Times New Roman" w:cs="Times New Roman"/>
                <w:szCs w:val="20"/>
                <w:lang w:eastAsia="pt-BR"/>
              </w:rPr>
            </w:pPr>
          </w:p>
        </w:tc>
        <w:tc>
          <w:tcPr>
            <w:tcW w:w="1330" w:type="dxa"/>
            <w:tcBorders>
              <w:top w:val="nil"/>
              <w:left w:val="nil"/>
              <w:bottom w:val="nil"/>
              <w:right w:val="nil"/>
            </w:tcBorders>
            <w:shd w:val="clear" w:color="auto" w:fill="auto"/>
            <w:noWrap/>
            <w:vAlign w:val="bottom"/>
            <w:hideMark/>
          </w:tcPr>
          <w:p w14:paraId="51217F8F" w14:textId="77777777" w:rsidR="00FD0757" w:rsidRPr="00BF03D9" w:rsidRDefault="00FD0757" w:rsidP="00833C43">
            <w:pPr>
              <w:jc w:val="left"/>
              <w:rPr>
                <w:rFonts w:ascii="Times New Roman" w:eastAsia="Times New Roman" w:hAnsi="Times New Roman" w:cs="Times New Roman"/>
                <w:szCs w:val="20"/>
                <w:lang w:eastAsia="pt-BR"/>
              </w:rPr>
            </w:pPr>
          </w:p>
        </w:tc>
        <w:tc>
          <w:tcPr>
            <w:tcW w:w="505" w:type="dxa"/>
            <w:tcBorders>
              <w:top w:val="nil"/>
              <w:left w:val="nil"/>
              <w:bottom w:val="nil"/>
              <w:right w:val="nil"/>
            </w:tcBorders>
            <w:shd w:val="clear" w:color="auto" w:fill="auto"/>
            <w:noWrap/>
            <w:vAlign w:val="bottom"/>
            <w:hideMark/>
          </w:tcPr>
          <w:p w14:paraId="0D27780E" w14:textId="77777777" w:rsidR="00FD0757" w:rsidRPr="00BF03D9" w:rsidRDefault="00FD0757" w:rsidP="00833C43">
            <w:pPr>
              <w:jc w:val="left"/>
              <w:rPr>
                <w:rFonts w:ascii="Times New Roman" w:eastAsia="Times New Roman" w:hAnsi="Times New Roman" w:cs="Times New Roman"/>
                <w:szCs w:val="20"/>
                <w:lang w:eastAsia="pt-BR"/>
              </w:rPr>
            </w:pPr>
          </w:p>
        </w:tc>
        <w:tc>
          <w:tcPr>
            <w:tcW w:w="505" w:type="dxa"/>
            <w:tcBorders>
              <w:top w:val="nil"/>
              <w:left w:val="nil"/>
              <w:bottom w:val="nil"/>
              <w:right w:val="nil"/>
            </w:tcBorders>
            <w:shd w:val="clear" w:color="auto" w:fill="auto"/>
            <w:noWrap/>
            <w:vAlign w:val="bottom"/>
            <w:hideMark/>
          </w:tcPr>
          <w:p w14:paraId="3E35622A" w14:textId="77777777" w:rsidR="00FD0757" w:rsidRPr="00BF03D9" w:rsidRDefault="00FD0757" w:rsidP="00833C43">
            <w:pPr>
              <w:jc w:val="left"/>
              <w:rPr>
                <w:rFonts w:ascii="Times New Roman" w:eastAsia="Times New Roman" w:hAnsi="Times New Roman" w:cs="Times New Roman"/>
                <w:szCs w:val="20"/>
                <w:lang w:eastAsia="pt-BR"/>
              </w:rPr>
            </w:pPr>
          </w:p>
        </w:tc>
        <w:tc>
          <w:tcPr>
            <w:tcW w:w="954" w:type="dxa"/>
            <w:tcBorders>
              <w:top w:val="nil"/>
              <w:left w:val="nil"/>
              <w:bottom w:val="nil"/>
              <w:right w:val="nil"/>
            </w:tcBorders>
            <w:shd w:val="clear" w:color="auto" w:fill="auto"/>
            <w:noWrap/>
            <w:vAlign w:val="bottom"/>
            <w:hideMark/>
          </w:tcPr>
          <w:p w14:paraId="2103BE20" w14:textId="77777777" w:rsidR="00FD0757" w:rsidRPr="00BF03D9" w:rsidRDefault="00FD0757" w:rsidP="00833C43">
            <w:pPr>
              <w:jc w:val="left"/>
              <w:rPr>
                <w:rFonts w:ascii="Times New Roman" w:eastAsia="Times New Roman" w:hAnsi="Times New Roman" w:cs="Times New Roman"/>
                <w:szCs w:val="20"/>
                <w:lang w:eastAsia="pt-BR"/>
              </w:rPr>
            </w:pPr>
          </w:p>
        </w:tc>
        <w:tc>
          <w:tcPr>
            <w:tcW w:w="1240" w:type="dxa"/>
            <w:tcBorders>
              <w:top w:val="nil"/>
              <w:left w:val="nil"/>
              <w:bottom w:val="nil"/>
              <w:right w:val="single" w:sz="8" w:space="0" w:color="00B0F0"/>
            </w:tcBorders>
            <w:shd w:val="clear" w:color="auto" w:fill="auto"/>
            <w:noWrap/>
            <w:vAlign w:val="bottom"/>
            <w:hideMark/>
          </w:tcPr>
          <w:p w14:paraId="27A19570" w14:textId="77777777" w:rsidR="00FD0757" w:rsidRPr="00BF03D9" w:rsidRDefault="00FD0757" w:rsidP="00833C43">
            <w:pPr>
              <w:jc w:val="left"/>
              <w:rPr>
                <w:rFonts w:ascii="Calibri" w:eastAsia="Times New Roman" w:hAnsi="Calibri" w:cs="Calibri"/>
                <w:color w:val="000000"/>
                <w:sz w:val="22"/>
                <w:szCs w:val="22"/>
                <w:lang w:eastAsia="pt-BR"/>
              </w:rPr>
            </w:pPr>
            <w:r w:rsidRPr="00BF03D9">
              <w:rPr>
                <w:rFonts w:ascii="Calibri" w:eastAsia="Times New Roman" w:hAnsi="Calibri" w:cs="Calibri"/>
                <w:color w:val="000000"/>
                <w:sz w:val="22"/>
                <w:szCs w:val="22"/>
                <w:lang w:eastAsia="pt-BR"/>
              </w:rPr>
              <w:t> </w:t>
            </w:r>
          </w:p>
        </w:tc>
        <w:tc>
          <w:tcPr>
            <w:tcW w:w="146" w:type="dxa"/>
            <w:vAlign w:val="center"/>
            <w:hideMark/>
          </w:tcPr>
          <w:p w14:paraId="7CEEABEC"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52AD8971" w14:textId="77777777" w:rsidTr="00FD0757">
        <w:trPr>
          <w:trHeight w:val="330"/>
        </w:trPr>
        <w:tc>
          <w:tcPr>
            <w:tcW w:w="10268" w:type="dxa"/>
            <w:gridSpan w:val="8"/>
            <w:tcBorders>
              <w:top w:val="single" w:sz="8" w:space="0" w:color="9BC2E6"/>
              <w:left w:val="single" w:sz="8" w:space="0" w:color="00B0F0"/>
              <w:bottom w:val="single" w:sz="8" w:space="0" w:color="9BC2E6"/>
              <w:right w:val="nil"/>
            </w:tcBorders>
            <w:shd w:val="clear" w:color="000000" w:fill="FFFFFF"/>
            <w:noWrap/>
            <w:vAlign w:val="center"/>
            <w:hideMark/>
          </w:tcPr>
          <w:p w14:paraId="07BB7164"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GRUPO 07</w:t>
            </w:r>
          </w:p>
        </w:tc>
        <w:tc>
          <w:tcPr>
            <w:tcW w:w="146" w:type="dxa"/>
            <w:vAlign w:val="center"/>
            <w:hideMark/>
          </w:tcPr>
          <w:p w14:paraId="3CF9B550"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3FBF2D4A" w14:textId="77777777" w:rsidTr="00FD0757">
        <w:trPr>
          <w:trHeight w:val="300"/>
        </w:trPr>
        <w:tc>
          <w:tcPr>
            <w:tcW w:w="660" w:type="dxa"/>
            <w:vMerge w:val="restart"/>
            <w:tcBorders>
              <w:top w:val="nil"/>
              <w:left w:val="single" w:sz="8" w:space="0" w:color="00B0F0"/>
              <w:bottom w:val="single" w:sz="8" w:space="0" w:color="9BC2E6"/>
              <w:right w:val="nil"/>
            </w:tcBorders>
            <w:shd w:val="clear" w:color="000000" w:fill="5B9BD5"/>
            <w:noWrap/>
            <w:vAlign w:val="center"/>
            <w:hideMark/>
          </w:tcPr>
          <w:p w14:paraId="667E838C"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Ordem</w:t>
            </w:r>
          </w:p>
        </w:tc>
        <w:tc>
          <w:tcPr>
            <w:tcW w:w="815" w:type="dxa"/>
            <w:vMerge w:val="restart"/>
            <w:tcBorders>
              <w:top w:val="nil"/>
              <w:left w:val="nil"/>
              <w:bottom w:val="single" w:sz="8" w:space="0" w:color="9BC2E6"/>
              <w:right w:val="nil"/>
            </w:tcBorders>
            <w:shd w:val="clear" w:color="000000" w:fill="5B9BD5"/>
            <w:vAlign w:val="center"/>
            <w:hideMark/>
          </w:tcPr>
          <w:p w14:paraId="1E898759"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CATSERV</w:t>
            </w:r>
          </w:p>
        </w:tc>
        <w:tc>
          <w:tcPr>
            <w:tcW w:w="4259" w:type="dxa"/>
            <w:vMerge w:val="restart"/>
            <w:tcBorders>
              <w:top w:val="nil"/>
              <w:left w:val="nil"/>
              <w:bottom w:val="single" w:sz="8" w:space="0" w:color="9BC2E6"/>
              <w:right w:val="nil"/>
            </w:tcBorders>
            <w:shd w:val="clear" w:color="000000" w:fill="5B9BD5"/>
            <w:noWrap/>
            <w:vAlign w:val="center"/>
            <w:hideMark/>
          </w:tcPr>
          <w:p w14:paraId="1D1A33FB"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Veículo</w:t>
            </w:r>
          </w:p>
        </w:tc>
        <w:tc>
          <w:tcPr>
            <w:tcW w:w="1330" w:type="dxa"/>
            <w:vMerge w:val="restart"/>
            <w:tcBorders>
              <w:top w:val="nil"/>
              <w:left w:val="nil"/>
              <w:bottom w:val="single" w:sz="8" w:space="0" w:color="9BC2E6"/>
              <w:right w:val="nil"/>
            </w:tcBorders>
            <w:shd w:val="clear" w:color="000000" w:fill="5B9BD5"/>
            <w:noWrap/>
            <w:vAlign w:val="center"/>
            <w:hideMark/>
          </w:tcPr>
          <w:p w14:paraId="1148E513"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Marca</w:t>
            </w:r>
          </w:p>
        </w:tc>
        <w:tc>
          <w:tcPr>
            <w:tcW w:w="505" w:type="dxa"/>
            <w:vMerge w:val="restart"/>
            <w:tcBorders>
              <w:top w:val="nil"/>
              <w:left w:val="nil"/>
              <w:bottom w:val="single" w:sz="8" w:space="0" w:color="9BC2E6"/>
              <w:right w:val="nil"/>
            </w:tcBorders>
            <w:shd w:val="clear" w:color="000000" w:fill="5B9BD5"/>
            <w:noWrap/>
            <w:vAlign w:val="center"/>
            <w:hideMark/>
          </w:tcPr>
          <w:p w14:paraId="3488C8EB"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Ano</w:t>
            </w:r>
          </w:p>
        </w:tc>
        <w:tc>
          <w:tcPr>
            <w:tcW w:w="505" w:type="dxa"/>
            <w:vMerge w:val="restart"/>
            <w:tcBorders>
              <w:top w:val="nil"/>
              <w:left w:val="nil"/>
              <w:bottom w:val="single" w:sz="8" w:space="0" w:color="9BC2E6"/>
              <w:right w:val="nil"/>
            </w:tcBorders>
            <w:shd w:val="clear" w:color="000000" w:fill="5B9BD5"/>
            <w:noWrap/>
            <w:vAlign w:val="center"/>
            <w:hideMark/>
          </w:tcPr>
          <w:p w14:paraId="7E90AFFE" w14:textId="77777777" w:rsidR="00FD0757" w:rsidRPr="00BF03D9" w:rsidRDefault="00FD0757" w:rsidP="00833C43">
            <w:pPr>
              <w:jc w:val="center"/>
              <w:rPr>
                <w:rFonts w:ascii="Calibri" w:eastAsia="Times New Roman" w:hAnsi="Calibri" w:cs="Calibri"/>
                <w:b/>
                <w:bCs/>
                <w:color w:val="FFFFFF"/>
                <w:sz w:val="18"/>
                <w:szCs w:val="18"/>
                <w:lang w:eastAsia="pt-BR"/>
              </w:rPr>
            </w:pPr>
            <w:proofErr w:type="spellStart"/>
            <w:r w:rsidRPr="00BF03D9">
              <w:rPr>
                <w:rFonts w:ascii="Calibri" w:eastAsia="Times New Roman" w:hAnsi="Calibri" w:cs="Calibri"/>
                <w:b/>
                <w:bCs/>
                <w:color w:val="FFFFFF"/>
                <w:sz w:val="18"/>
                <w:szCs w:val="18"/>
                <w:lang w:eastAsia="pt-BR"/>
              </w:rPr>
              <w:t>Mod</w:t>
            </w:r>
            <w:proofErr w:type="spellEnd"/>
          </w:p>
        </w:tc>
        <w:tc>
          <w:tcPr>
            <w:tcW w:w="954" w:type="dxa"/>
            <w:vMerge w:val="restart"/>
            <w:tcBorders>
              <w:top w:val="nil"/>
              <w:left w:val="nil"/>
              <w:bottom w:val="single" w:sz="8" w:space="0" w:color="9BC2E6"/>
              <w:right w:val="nil"/>
            </w:tcBorders>
            <w:shd w:val="clear" w:color="000000" w:fill="5B9BD5"/>
            <w:noWrap/>
            <w:vAlign w:val="center"/>
            <w:hideMark/>
          </w:tcPr>
          <w:p w14:paraId="0FBC8E33"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Placa</w:t>
            </w:r>
          </w:p>
        </w:tc>
        <w:tc>
          <w:tcPr>
            <w:tcW w:w="1240" w:type="dxa"/>
            <w:vMerge w:val="restart"/>
            <w:tcBorders>
              <w:top w:val="nil"/>
              <w:left w:val="nil"/>
              <w:bottom w:val="single" w:sz="8" w:space="0" w:color="9BC2E6"/>
              <w:right w:val="single" w:sz="8" w:space="0" w:color="00B0F0"/>
            </w:tcBorders>
            <w:shd w:val="clear" w:color="000000" w:fill="5B9BD5"/>
            <w:noWrap/>
            <w:vAlign w:val="center"/>
            <w:hideMark/>
          </w:tcPr>
          <w:p w14:paraId="4FA7F5CC" w14:textId="77777777" w:rsidR="00FD0757" w:rsidRPr="00BF03D9" w:rsidRDefault="00FD0757" w:rsidP="00833C43">
            <w:pPr>
              <w:jc w:val="center"/>
              <w:rPr>
                <w:rFonts w:ascii="Calibri" w:eastAsia="Times New Roman" w:hAnsi="Calibri" w:cs="Calibri"/>
                <w:b/>
                <w:bCs/>
                <w:color w:val="FFFFFF"/>
                <w:sz w:val="18"/>
                <w:szCs w:val="18"/>
                <w:lang w:eastAsia="pt-BR"/>
              </w:rPr>
            </w:pPr>
            <w:r w:rsidRPr="00BF03D9">
              <w:rPr>
                <w:rFonts w:ascii="Calibri" w:eastAsia="Times New Roman" w:hAnsi="Calibri" w:cs="Calibri"/>
                <w:b/>
                <w:bCs/>
                <w:color w:val="FFFFFF"/>
                <w:sz w:val="18"/>
                <w:szCs w:val="18"/>
                <w:lang w:eastAsia="pt-BR"/>
              </w:rPr>
              <w:t>Seguro 24/25</w:t>
            </w:r>
          </w:p>
        </w:tc>
        <w:tc>
          <w:tcPr>
            <w:tcW w:w="146" w:type="dxa"/>
            <w:vAlign w:val="center"/>
            <w:hideMark/>
          </w:tcPr>
          <w:p w14:paraId="798D6095"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15358E9A" w14:textId="77777777" w:rsidTr="00FD0757">
        <w:trPr>
          <w:trHeight w:val="315"/>
        </w:trPr>
        <w:tc>
          <w:tcPr>
            <w:tcW w:w="660" w:type="dxa"/>
            <w:vMerge/>
            <w:tcBorders>
              <w:top w:val="nil"/>
              <w:left w:val="single" w:sz="8" w:space="0" w:color="00B0F0"/>
              <w:bottom w:val="single" w:sz="8" w:space="0" w:color="9BC2E6"/>
              <w:right w:val="nil"/>
            </w:tcBorders>
            <w:vAlign w:val="center"/>
            <w:hideMark/>
          </w:tcPr>
          <w:p w14:paraId="24393EC9"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815" w:type="dxa"/>
            <w:vMerge/>
            <w:tcBorders>
              <w:top w:val="nil"/>
              <w:left w:val="nil"/>
              <w:bottom w:val="single" w:sz="8" w:space="0" w:color="9BC2E6"/>
              <w:right w:val="nil"/>
            </w:tcBorders>
            <w:vAlign w:val="center"/>
            <w:hideMark/>
          </w:tcPr>
          <w:p w14:paraId="432A62C3"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4259" w:type="dxa"/>
            <w:vMerge/>
            <w:tcBorders>
              <w:top w:val="nil"/>
              <w:left w:val="nil"/>
              <w:bottom w:val="single" w:sz="8" w:space="0" w:color="9BC2E6"/>
              <w:right w:val="nil"/>
            </w:tcBorders>
            <w:vAlign w:val="center"/>
            <w:hideMark/>
          </w:tcPr>
          <w:p w14:paraId="4C1BA017"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330" w:type="dxa"/>
            <w:vMerge/>
            <w:tcBorders>
              <w:top w:val="nil"/>
              <w:left w:val="nil"/>
              <w:bottom w:val="single" w:sz="8" w:space="0" w:color="9BC2E6"/>
              <w:right w:val="nil"/>
            </w:tcBorders>
            <w:vAlign w:val="center"/>
            <w:hideMark/>
          </w:tcPr>
          <w:p w14:paraId="5AD9769C"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63A819DC"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505" w:type="dxa"/>
            <w:vMerge/>
            <w:tcBorders>
              <w:top w:val="nil"/>
              <w:left w:val="nil"/>
              <w:bottom w:val="single" w:sz="8" w:space="0" w:color="9BC2E6"/>
              <w:right w:val="nil"/>
            </w:tcBorders>
            <w:vAlign w:val="center"/>
            <w:hideMark/>
          </w:tcPr>
          <w:p w14:paraId="42F4E8EF"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954" w:type="dxa"/>
            <w:vMerge/>
            <w:tcBorders>
              <w:top w:val="nil"/>
              <w:left w:val="nil"/>
              <w:bottom w:val="single" w:sz="8" w:space="0" w:color="9BC2E6"/>
              <w:right w:val="nil"/>
            </w:tcBorders>
            <w:vAlign w:val="center"/>
            <w:hideMark/>
          </w:tcPr>
          <w:p w14:paraId="4898F4C3"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240" w:type="dxa"/>
            <w:vMerge/>
            <w:tcBorders>
              <w:top w:val="nil"/>
              <w:left w:val="nil"/>
              <w:bottom w:val="single" w:sz="8" w:space="0" w:color="9BC2E6"/>
              <w:right w:val="single" w:sz="8" w:space="0" w:color="00B0F0"/>
            </w:tcBorders>
            <w:vAlign w:val="center"/>
            <w:hideMark/>
          </w:tcPr>
          <w:p w14:paraId="2EF2B1CF" w14:textId="77777777" w:rsidR="00FD0757" w:rsidRPr="00BF03D9" w:rsidRDefault="00FD0757" w:rsidP="00833C43">
            <w:pPr>
              <w:jc w:val="left"/>
              <w:rPr>
                <w:rFonts w:ascii="Calibri" w:eastAsia="Times New Roman" w:hAnsi="Calibri" w:cs="Calibri"/>
                <w:b/>
                <w:bCs/>
                <w:color w:val="FFFFFF"/>
                <w:sz w:val="18"/>
                <w:szCs w:val="18"/>
                <w:lang w:eastAsia="pt-BR"/>
              </w:rPr>
            </w:pPr>
          </w:p>
        </w:tc>
        <w:tc>
          <w:tcPr>
            <w:tcW w:w="146" w:type="dxa"/>
            <w:tcBorders>
              <w:top w:val="nil"/>
              <w:left w:val="nil"/>
              <w:bottom w:val="nil"/>
              <w:right w:val="nil"/>
            </w:tcBorders>
            <w:shd w:val="clear" w:color="auto" w:fill="auto"/>
            <w:noWrap/>
            <w:vAlign w:val="bottom"/>
            <w:hideMark/>
          </w:tcPr>
          <w:p w14:paraId="2F9C2B4A" w14:textId="77777777" w:rsidR="00FD0757" w:rsidRPr="00BF03D9" w:rsidRDefault="00FD0757" w:rsidP="00833C43">
            <w:pPr>
              <w:jc w:val="center"/>
              <w:rPr>
                <w:rFonts w:ascii="Calibri" w:eastAsia="Times New Roman" w:hAnsi="Calibri" w:cs="Calibri"/>
                <w:b/>
                <w:bCs/>
                <w:color w:val="FFFFFF"/>
                <w:sz w:val="18"/>
                <w:szCs w:val="18"/>
                <w:lang w:eastAsia="pt-BR"/>
              </w:rPr>
            </w:pPr>
          </w:p>
        </w:tc>
      </w:tr>
      <w:tr w:rsidR="00FD0757" w:rsidRPr="00BF03D9" w14:paraId="2FDDA1A0"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42AC5FD2"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28</w:t>
            </w:r>
          </w:p>
        </w:tc>
        <w:tc>
          <w:tcPr>
            <w:tcW w:w="815" w:type="dxa"/>
            <w:tcBorders>
              <w:top w:val="nil"/>
              <w:left w:val="nil"/>
              <w:bottom w:val="single" w:sz="8" w:space="0" w:color="9BC2E6"/>
              <w:right w:val="nil"/>
            </w:tcBorders>
            <w:shd w:val="clear" w:color="000000" w:fill="DDEBF7"/>
            <w:noWrap/>
            <w:vAlign w:val="bottom"/>
            <w:hideMark/>
          </w:tcPr>
          <w:p w14:paraId="69E4C5C4"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0883DF2D"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CAMINHAO 13.180 E CONSTELLATION 4X2</w:t>
            </w:r>
          </w:p>
        </w:tc>
        <w:tc>
          <w:tcPr>
            <w:tcW w:w="1330" w:type="dxa"/>
            <w:tcBorders>
              <w:top w:val="nil"/>
              <w:left w:val="nil"/>
              <w:bottom w:val="single" w:sz="8" w:space="0" w:color="9BC2E6"/>
              <w:right w:val="nil"/>
            </w:tcBorders>
            <w:shd w:val="clear" w:color="000000" w:fill="DDEBF7"/>
            <w:noWrap/>
            <w:vAlign w:val="bottom"/>
            <w:hideMark/>
          </w:tcPr>
          <w:p w14:paraId="4615753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VOLKSWAGEN</w:t>
            </w:r>
          </w:p>
        </w:tc>
        <w:tc>
          <w:tcPr>
            <w:tcW w:w="505" w:type="dxa"/>
            <w:tcBorders>
              <w:top w:val="nil"/>
              <w:left w:val="nil"/>
              <w:bottom w:val="single" w:sz="8" w:space="0" w:color="9BC2E6"/>
              <w:right w:val="nil"/>
            </w:tcBorders>
            <w:shd w:val="clear" w:color="000000" w:fill="DDEBF7"/>
            <w:noWrap/>
            <w:vAlign w:val="bottom"/>
            <w:hideMark/>
          </w:tcPr>
          <w:p w14:paraId="403DF3A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2009</w:t>
            </w:r>
          </w:p>
        </w:tc>
        <w:tc>
          <w:tcPr>
            <w:tcW w:w="505" w:type="dxa"/>
            <w:tcBorders>
              <w:top w:val="nil"/>
              <w:left w:val="nil"/>
              <w:bottom w:val="single" w:sz="8" w:space="0" w:color="9BC2E6"/>
              <w:right w:val="nil"/>
            </w:tcBorders>
            <w:shd w:val="clear" w:color="000000" w:fill="DDEBF7"/>
            <w:noWrap/>
            <w:vAlign w:val="bottom"/>
            <w:hideMark/>
          </w:tcPr>
          <w:p w14:paraId="23BA1EF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2010</w:t>
            </w:r>
          </w:p>
        </w:tc>
        <w:tc>
          <w:tcPr>
            <w:tcW w:w="954" w:type="dxa"/>
            <w:tcBorders>
              <w:top w:val="nil"/>
              <w:left w:val="nil"/>
              <w:bottom w:val="single" w:sz="8" w:space="0" w:color="9BC2E6"/>
              <w:right w:val="nil"/>
            </w:tcBorders>
            <w:shd w:val="clear" w:color="000000" w:fill="DDEBF7"/>
            <w:noWrap/>
            <w:vAlign w:val="bottom"/>
            <w:hideMark/>
          </w:tcPr>
          <w:p w14:paraId="3643ECBC"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IAL6287</w:t>
            </w:r>
          </w:p>
        </w:tc>
        <w:tc>
          <w:tcPr>
            <w:tcW w:w="1240" w:type="dxa"/>
            <w:tcBorders>
              <w:top w:val="nil"/>
              <w:left w:val="nil"/>
              <w:bottom w:val="single" w:sz="8" w:space="0" w:color="9BC2E6"/>
              <w:right w:val="single" w:sz="8" w:space="0" w:color="00B0F0"/>
            </w:tcBorders>
            <w:shd w:val="clear" w:color="000000" w:fill="DDEBF7"/>
            <w:noWrap/>
            <w:vAlign w:val="bottom"/>
          </w:tcPr>
          <w:p w14:paraId="66DDC8CD" w14:textId="5326E4B7"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656D5EE0"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6AF04B2A" w14:textId="77777777" w:rsidTr="00371475">
        <w:trPr>
          <w:trHeight w:val="315"/>
        </w:trPr>
        <w:tc>
          <w:tcPr>
            <w:tcW w:w="660" w:type="dxa"/>
            <w:tcBorders>
              <w:top w:val="nil"/>
              <w:left w:val="single" w:sz="8" w:space="0" w:color="00B0F0"/>
              <w:bottom w:val="single" w:sz="8" w:space="0" w:color="9BC2E6"/>
              <w:right w:val="nil"/>
            </w:tcBorders>
            <w:shd w:val="clear" w:color="auto" w:fill="auto"/>
            <w:noWrap/>
            <w:vAlign w:val="bottom"/>
            <w:hideMark/>
          </w:tcPr>
          <w:p w14:paraId="648E4054"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29</w:t>
            </w:r>
          </w:p>
        </w:tc>
        <w:tc>
          <w:tcPr>
            <w:tcW w:w="815" w:type="dxa"/>
            <w:tcBorders>
              <w:top w:val="nil"/>
              <w:left w:val="nil"/>
              <w:bottom w:val="single" w:sz="8" w:space="0" w:color="9BC2E6"/>
              <w:right w:val="nil"/>
            </w:tcBorders>
            <w:shd w:val="clear" w:color="auto" w:fill="auto"/>
            <w:noWrap/>
            <w:vAlign w:val="bottom"/>
            <w:hideMark/>
          </w:tcPr>
          <w:p w14:paraId="4046C21D"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auto" w:fill="auto"/>
            <w:noWrap/>
            <w:vAlign w:val="bottom"/>
            <w:hideMark/>
          </w:tcPr>
          <w:p w14:paraId="7591A614"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CAMINHAO ATRON 1319 BLUETEC5 4X2</w:t>
            </w:r>
          </w:p>
        </w:tc>
        <w:tc>
          <w:tcPr>
            <w:tcW w:w="1330" w:type="dxa"/>
            <w:tcBorders>
              <w:top w:val="nil"/>
              <w:left w:val="nil"/>
              <w:bottom w:val="single" w:sz="8" w:space="0" w:color="9BC2E6"/>
              <w:right w:val="nil"/>
            </w:tcBorders>
            <w:shd w:val="clear" w:color="auto" w:fill="auto"/>
            <w:noWrap/>
            <w:vAlign w:val="bottom"/>
            <w:hideMark/>
          </w:tcPr>
          <w:p w14:paraId="6F9D3B68"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MERCEDES BENZ</w:t>
            </w:r>
          </w:p>
        </w:tc>
        <w:tc>
          <w:tcPr>
            <w:tcW w:w="505" w:type="dxa"/>
            <w:tcBorders>
              <w:top w:val="nil"/>
              <w:left w:val="nil"/>
              <w:bottom w:val="single" w:sz="8" w:space="0" w:color="9BC2E6"/>
              <w:right w:val="nil"/>
            </w:tcBorders>
            <w:shd w:val="clear" w:color="auto" w:fill="auto"/>
            <w:noWrap/>
            <w:vAlign w:val="bottom"/>
            <w:hideMark/>
          </w:tcPr>
          <w:p w14:paraId="7DFD0594"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2014</w:t>
            </w:r>
          </w:p>
        </w:tc>
        <w:tc>
          <w:tcPr>
            <w:tcW w:w="505" w:type="dxa"/>
            <w:tcBorders>
              <w:top w:val="nil"/>
              <w:left w:val="nil"/>
              <w:bottom w:val="single" w:sz="8" w:space="0" w:color="9BC2E6"/>
              <w:right w:val="nil"/>
            </w:tcBorders>
            <w:shd w:val="clear" w:color="auto" w:fill="auto"/>
            <w:noWrap/>
            <w:vAlign w:val="bottom"/>
            <w:hideMark/>
          </w:tcPr>
          <w:p w14:paraId="6ECC0842"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2014</w:t>
            </w:r>
          </w:p>
        </w:tc>
        <w:tc>
          <w:tcPr>
            <w:tcW w:w="954" w:type="dxa"/>
            <w:tcBorders>
              <w:top w:val="nil"/>
              <w:left w:val="nil"/>
              <w:bottom w:val="single" w:sz="8" w:space="0" w:color="9BC2E6"/>
              <w:right w:val="nil"/>
            </w:tcBorders>
            <w:shd w:val="clear" w:color="auto" w:fill="auto"/>
            <w:noWrap/>
            <w:vAlign w:val="bottom"/>
            <w:hideMark/>
          </w:tcPr>
          <w:p w14:paraId="2465B1C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QKQ5545</w:t>
            </w:r>
          </w:p>
        </w:tc>
        <w:tc>
          <w:tcPr>
            <w:tcW w:w="1240" w:type="dxa"/>
            <w:tcBorders>
              <w:top w:val="nil"/>
              <w:left w:val="nil"/>
              <w:bottom w:val="single" w:sz="8" w:space="0" w:color="9BC2E6"/>
              <w:right w:val="single" w:sz="8" w:space="0" w:color="00B0F0"/>
            </w:tcBorders>
            <w:shd w:val="clear" w:color="auto" w:fill="auto"/>
            <w:noWrap/>
            <w:vAlign w:val="bottom"/>
          </w:tcPr>
          <w:p w14:paraId="6C62FFFA" w14:textId="1621330C"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2D03195A"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41C0E9D7" w14:textId="77777777" w:rsidTr="00371475">
        <w:trPr>
          <w:trHeight w:val="315"/>
        </w:trPr>
        <w:tc>
          <w:tcPr>
            <w:tcW w:w="660" w:type="dxa"/>
            <w:tcBorders>
              <w:top w:val="nil"/>
              <w:left w:val="single" w:sz="8" w:space="0" w:color="00B0F0"/>
              <w:bottom w:val="single" w:sz="8" w:space="0" w:color="9BC2E6"/>
              <w:right w:val="nil"/>
            </w:tcBorders>
            <w:shd w:val="clear" w:color="000000" w:fill="DDEBF7"/>
            <w:noWrap/>
            <w:vAlign w:val="bottom"/>
            <w:hideMark/>
          </w:tcPr>
          <w:p w14:paraId="1F807050"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30</w:t>
            </w:r>
          </w:p>
        </w:tc>
        <w:tc>
          <w:tcPr>
            <w:tcW w:w="815" w:type="dxa"/>
            <w:tcBorders>
              <w:top w:val="nil"/>
              <w:left w:val="nil"/>
              <w:bottom w:val="single" w:sz="8" w:space="0" w:color="9BC2E6"/>
              <w:right w:val="nil"/>
            </w:tcBorders>
            <w:shd w:val="clear" w:color="000000" w:fill="DDEBF7"/>
            <w:noWrap/>
            <w:vAlign w:val="bottom"/>
            <w:hideMark/>
          </w:tcPr>
          <w:p w14:paraId="1D616FD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single" w:sz="8" w:space="0" w:color="9BC2E6"/>
              <w:right w:val="nil"/>
            </w:tcBorders>
            <w:shd w:val="clear" w:color="000000" w:fill="DDEBF7"/>
            <w:noWrap/>
            <w:vAlign w:val="bottom"/>
            <w:hideMark/>
          </w:tcPr>
          <w:p w14:paraId="3E0BC56C"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L200 PICK-UP CAB DUP TRITON GL 3.2 TURBO</w:t>
            </w:r>
          </w:p>
        </w:tc>
        <w:tc>
          <w:tcPr>
            <w:tcW w:w="1330" w:type="dxa"/>
            <w:tcBorders>
              <w:top w:val="nil"/>
              <w:left w:val="nil"/>
              <w:bottom w:val="single" w:sz="8" w:space="0" w:color="9BC2E6"/>
              <w:right w:val="nil"/>
            </w:tcBorders>
            <w:shd w:val="clear" w:color="000000" w:fill="DDEBF7"/>
            <w:noWrap/>
            <w:vAlign w:val="bottom"/>
            <w:hideMark/>
          </w:tcPr>
          <w:p w14:paraId="64A19CEB"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MITSUBISHI</w:t>
            </w:r>
          </w:p>
        </w:tc>
        <w:tc>
          <w:tcPr>
            <w:tcW w:w="505" w:type="dxa"/>
            <w:tcBorders>
              <w:top w:val="nil"/>
              <w:left w:val="nil"/>
              <w:bottom w:val="single" w:sz="8" w:space="0" w:color="9BC2E6"/>
              <w:right w:val="nil"/>
            </w:tcBorders>
            <w:shd w:val="clear" w:color="000000" w:fill="DDEBF7"/>
            <w:noWrap/>
            <w:vAlign w:val="bottom"/>
            <w:hideMark/>
          </w:tcPr>
          <w:p w14:paraId="270DD7A9"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2014</w:t>
            </w:r>
          </w:p>
        </w:tc>
        <w:tc>
          <w:tcPr>
            <w:tcW w:w="505" w:type="dxa"/>
            <w:tcBorders>
              <w:top w:val="nil"/>
              <w:left w:val="nil"/>
              <w:bottom w:val="single" w:sz="8" w:space="0" w:color="9BC2E6"/>
              <w:right w:val="nil"/>
            </w:tcBorders>
            <w:shd w:val="clear" w:color="000000" w:fill="DDEBF7"/>
            <w:noWrap/>
            <w:vAlign w:val="bottom"/>
            <w:hideMark/>
          </w:tcPr>
          <w:p w14:paraId="591744A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2015</w:t>
            </w:r>
          </w:p>
        </w:tc>
        <w:tc>
          <w:tcPr>
            <w:tcW w:w="954" w:type="dxa"/>
            <w:tcBorders>
              <w:top w:val="nil"/>
              <w:left w:val="nil"/>
              <w:bottom w:val="single" w:sz="8" w:space="0" w:color="9BC2E6"/>
              <w:right w:val="nil"/>
            </w:tcBorders>
            <w:shd w:val="clear" w:color="000000" w:fill="DDEBF7"/>
            <w:noWrap/>
            <w:vAlign w:val="bottom"/>
            <w:hideMark/>
          </w:tcPr>
          <w:p w14:paraId="6CB0FDAD"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OXZ7088</w:t>
            </w:r>
          </w:p>
        </w:tc>
        <w:tc>
          <w:tcPr>
            <w:tcW w:w="1240" w:type="dxa"/>
            <w:tcBorders>
              <w:top w:val="nil"/>
              <w:left w:val="nil"/>
              <w:bottom w:val="single" w:sz="8" w:space="0" w:color="9BC2E6"/>
              <w:right w:val="single" w:sz="8" w:space="0" w:color="00B0F0"/>
            </w:tcBorders>
            <w:shd w:val="clear" w:color="000000" w:fill="DDEBF7"/>
            <w:noWrap/>
            <w:vAlign w:val="bottom"/>
          </w:tcPr>
          <w:p w14:paraId="5D00B53B" w14:textId="12B022C9"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7F357B1C"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295824E8" w14:textId="77777777" w:rsidTr="00371475">
        <w:trPr>
          <w:trHeight w:val="315"/>
        </w:trPr>
        <w:tc>
          <w:tcPr>
            <w:tcW w:w="660" w:type="dxa"/>
            <w:tcBorders>
              <w:top w:val="nil"/>
              <w:left w:val="single" w:sz="8" w:space="0" w:color="00B0F0"/>
              <w:bottom w:val="nil"/>
              <w:right w:val="nil"/>
            </w:tcBorders>
            <w:shd w:val="clear" w:color="auto" w:fill="auto"/>
            <w:noWrap/>
            <w:vAlign w:val="bottom"/>
            <w:hideMark/>
          </w:tcPr>
          <w:p w14:paraId="20D7C2EF"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31</w:t>
            </w:r>
          </w:p>
        </w:tc>
        <w:tc>
          <w:tcPr>
            <w:tcW w:w="815" w:type="dxa"/>
            <w:tcBorders>
              <w:top w:val="nil"/>
              <w:left w:val="nil"/>
              <w:bottom w:val="nil"/>
              <w:right w:val="nil"/>
            </w:tcBorders>
            <w:shd w:val="clear" w:color="auto" w:fill="auto"/>
            <w:noWrap/>
            <w:vAlign w:val="bottom"/>
            <w:hideMark/>
          </w:tcPr>
          <w:p w14:paraId="105E1EE6"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22764</w:t>
            </w:r>
          </w:p>
        </w:tc>
        <w:tc>
          <w:tcPr>
            <w:tcW w:w="4259" w:type="dxa"/>
            <w:tcBorders>
              <w:top w:val="nil"/>
              <w:left w:val="nil"/>
              <w:bottom w:val="nil"/>
              <w:right w:val="nil"/>
            </w:tcBorders>
            <w:shd w:val="clear" w:color="auto" w:fill="auto"/>
            <w:noWrap/>
            <w:vAlign w:val="bottom"/>
            <w:hideMark/>
          </w:tcPr>
          <w:p w14:paraId="05D40964" w14:textId="77777777" w:rsidR="00FD0757" w:rsidRPr="00BF03D9" w:rsidRDefault="00FD0757" w:rsidP="00833C43">
            <w:pPr>
              <w:jc w:val="left"/>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L200 PICK-UP CAB DUP TRITON GL 3.2 TURBO</w:t>
            </w:r>
          </w:p>
        </w:tc>
        <w:tc>
          <w:tcPr>
            <w:tcW w:w="1330" w:type="dxa"/>
            <w:tcBorders>
              <w:top w:val="nil"/>
              <w:left w:val="nil"/>
              <w:bottom w:val="nil"/>
              <w:right w:val="nil"/>
            </w:tcBorders>
            <w:shd w:val="clear" w:color="auto" w:fill="auto"/>
            <w:noWrap/>
            <w:vAlign w:val="bottom"/>
            <w:hideMark/>
          </w:tcPr>
          <w:p w14:paraId="3278FEC5"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MITSUBISHI</w:t>
            </w:r>
          </w:p>
        </w:tc>
        <w:tc>
          <w:tcPr>
            <w:tcW w:w="505" w:type="dxa"/>
            <w:tcBorders>
              <w:top w:val="nil"/>
              <w:left w:val="nil"/>
              <w:bottom w:val="nil"/>
              <w:right w:val="nil"/>
            </w:tcBorders>
            <w:shd w:val="clear" w:color="auto" w:fill="auto"/>
            <w:noWrap/>
            <w:vAlign w:val="bottom"/>
            <w:hideMark/>
          </w:tcPr>
          <w:p w14:paraId="66D2A34E"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2017</w:t>
            </w:r>
          </w:p>
        </w:tc>
        <w:tc>
          <w:tcPr>
            <w:tcW w:w="505" w:type="dxa"/>
            <w:tcBorders>
              <w:top w:val="nil"/>
              <w:left w:val="nil"/>
              <w:bottom w:val="nil"/>
              <w:right w:val="nil"/>
            </w:tcBorders>
            <w:shd w:val="clear" w:color="auto" w:fill="auto"/>
            <w:noWrap/>
            <w:vAlign w:val="bottom"/>
            <w:hideMark/>
          </w:tcPr>
          <w:p w14:paraId="39CFDC13"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2018</w:t>
            </w:r>
          </w:p>
        </w:tc>
        <w:tc>
          <w:tcPr>
            <w:tcW w:w="954" w:type="dxa"/>
            <w:tcBorders>
              <w:top w:val="nil"/>
              <w:left w:val="nil"/>
              <w:bottom w:val="nil"/>
              <w:right w:val="nil"/>
            </w:tcBorders>
            <w:shd w:val="clear" w:color="auto" w:fill="auto"/>
            <w:noWrap/>
            <w:vAlign w:val="bottom"/>
            <w:hideMark/>
          </w:tcPr>
          <w:p w14:paraId="763A9E97" w14:textId="77777777" w:rsidR="00FD0757" w:rsidRPr="00BF03D9" w:rsidRDefault="00FD0757" w:rsidP="00833C43">
            <w:pPr>
              <w:jc w:val="center"/>
              <w:rPr>
                <w:rFonts w:ascii="Calibri" w:eastAsia="Times New Roman" w:hAnsi="Calibri" w:cs="Calibri"/>
                <w:color w:val="000000"/>
                <w:sz w:val="18"/>
                <w:szCs w:val="18"/>
                <w:lang w:eastAsia="pt-BR"/>
              </w:rPr>
            </w:pPr>
            <w:r w:rsidRPr="00BF03D9">
              <w:rPr>
                <w:rFonts w:ascii="Calibri" w:eastAsia="Times New Roman" w:hAnsi="Calibri" w:cs="Calibri"/>
                <w:color w:val="000000"/>
                <w:sz w:val="18"/>
                <w:szCs w:val="18"/>
                <w:lang w:eastAsia="pt-BR"/>
              </w:rPr>
              <w:t>QMB4686</w:t>
            </w:r>
          </w:p>
        </w:tc>
        <w:tc>
          <w:tcPr>
            <w:tcW w:w="1240" w:type="dxa"/>
            <w:tcBorders>
              <w:top w:val="nil"/>
              <w:left w:val="nil"/>
              <w:bottom w:val="nil"/>
              <w:right w:val="single" w:sz="8" w:space="0" w:color="00B0F0"/>
            </w:tcBorders>
            <w:shd w:val="clear" w:color="auto" w:fill="auto"/>
            <w:noWrap/>
            <w:vAlign w:val="bottom"/>
          </w:tcPr>
          <w:p w14:paraId="41E2F0F4" w14:textId="0A33412E" w:rsidR="00FD0757" w:rsidRPr="00BF03D9" w:rsidRDefault="00FD0757" w:rsidP="00833C43">
            <w:pPr>
              <w:jc w:val="right"/>
              <w:rPr>
                <w:rFonts w:ascii="Calibri" w:eastAsia="Times New Roman" w:hAnsi="Calibri" w:cs="Calibri"/>
                <w:color w:val="000000"/>
                <w:sz w:val="18"/>
                <w:szCs w:val="18"/>
                <w:lang w:eastAsia="pt-BR"/>
              </w:rPr>
            </w:pPr>
          </w:p>
        </w:tc>
        <w:tc>
          <w:tcPr>
            <w:tcW w:w="146" w:type="dxa"/>
            <w:vAlign w:val="center"/>
            <w:hideMark/>
          </w:tcPr>
          <w:p w14:paraId="3A42A246"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5A9C7B38" w14:textId="77777777" w:rsidTr="00371475">
        <w:trPr>
          <w:trHeight w:val="330"/>
        </w:trPr>
        <w:tc>
          <w:tcPr>
            <w:tcW w:w="9028" w:type="dxa"/>
            <w:gridSpan w:val="7"/>
            <w:tcBorders>
              <w:top w:val="single" w:sz="8" w:space="0" w:color="00B0F0"/>
              <w:left w:val="single" w:sz="8" w:space="0" w:color="00B0F0"/>
              <w:bottom w:val="single" w:sz="8" w:space="0" w:color="00B0F0"/>
              <w:right w:val="single" w:sz="4" w:space="0" w:color="00B0F0"/>
            </w:tcBorders>
            <w:shd w:val="clear" w:color="auto" w:fill="auto"/>
            <w:noWrap/>
            <w:vAlign w:val="bottom"/>
            <w:hideMark/>
          </w:tcPr>
          <w:p w14:paraId="358CAB14" w14:textId="77777777" w:rsidR="00FD0757" w:rsidRPr="00BF03D9" w:rsidRDefault="00FD0757" w:rsidP="00833C43">
            <w:pPr>
              <w:jc w:val="center"/>
              <w:rPr>
                <w:rFonts w:ascii="Calibri" w:eastAsia="Times New Roman" w:hAnsi="Calibri" w:cs="Calibri"/>
                <w:b/>
                <w:bCs/>
                <w:color w:val="000000"/>
                <w:sz w:val="24"/>
                <w:lang w:eastAsia="pt-BR"/>
              </w:rPr>
            </w:pPr>
            <w:r w:rsidRPr="00BF03D9">
              <w:rPr>
                <w:rFonts w:ascii="Calibri" w:eastAsia="Times New Roman" w:hAnsi="Calibri" w:cs="Calibri"/>
                <w:b/>
                <w:bCs/>
                <w:color w:val="000000"/>
                <w:sz w:val="24"/>
                <w:lang w:eastAsia="pt-BR"/>
              </w:rPr>
              <w:t>Total</w:t>
            </w:r>
          </w:p>
        </w:tc>
        <w:tc>
          <w:tcPr>
            <w:tcW w:w="1240" w:type="dxa"/>
            <w:tcBorders>
              <w:top w:val="single" w:sz="8" w:space="0" w:color="00B0F0"/>
              <w:left w:val="single" w:sz="8" w:space="0" w:color="00B0F0"/>
              <w:bottom w:val="single" w:sz="8" w:space="0" w:color="00B0F0"/>
              <w:right w:val="single" w:sz="8" w:space="0" w:color="00B0F0"/>
            </w:tcBorders>
            <w:shd w:val="clear" w:color="auto" w:fill="auto"/>
            <w:noWrap/>
            <w:vAlign w:val="bottom"/>
          </w:tcPr>
          <w:p w14:paraId="708BED16" w14:textId="6B58321D" w:rsidR="00FD0757" w:rsidRPr="00BF03D9" w:rsidRDefault="00FD0757" w:rsidP="00833C43">
            <w:pPr>
              <w:jc w:val="center"/>
              <w:rPr>
                <w:rFonts w:ascii="Calibri" w:eastAsia="Times New Roman" w:hAnsi="Calibri" w:cs="Calibri"/>
                <w:b/>
                <w:bCs/>
                <w:color w:val="000000"/>
                <w:sz w:val="24"/>
                <w:lang w:eastAsia="pt-BR"/>
              </w:rPr>
            </w:pPr>
          </w:p>
        </w:tc>
        <w:tc>
          <w:tcPr>
            <w:tcW w:w="146" w:type="dxa"/>
            <w:vAlign w:val="center"/>
            <w:hideMark/>
          </w:tcPr>
          <w:p w14:paraId="4313687E" w14:textId="77777777" w:rsidR="00FD0757" w:rsidRPr="00BF03D9" w:rsidRDefault="00FD0757" w:rsidP="00833C43">
            <w:pPr>
              <w:jc w:val="left"/>
              <w:rPr>
                <w:rFonts w:ascii="Times New Roman" w:eastAsia="Times New Roman" w:hAnsi="Times New Roman" w:cs="Times New Roman"/>
                <w:szCs w:val="20"/>
                <w:lang w:eastAsia="pt-BR"/>
              </w:rPr>
            </w:pPr>
          </w:p>
        </w:tc>
      </w:tr>
      <w:tr w:rsidR="00FD0757" w:rsidRPr="00BF03D9" w14:paraId="26D1B38C" w14:textId="77777777" w:rsidTr="00371475">
        <w:trPr>
          <w:trHeight w:val="330"/>
        </w:trPr>
        <w:tc>
          <w:tcPr>
            <w:tcW w:w="9028" w:type="dxa"/>
            <w:gridSpan w:val="7"/>
            <w:tcBorders>
              <w:top w:val="single" w:sz="8" w:space="0" w:color="00B0F0"/>
              <w:left w:val="single" w:sz="8" w:space="0" w:color="00B0F0"/>
              <w:bottom w:val="single" w:sz="8" w:space="0" w:color="00B0F0"/>
              <w:right w:val="single" w:sz="4" w:space="0" w:color="00B0F0"/>
            </w:tcBorders>
            <w:shd w:val="clear" w:color="auto" w:fill="auto"/>
            <w:noWrap/>
            <w:vAlign w:val="bottom"/>
            <w:hideMark/>
          </w:tcPr>
          <w:p w14:paraId="402FFE31" w14:textId="77777777" w:rsidR="00FD0757" w:rsidRPr="00BF03D9" w:rsidRDefault="00FD0757" w:rsidP="00833C43">
            <w:pPr>
              <w:jc w:val="center"/>
              <w:rPr>
                <w:rFonts w:ascii="Calibri" w:eastAsia="Times New Roman" w:hAnsi="Calibri" w:cs="Calibri"/>
                <w:b/>
                <w:bCs/>
                <w:color w:val="000000"/>
                <w:sz w:val="24"/>
                <w:lang w:eastAsia="pt-BR"/>
              </w:rPr>
            </w:pPr>
            <w:proofErr w:type="gramStart"/>
            <w:r w:rsidRPr="00BF03D9">
              <w:rPr>
                <w:rFonts w:ascii="Calibri" w:eastAsia="Times New Roman" w:hAnsi="Calibri" w:cs="Calibri"/>
                <w:b/>
                <w:bCs/>
                <w:color w:val="000000"/>
                <w:sz w:val="24"/>
                <w:lang w:eastAsia="pt-BR"/>
              </w:rPr>
              <w:t>Total  Geral</w:t>
            </w:r>
            <w:proofErr w:type="gramEnd"/>
          </w:p>
        </w:tc>
        <w:tc>
          <w:tcPr>
            <w:tcW w:w="1240" w:type="dxa"/>
            <w:tcBorders>
              <w:top w:val="nil"/>
              <w:left w:val="single" w:sz="8" w:space="0" w:color="00B0F0"/>
              <w:bottom w:val="single" w:sz="8" w:space="0" w:color="00B0F0"/>
              <w:right w:val="single" w:sz="8" w:space="0" w:color="00B0F0"/>
            </w:tcBorders>
            <w:shd w:val="clear" w:color="auto" w:fill="auto"/>
            <w:noWrap/>
            <w:vAlign w:val="bottom"/>
          </w:tcPr>
          <w:p w14:paraId="0C377864" w14:textId="3187696A" w:rsidR="00FD0757" w:rsidRPr="00BF03D9" w:rsidRDefault="00FD0757" w:rsidP="00833C43">
            <w:pPr>
              <w:jc w:val="center"/>
              <w:rPr>
                <w:rFonts w:ascii="Calibri" w:eastAsia="Times New Roman" w:hAnsi="Calibri" w:cs="Calibri"/>
                <w:b/>
                <w:bCs/>
                <w:color w:val="000000"/>
                <w:sz w:val="24"/>
                <w:lang w:eastAsia="pt-BR"/>
              </w:rPr>
            </w:pPr>
          </w:p>
        </w:tc>
        <w:tc>
          <w:tcPr>
            <w:tcW w:w="146" w:type="dxa"/>
            <w:vAlign w:val="center"/>
            <w:hideMark/>
          </w:tcPr>
          <w:p w14:paraId="47125EF5" w14:textId="77777777" w:rsidR="00FD0757" w:rsidRPr="00BF03D9" w:rsidRDefault="00FD0757" w:rsidP="00833C43">
            <w:pPr>
              <w:jc w:val="left"/>
              <w:rPr>
                <w:rFonts w:ascii="Times New Roman" w:eastAsia="Times New Roman" w:hAnsi="Times New Roman" w:cs="Times New Roman"/>
                <w:szCs w:val="20"/>
                <w:lang w:eastAsia="pt-BR"/>
              </w:rPr>
            </w:pPr>
          </w:p>
        </w:tc>
      </w:tr>
    </w:tbl>
    <w:p w14:paraId="34C36675" w14:textId="35145F4B" w:rsidR="004D0B0E" w:rsidRDefault="004D0B0E" w:rsidP="004D0B0E">
      <w:pPr>
        <w:spacing w:before="120" w:after="120"/>
        <w:jc w:val="center"/>
        <w:rPr>
          <w:sz w:val="24"/>
        </w:rPr>
      </w:pPr>
    </w:p>
    <w:p w14:paraId="69989CC8" w14:textId="77777777" w:rsidR="00FD0757" w:rsidRPr="003A334E" w:rsidRDefault="00FD0757" w:rsidP="004D0B0E">
      <w:pPr>
        <w:spacing w:before="120" w:after="120"/>
        <w:jc w:val="center"/>
        <w:rPr>
          <w:sz w:val="24"/>
        </w:rPr>
      </w:pPr>
    </w:p>
    <w:tbl>
      <w:tblPr>
        <w:tblpPr w:leftFromText="141" w:rightFromText="141" w:vertAnchor="text" w:horzAnchor="margin" w:tblpXSpec="center" w:tblpY="1579"/>
        <w:tblW w:w="6220" w:type="dxa"/>
        <w:tblCellMar>
          <w:left w:w="70" w:type="dxa"/>
          <w:right w:w="70" w:type="dxa"/>
        </w:tblCellMar>
        <w:tblLook w:val="04A0" w:firstRow="1" w:lastRow="0" w:firstColumn="1" w:lastColumn="0" w:noHBand="0" w:noVBand="1"/>
      </w:tblPr>
      <w:tblGrid>
        <w:gridCol w:w="2220"/>
        <w:gridCol w:w="1660"/>
        <w:gridCol w:w="2340"/>
      </w:tblGrid>
      <w:tr w:rsidR="00FD0757" w:rsidRPr="00D4413A" w14:paraId="215D5C95" w14:textId="77777777" w:rsidTr="00FD0757">
        <w:trPr>
          <w:trHeight w:val="330"/>
        </w:trPr>
        <w:tc>
          <w:tcPr>
            <w:tcW w:w="6220" w:type="dxa"/>
            <w:gridSpan w:val="3"/>
            <w:tcBorders>
              <w:top w:val="single" w:sz="8" w:space="0" w:color="00B0F0"/>
              <w:left w:val="single" w:sz="8" w:space="0" w:color="00B0F0"/>
              <w:bottom w:val="single" w:sz="8" w:space="0" w:color="00B0F0"/>
              <w:right w:val="single" w:sz="8" w:space="0" w:color="00B0F0"/>
            </w:tcBorders>
            <w:shd w:val="clear" w:color="000000" w:fill="00B0F0"/>
            <w:vAlign w:val="center"/>
            <w:hideMark/>
          </w:tcPr>
          <w:p w14:paraId="607270C7" w14:textId="77777777" w:rsidR="00FD0757" w:rsidRPr="00D4413A" w:rsidRDefault="00FD0757" w:rsidP="00FD0757">
            <w:pPr>
              <w:jc w:val="center"/>
              <w:rPr>
                <w:rFonts w:ascii="Calibri" w:eastAsia="Times New Roman" w:hAnsi="Calibri" w:cs="Calibri"/>
                <w:b/>
                <w:bCs/>
                <w:color w:val="000000"/>
                <w:sz w:val="24"/>
                <w:lang w:eastAsia="pt-BR"/>
              </w:rPr>
            </w:pPr>
            <w:r w:rsidRPr="00D4413A">
              <w:rPr>
                <w:rFonts w:ascii="Calibri" w:eastAsia="Times New Roman" w:hAnsi="Calibri" w:cs="Calibri"/>
                <w:b/>
                <w:bCs/>
                <w:color w:val="000000"/>
                <w:sz w:val="24"/>
                <w:lang w:val="pt-PT" w:eastAsia="pt-BR"/>
              </w:rPr>
              <w:t>RESUMO</w:t>
            </w:r>
          </w:p>
        </w:tc>
      </w:tr>
      <w:tr w:rsidR="00FD0757" w:rsidRPr="00D4413A" w14:paraId="5AA340D1" w14:textId="77777777" w:rsidTr="00FD0757">
        <w:trPr>
          <w:trHeight w:val="330"/>
        </w:trPr>
        <w:tc>
          <w:tcPr>
            <w:tcW w:w="2220" w:type="dxa"/>
            <w:tcBorders>
              <w:top w:val="single" w:sz="8" w:space="0" w:color="00B0F0"/>
              <w:left w:val="single" w:sz="8" w:space="0" w:color="00B0F0"/>
              <w:bottom w:val="single" w:sz="8" w:space="0" w:color="00B0F0"/>
              <w:right w:val="single" w:sz="8" w:space="0" w:color="00B0F0"/>
            </w:tcBorders>
            <w:shd w:val="clear" w:color="000000" w:fill="B4C6E7"/>
            <w:vAlign w:val="center"/>
            <w:hideMark/>
          </w:tcPr>
          <w:p w14:paraId="15B59540" w14:textId="77777777" w:rsidR="00FD0757" w:rsidRPr="00D4413A" w:rsidRDefault="00FD0757" w:rsidP="00FD0757">
            <w:pPr>
              <w:jc w:val="center"/>
              <w:rPr>
                <w:rFonts w:ascii="Calibri" w:eastAsia="Times New Roman" w:hAnsi="Calibri" w:cs="Calibri"/>
                <w:b/>
                <w:bCs/>
                <w:color w:val="000000"/>
                <w:sz w:val="24"/>
                <w:lang w:eastAsia="pt-BR"/>
              </w:rPr>
            </w:pPr>
            <w:bookmarkStart w:id="1" w:name="_Hlk184655573"/>
            <w:r w:rsidRPr="00D4413A">
              <w:rPr>
                <w:rFonts w:ascii="Calibri" w:eastAsia="Times New Roman" w:hAnsi="Calibri" w:cs="Calibri"/>
                <w:b/>
                <w:bCs/>
                <w:color w:val="000000"/>
                <w:sz w:val="24"/>
                <w:lang w:val="pt-PT" w:eastAsia="pt-BR"/>
              </w:rPr>
              <w:t>GRUPO</w:t>
            </w:r>
          </w:p>
        </w:tc>
        <w:tc>
          <w:tcPr>
            <w:tcW w:w="1660" w:type="dxa"/>
            <w:tcBorders>
              <w:top w:val="nil"/>
              <w:left w:val="nil"/>
              <w:bottom w:val="single" w:sz="8" w:space="0" w:color="00B0F0"/>
              <w:right w:val="single" w:sz="8" w:space="0" w:color="00B0F0"/>
            </w:tcBorders>
            <w:shd w:val="clear" w:color="000000" w:fill="B4C6E7"/>
            <w:vAlign w:val="center"/>
            <w:hideMark/>
          </w:tcPr>
          <w:p w14:paraId="722B78E9" w14:textId="77777777" w:rsidR="00FD0757" w:rsidRPr="00D4413A" w:rsidRDefault="00FD0757" w:rsidP="00FD0757">
            <w:pPr>
              <w:jc w:val="center"/>
              <w:rPr>
                <w:rFonts w:ascii="Calibri" w:eastAsia="Times New Roman" w:hAnsi="Calibri" w:cs="Calibri"/>
                <w:b/>
                <w:bCs/>
                <w:color w:val="000000"/>
                <w:sz w:val="24"/>
                <w:lang w:eastAsia="pt-BR"/>
              </w:rPr>
            </w:pPr>
            <w:r w:rsidRPr="00D4413A">
              <w:rPr>
                <w:rFonts w:ascii="Calibri" w:eastAsia="Times New Roman" w:hAnsi="Calibri" w:cs="Calibri"/>
                <w:b/>
                <w:bCs/>
                <w:color w:val="000000"/>
                <w:sz w:val="24"/>
                <w:lang w:val="pt-PT" w:eastAsia="pt-BR"/>
              </w:rPr>
              <w:t>ITENS</w:t>
            </w:r>
          </w:p>
        </w:tc>
        <w:tc>
          <w:tcPr>
            <w:tcW w:w="2340" w:type="dxa"/>
            <w:tcBorders>
              <w:top w:val="nil"/>
              <w:left w:val="nil"/>
              <w:bottom w:val="single" w:sz="8" w:space="0" w:color="00B0F0"/>
              <w:right w:val="single" w:sz="8" w:space="0" w:color="00B0F0"/>
            </w:tcBorders>
            <w:shd w:val="clear" w:color="000000" w:fill="B4C6E7"/>
            <w:vAlign w:val="center"/>
            <w:hideMark/>
          </w:tcPr>
          <w:p w14:paraId="08CA797C" w14:textId="77777777" w:rsidR="00FD0757" w:rsidRPr="00D4413A" w:rsidRDefault="00FD0757" w:rsidP="00FD0757">
            <w:pPr>
              <w:jc w:val="center"/>
              <w:rPr>
                <w:rFonts w:ascii="Calibri" w:eastAsia="Times New Roman" w:hAnsi="Calibri" w:cs="Calibri"/>
                <w:b/>
                <w:bCs/>
                <w:color w:val="000000"/>
                <w:sz w:val="24"/>
                <w:lang w:eastAsia="pt-BR"/>
              </w:rPr>
            </w:pPr>
            <w:r w:rsidRPr="00D4413A">
              <w:rPr>
                <w:rFonts w:ascii="Calibri" w:eastAsia="Times New Roman" w:hAnsi="Calibri" w:cs="Calibri"/>
                <w:b/>
                <w:bCs/>
                <w:color w:val="000000"/>
                <w:sz w:val="24"/>
                <w:lang w:val="pt-PT" w:eastAsia="pt-BR"/>
              </w:rPr>
              <w:t>VALOR - R$</w:t>
            </w:r>
          </w:p>
        </w:tc>
      </w:tr>
      <w:tr w:rsidR="00FD0757" w:rsidRPr="00D4413A" w14:paraId="74BF7754" w14:textId="77777777" w:rsidTr="00371475">
        <w:trPr>
          <w:trHeight w:val="960"/>
        </w:trPr>
        <w:tc>
          <w:tcPr>
            <w:tcW w:w="2220" w:type="dxa"/>
            <w:tcBorders>
              <w:top w:val="nil"/>
              <w:left w:val="single" w:sz="8" w:space="0" w:color="00B0F0"/>
              <w:bottom w:val="single" w:sz="4" w:space="0" w:color="00B0F0"/>
              <w:right w:val="single" w:sz="4" w:space="0" w:color="00B0F0"/>
            </w:tcBorders>
            <w:shd w:val="clear" w:color="auto" w:fill="auto"/>
            <w:vAlign w:val="center"/>
            <w:hideMark/>
          </w:tcPr>
          <w:p w14:paraId="43FA89A9"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val="pt-PT" w:eastAsia="pt-BR"/>
              </w:rPr>
              <w:t>GRUPO I</w:t>
            </w:r>
          </w:p>
        </w:tc>
        <w:tc>
          <w:tcPr>
            <w:tcW w:w="1660" w:type="dxa"/>
            <w:tcBorders>
              <w:top w:val="nil"/>
              <w:left w:val="nil"/>
              <w:bottom w:val="single" w:sz="4" w:space="0" w:color="00B0F0"/>
              <w:right w:val="single" w:sz="4" w:space="0" w:color="00B0F0"/>
            </w:tcBorders>
            <w:shd w:val="clear" w:color="auto" w:fill="auto"/>
            <w:vAlign w:val="center"/>
            <w:hideMark/>
          </w:tcPr>
          <w:p w14:paraId="7D7FFC45"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val="pt-PT" w:eastAsia="pt-BR"/>
              </w:rPr>
              <w:t>1 -- 10</w:t>
            </w:r>
          </w:p>
        </w:tc>
        <w:tc>
          <w:tcPr>
            <w:tcW w:w="2340" w:type="dxa"/>
            <w:tcBorders>
              <w:top w:val="nil"/>
              <w:left w:val="nil"/>
              <w:bottom w:val="single" w:sz="4" w:space="0" w:color="00B0F0"/>
              <w:right w:val="single" w:sz="8" w:space="0" w:color="00B0F0"/>
            </w:tcBorders>
            <w:shd w:val="clear" w:color="auto" w:fill="auto"/>
            <w:vAlign w:val="center"/>
          </w:tcPr>
          <w:p w14:paraId="31FDE824" w14:textId="32E3CA1F" w:rsidR="00FD0757" w:rsidRPr="00D4413A" w:rsidRDefault="00FD0757" w:rsidP="00FD0757">
            <w:pPr>
              <w:jc w:val="center"/>
              <w:rPr>
                <w:rFonts w:ascii="Calibri" w:eastAsia="Times New Roman" w:hAnsi="Calibri" w:cs="Calibri"/>
                <w:color w:val="000000"/>
                <w:sz w:val="24"/>
                <w:lang w:eastAsia="pt-BR"/>
              </w:rPr>
            </w:pPr>
          </w:p>
        </w:tc>
      </w:tr>
      <w:tr w:rsidR="00FD0757" w:rsidRPr="00D4413A" w14:paraId="54BAB874" w14:textId="77777777" w:rsidTr="00371475">
        <w:trPr>
          <w:trHeight w:val="315"/>
        </w:trPr>
        <w:tc>
          <w:tcPr>
            <w:tcW w:w="2220" w:type="dxa"/>
            <w:tcBorders>
              <w:top w:val="single" w:sz="4" w:space="0" w:color="00B0F0"/>
              <w:left w:val="single" w:sz="8" w:space="0" w:color="00B0F0"/>
              <w:bottom w:val="single" w:sz="4" w:space="0" w:color="00B0F0"/>
              <w:right w:val="single" w:sz="4" w:space="0" w:color="00B0F0"/>
            </w:tcBorders>
            <w:shd w:val="clear" w:color="auto" w:fill="auto"/>
            <w:vAlign w:val="center"/>
            <w:hideMark/>
          </w:tcPr>
          <w:p w14:paraId="7051D1F1"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val="pt-PT" w:eastAsia="pt-BR"/>
              </w:rPr>
              <w:t>GRUPO II</w:t>
            </w:r>
          </w:p>
        </w:tc>
        <w:tc>
          <w:tcPr>
            <w:tcW w:w="1660" w:type="dxa"/>
            <w:tcBorders>
              <w:top w:val="nil"/>
              <w:left w:val="nil"/>
              <w:bottom w:val="single" w:sz="4" w:space="0" w:color="00B0F0"/>
              <w:right w:val="single" w:sz="4" w:space="0" w:color="00B0F0"/>
            </w:tcBorders>
            <w:shd w:val="clear" w:color="auto" w:fill="auto"/>
            <w:vAlign w:val="center"/>
            <w:hideMark/>
          </w:tcPr>
          <w:p w14:paraId="0DEFF148"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val="pt-PT" w:eastAsia="pt-BR"/>
              </w:rPr>
              <w:t>11 -- 12</w:t>
            </w:r>
          </w:p>
        </w:tc>
        <w:tc>
          <w:tcPr>
            <w:tcW w:w="2340" w:type="dxa"/>
            <w:tcBorders>
              <w:top w:val="nil"/>
              <w:left w:val="nil"/>
              <w:bottom w:val="single" w:sz="4" w:space="0" w:color="00B0F0"/>
              <w:right w:val="single" w:sz="8" w:space="0" w:color="00B0F0"/>
            </w:tcBorders>
            <w:shd w:val="clear" w:color="auto" w:fill="auto"/>
            <w:vAlign w:val="center"/>
          </w:tcPr>
          <w:p w14:paraId="49080BD5" w14:textId="67CDCD18" w:rsidR="00FD0757" w:rsidRPr="00D4413A" w:rsidRDefault="00FD0757" w:rsidP="00FD0757">
            <w:pPr>
              <w:jc w:val="center"/>
              <w:rPr>
                <w:rFonts w:ascii="Calibri" w:eastAsia="Times New Roman" w:hAnsi="Calibri" w:cs="Calibri"/>
                <w:color w:val="000000"/>
                <w:sz w:val="24"/>
                <w:lang w:eastAsia="pt-BR"/>
              </w:rPr>
            </w:pPr>
          </w:p>
        </w:tc>
      </w:tr>
      <w:tr w:rsidR="00FD0757" w:rsidRPr="00D4413A" w14:paraId="441CF37C" w14:textId="77777777" w:rsidTr="00371475">
        <w:trPr>
          <w:trHeight w:val="315"/>
        </w:trPr>
        <w:tc>
          <w:tcPr>
            <w:tcW w:w="2220" w:type="dxa"/>
            <w:tcBorders>
              <w:top w:val="single" w:sz="4" w:space="0" w:color="00B0F0"/>
              <w:left w:val="single" w:sz="8" w:space="0" w:color="00B0F0"/>
              <w:bottom w:val="single" w:sz="4" w:space="0" w:color="00B0F0"/>
              <w:right w:val="single" w:sz="4" w:space="0" w:color="00B0F0"/>
            </w:tcBorders>
            <w:shd w:val="clear" w:color="auto" w:fill="auto"/>
            <w:vAlign w:val="center"/>
            <w:hideMark/>
          </w:tcPr>
          <w:p w14:paraId="1A431E53"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val="pt-PT" w:eastAsia="pt-BR"/>
              </w:rPr>
              <w:t>GRUPO III</w:t>
            </w:r>
          </w:p>
        </w:tc>
        <w:tc>
          <w:tcPr>
            <w:tcW w:w="1660" w:type="dxa"/>
            <w:tcBorders>
              <w:top w:val="nil"/>
              <w:left w:val="nil"/>
              <w:bottom w:val="single" w:sz="4" w:space="0" w:color="00B0F0"/>
              <w:right w:val="single" w:sz="4" w:space="0" w:color="00B0F0"/>
            </w:tcBorders>
            <w:shd w:val="clear" w:color="auto" w:fill="auto"/>
            <w:vAlign w:val="center"/>
            <w:hideMark/>
          </w:tcPr>
          <w:p w14:paraId="1BEF0403"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val="pt-PT" w:eastAsia="pt-BR"/>
              </w:rPr>
              <w:t>13 -- 14</w:t>
            </w:r>
          </w:p>
        </w:tc>
        <w:tc>
          <w:tcPr>
            <w:tcW w:w="2340" w:type="dxa"/>
            <w:tcBorders>
              <w:top w:val="nil"/>
              <w:left w:val="nil"/>
              <w:bottom w:val="single" w:sz="4" w:space="0" w:color="00B0F0"/>
              <w:right w:val="single" w:sz="8" w:space="0" w:color="00B0F0"/>
            </w:tcBorders>
            <w:shd w:val="clear" w:color="auto" w:fill="auto"/>
            <w:vAlign w:val="center"/>
          </w:tcPr>
          <w:p w14:paraId="3B79A0DC" w14:textId="5D41F6A5" w:rsidR="00FD0757" w:rsidRPr="00D4413A" w:rsidRDefault="00FD0757" w:rsidP="00FD0757">
            <w:pPr>
              <w:jc w:val="center"/>
              <w:rPr>
                <w:rFonts w:ascii="Calibri" w:eastAsia="Times New Roman" w:hAnsi="Calibri" w:cs="Calibri"/>
                <w:color w:val="000000"/>
                <w:sz w:val="24"/>
                <w:lang w:eastAsia="pt-BR"/>
              </w:rPr>
            </w:pPr>
          </w:p>
        </w:tc>
      </w:tr>
      <w:tr w:rsidR="00FD0757" w:rsidRPr="00D4413A" w14:paraId="5B8E7D62" w14:textId="77777777" w:rsidTr="00371475">
        <w:trPr>
          <w:trHeight w:val="315"/>
        </w:trPr>
        <w:tc>
          <w:tcPr>
            <w:tcW w:w="2220" w:type="dxa"/>
            <w:tcBorders>
              <w:top w:val="single" w:sz="4" w:space="0" w:color="00B0F0"/>
              <w:left w:val="single" w:sz="8" w:space="0" w:color="00B0F0"/>
              <w:bottom w:val="single" w:sz="4" w:space="0" w:color="00B0F0"/>
              <w:right w:val="single" w:sz="4" w:space="0" w:color="00B0F0"/>
            </w:tcBorders>
            <w:shd w:val="clear" w:color="auto" w:fill="auto"/>
            <w:vAlign w:val="center"/>
            <w:hideMark/>
          </w:tcPr>
          <w:p w14:paraId="25B5B48A"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val="pt-PT" w:eastAsia="pt-BR"/>
              </w:rPr>
              <w:t>GRUPO IV</w:t>
            </w:r>
          </w:p>
        </w:tc>
        <w:tc>
          <w:tcPr>
            <w:tcW w:w="1660" w:type="dxa"/>
            <w:tcBorders>
              <w:top w:val="nil"/>
              <w:left w:val="nil"/>
              <w:bottom w:val="single" w:sz="4" w:space="0" w:color="00B0F0"/>
              <w:right w:val="single" w:sz="4" w:space="0" w:color="00B0F0"/>
            </w:tcBorders>
            <w:shd w:val="clear" w:color="auto" w:fill="auto"/>
            <w:vAlign w:val="center"/>
            <w:hideMark/>
          </w:tcPr>
          <w:p w14:paraId="46DBD977"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eastAsia="pt-BR"/>
              </w:rPr>
              <w:t>15 -- 17</w:t>
            </w:r>
          </w:p>
        </w:tc>
        <w:tc>
          <w:tcPr>
            <w:tcW w:w="2340" w:type="dxa"/>
            <w:tcBorders>
              <w:top w:val="nil"/>
              <w:left w:val="nil"/>
              <w:bottom w:val="single" w:sz="4" w:space="0" w:color="00B0F0"/>
              <w:right w:val="single" w:sz="8" w:space="0" w:color="00B0F0"/>
            </w:tcBorders>
            <w:shd w:val="clear" w:color="auto" w:fill="auto"/>
            <w:vAlign w:val="center"/>
          </w:tcPr>
          <w:p w14:paraId="7B328112" w14:textId="46A00B7B" w:rsidR="00FD0757" w:rsidRPr="00D4413A" w:rsidRDefault="00FD0757" w:rsidP="00FD0757">
            <w:pPr>
              <w:jc w:val="center"/>
              <w:rPr>
                <w:rFonts w:ascii="Calibri" w:eastAsia="Times New Roman" w:hAnsi="Calibri" w:cs="Calibri"/>
                <w:color w:val="000000"/>
                <w:sz w:val="24"/>
                <w:lang w:eastAsia="pt-BR"/>
              </w:rPr>
            </w:pPr>
          </w:p>
        </w:tc>
      </w:tr>
      <w:tr w:rsidR="00FD0757" w:rsidRPr="00D4413A" w14:paraId="10F79DD2" w14:textId="77777777" w:rsidTr="00371475">
        <w:trPr>
          <w:trHeight w:val="315"/>
        </w:trPr>
        <w:tc>
          <w:tcPr>
            <w:tcW w:w="2220" w:type="dxa"/>
            <w:tcBorders>
              <w:top w:val="single" w:sz="4" w:space="0" w:color="00B0F0"/>
              <w:left w:val="single" w:sz="8" w:space="0" w:color="00B0F0"/>
              <w:bottom w:val="single" w:sz="4" w:space="0" w:color="00B0F0"/>
              <w:right w:val="single" w:sz="4" w:space="0" w:color="00B0F0"/>
            </w:tcBorders>
            <w:shd w:val="clear" w:color="auto" w:fill="auto"/>
            <w:vAlign w:val="center"/>
            <w:hideMark/>
          </w:tcPr>
          <w:p w14:paraId="046CFD89"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val="pt-PT" w:eastAsia="pt-BR"/>
              </w:rPr>
              <w:t>GRUPO V</w:t>
            </w:r>
          </w:p>
        </w:tc>
        <w:tc>
          <w:tcPr>
            <w:tcW w:w="1660" w:type="dxa"/>
            <w:tcBorders>
              <w:top w:val="nil"/>
              <w:left w:val="nil"/>
              <w:bottom w:val="single" w:sz="4" w:space="0" w:color="00B0F0"/>
              <w:right w:val="single" w:sz="4" w:space="0" w:color="00B0F0"/>
            </w:tcBorders>
            <w:shd w:val="clear" w:color="auto" w:fill="auto"/>
            <w:vAlign w:val="center"/>
            <w:hideMark/>
          </w:tcPr>
          <w:p w14:paraId="64471795"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eastAsia="pt-BR"/>
              </w:rPr>
              <w:t>18 -- 23</w:t>
            </w:r>
          </w:p>
        </w:tc>
        <w:tc>
          <w:tcPr>
            <w:tcW w:w="2340" w:type="dxa"/>
            <w:tcBorders>
              <w:top w:val="nil"/>
              <w:left w:val="nil"/>
              <w:bottom w:val="single" w:sz="4" w:space="0" w:color="00B0F0"/>
              <w:right w:val="single" w:sz="8" w:space="0" w:color="00B0F0"/>
            </w:tcBorders>
            <w:shd w:val="clear" w:color="auto" w:fill="auto"/>
            <w:vAlign w:val="center"/>
          </w:tcPr>
          <w:p w14:paraId="16608C6B" w14:textId="04E54AF9" w:rsidR="00FD0757" w:rsidRPr="00D4413A" w:rsidRDefault="00FD0757" w:rsidP="00FD0757">
            <w:pPr>
              <w:jc w:val="center"/>
              <w:rPr>
                <w:rFonts w:ascii="Calibri" w:eastAsia="Times New Roman" w:hAnsi="Calibri" w:cs="Calibri"/>
                <w:color w:val="000000"/>
                <w:sz w:val="24"/>
                <w:lang w:eastAsia="pt-BR"/>
              </w:rPr>
            </w:pPr>
          </w:p>
        </w:tc>
      </w:tr>
      <w:tr w:rsidR="00FD0757" w:rsidRPr="00D4413A" w14:paraId="0C40E84C" w14:textId="77777777" w:rsidTr="00371475">
        <w:trPr>
          <w:trHeight w:val="315"/>
        </w:trPr>
        <w:tc>
          <w:tcPr>
            <w:tcW w:w="2220" w:type="dxa"/>
            <w:tcBorders>
              <w:top w:val="single" w:sz="4" w:space="0" w:color="00B0F0"/>
              <w:left w:val="single" w:sz="8" w:space="0" w:color="00B0F0"/>
              <w:bottom w:val="single" w:sz="4" w:space="0" w:color="00B0F0"/>
              <w:right w:val="single" w:sz="4" w:space="0" w:color="00B0F0"/>
            </w:tcBorders>
            <w:shd w:val="clear" w:color="auto" w:fill="auto"/>
            <w:vAlign w:val="center"/>
            <w:hideMark/>
          </w:tcPr>
          <w:p w14:paraId="066E3691"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val="pt-PT" w:eastAsia="pt-BR"/>
              </w:rPr>
              <w:t>GRUPO VI</w:t>
            </w:r>
          </w:p>
        </w:tc>
        <w:tc>
          <w:tcPr>
            <w:tcW w:w="1660" w:type="dxa"/>
            <w:tcBorders>
              <w:top w:val="nil"/>
              <w:left w:val="nil"/>
              <w:bottom w:val="single" w:sz="4" w:space="0" w:color="00B0F0"/>
              <w:right w:val="single" w:sz="4" w:space="0" w:color="00B0F0"/>
            </w:tcBorders>
            <w:shd w:val="clear" w:color="auto" w:fill="auto"/>
            <w:vAlign w:val="center"/>
            <w:hideMark/>
          </w:tcPr>
          <w:p w14:paraId="4D3011C5"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val="pt-PT" w:eastAsia="pt-BR"/>
              </w:rPr>
              <w:t>24 -- 27</w:t>
            </w:r>
          </w:p>
        </w:tc>
        <w:tc>
          <w:tcPr>
            <w:tcW w:w="2340" w:type="dxa"/>
            <w:tcBorders>
              <w:top w:val="nil"/>
              <w:left w:val="nil"/>
              <w:bottom w:val="single" w:sz="4" w:space="0" w:color="00B0F0"/>
              <w:right w:val="single" w:sz="8" w:space="0" w:color="00B0F0"/>
            </w:tcBorders>
            <w:shd w:val="clear" w:color="auto" w:fill="auto"/>
            <w:vAlign w:val="center"/>
          </w:tcPr>
          <w:p w14:paraId="48269C24" w14:textId="6B79EB66" w:rsidR="00FD0757" w:rsidRPr="00D4413A" w:rsidRDefault="00FD0757" w:rsidP="00FD0757">
            <w:pPr>
              <w:jc w:val="center"/>
              <w:rPr>
                <w:rFonts w:ascii="Calibri" w:eastAsia="Times New Roman" w:hAnsi="Calibri" w:cs="Calibri"/>
                <w:color w:val="000000"/>
                <w:sz w:val="24"/>
                <w:lang w:eastAsia="pt-BR"/>
              </w:rPr>
            </w:pPr>
          </w:p>
        </w:tc>
      </w:tr>
      <w:tr w:rsidR="00FD0757" w:rsidRPr="00D4413A" w14:paraId="32BB33A4" w14:textId="77777777" w:rsidTr="00371475">
        <w:trPr>
          <w:trHeight w:val="330"/>
        </w:trPr>
        <w:tc>
          <w:tcPr>
            <w:tcW w:w="2220" w:type="dxa"/>
            <w:tcBorders>
              <w:top w:val="single" w:sz="4" w:space="0" w:color="00B0F0"/>
              <w:left w:val="single" w:sz="8" w:space="0" w:color="00B0F0"/>
              <w:bottom w:val="nil"/>
              <w:right w:val="single" w:sz="4" w:space="0" w:color="00B0F0"/>
            </w:tcBorders>
            <w:shd w:val="clear" w:color="auto" w:fill="auto"/>
            <w:vAlign w:val="center"/>
            <w:hideMark/>
          </w:tcPr>
          <w:p w14:paraId="311C6F92"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val="pt-PT" w:eastAsia="pt-BR"/>
              </w:rPr>
              <w:t>GRUPO VII</w:t>
            </w:r>
          </w:p>
        </w:tc>
        <w:tc>
          <w:tcPr>
            <w:tcW w:w="1660" w:type="dxa"/>
            <w:tcBorders>
              <w:top w:val="nil"/>
              <w:left w:val="nil"/>
              <w:bottom w:val="nil"/>
              <w:right w:val="single" w:sz="4" w:space="0" w:color="00B0F0"/>
            </w:tcBorders>
            <w:shd w:val="clear" w:color="auto" w:fill="auto"/>
            <w:vAlign w:val="center"/>
            <w:hideMark/>
          </w:tcPr>
          <w:p w14:paraId="2AF10437" w14:textId="77777777" w:rsidR="00FD0757" w:rsidRPr="00D4413A" w:rsidRDefault="00FD0757" w:rsidP="00FD0757">
            <w:pPr>
              <w:jc w:val="center"/>
              <w:rPr>
                <w:rFonts w:ascii="Calibri" w:eastAsia="Times New Roman" w:hAnsi="Calibri" w:cs="Calibri"/>
                <w:color w:val="000000"/>
                <w:sz w:val="24"/>
                <w:lang w:eastAsia="pt-BR"/>
              </w:rPr>
            </w:pPr>
            <w:r w:rsidRPr="00D4413A">
              <w:rPr>
                <w:rFonts w:ascii="Calibri" w:eastAsia="Times New Roman" w:hAnsi="Calibri" w:cs="Calibri"/>
                <w:color w:val="000000"/>
                <w:sz w:val="24"/>
                <w:lang w:val="pt-PT" w:eastAsia="pt-BR"/>
              </w:rPr>
              <w:t>28 -- 31</w:t>
            </w:r>
          </w:p>
        </w:tc>
        <w:tc>
          <w:tcPr>
            <w:tcW w:w="2340" w:type="dxa"/>
            <w:tcBorders>
              <w:top w:val="nil"/>
              <w:left w:val="nil"/>
              <w:bottom w:val="nil"/>
              <w:right w:val="single" w:sz="8" w:space="0" w:color="00B0F0"/>
            </w:tcBorders>
            <w:shd w:val="clear" w:color="auto" w:fill="auto"/>
            <w:vAlign w:val="center"/>
          </w:tcPr>
          <w:p w14:paraId="7B3B7317" w14:textId="3F48AA0E" w:rsidR="00FD0757" w:rsidRPr="00D4413A" w:rsidRDefault="00FD0757" w:rsidP="00FD0757">
            <w:pPr>
              <w:jc w:val="center"/>
              <w:rPr>
                <w:rFonts w:ascii="Calibri" w:eastAsia="Times New Roman" w:hAnsi="Calibri" w:cs="Calibri"/>
                <w:color w:val="000000"/>
                <w:sz w:val="24"/>
                <w:lang w:eastAsia="pt-BR"/>
              </w:rPr>
            </w:pPr>
          </w:p>
        </w:tc>
      </w:tr>
      <w:tr w:rsidR="00FD0757" w:rsidRPr="00D4413A" w14:paraId="391D5360" w14:textId="77777777" w:rsidTr="00371475">
        <w:trPr>
          <w:trHeight w:val="330"/>
        </w:trPr>
        <w:tc>
          <w:tcPr>
            <w:tcW w:w="3880" w:type="dxa"/>
            <w:gridSpan w:val="2"/>
            <w:tcBorders>
              <w:top w:val="single" w:sz="8" w:space="0" w:color="00B0F0"/>
              <w:left w:val="single" w:sz="8" w:space="0" w:color="00B0F0"/>
              <w:bottom w:val="single" w:sz="8" w:space="0" w:color="00B0F0"/>
              <w:right w:val="single" w:sz="4" w:space="0" w:color="00B0F0"/>
            </w:tcBorders>
            <w:shd w:val="clear" w:color="000000" w:fill="B4C6E7"/>
            <w:vAlign w:val="center"/>
            <w:hideMark/>
          </w:tcPr>
          <w:p w14:paraId="52B8DED6" w14:textId="77777777" w:rsidR="00FD0757" w:rsidRPr="00D4413A" w:rsidRDefault="00FD0757" w:rsidP="00FD0757">
            <w:pPr>
              <w:jc w:val="center"/>
              <w:rPr>
                <w:rFonts w:ascii="Calibri" w:eastAsia="Times New Roman" w:hAnsi="Calibri" w:cs="Calibri"/>
                <w:b/>
                <w:bCs/>
                <w:i/>
                <w:iCs/>
                <w:color w:val="000000"/>
                <w:sz w:val="24"/>
                <w:lang w:eastAsia="pt-BR"/>
              </w:rPr>
            </w:pPr>
            <w:r w:rsidRPr="00D4413A">
              <w:rPr>
                <w:rFonts w:ascii="Calibri" w:eastAsia="Times New Roman" w:hAnsi="Calibri" w:cs="Calibri"/>
                <w:b/>
                <w:bCs/>
                <w:i/>
                <w:iCs/>
                <w:color w:val="000000"/>
                <w:sz w:val="24"/>
                <w:lang w:val="pt-PT" w:eastAsia="pt-BR"/>
              </w:rPr>
              <w:t>TOTAL</w:t>
            </w:r>
          </w:p>
        </w:tc>
        <w:bookmarkEnd w:id="1"/>
        <w:tc>
          <w:tcPr>
            <w:tcW w:w="2340" w:type="dxa"/>
            <w:tcBorders>
              <w:top w:val="single" w:sz="8" w:space="0" w:color="00B0F0"/>
              <w:left w:val="nil"/>
              <w:bottom w:val="single" w:sz="8" w:space="0" w:color="00B0F0"/>
              <w:right w:val="single" w:sz="8" w:space="0" w:color="00B0F0"/>
            </w:tcBorders>
            <w:shd w:val="clear" w:color="000000" w:fill="B4C6E7"/>
            <w:vAlign w:val="center"/>
          </w:tcPr>
          <w:p w14:paraId="1949A3CB" w14:textId="59E003A5" w:rsidR="00FD0757" w:rsidRPr="00D4413A" w:rsidRDefault="00FD0757" w:rsidP="00FD0757">
            <w:pPr>
              <w:jc w:val="center"/>
              <w:rPr>
                <w:rFonts w:ascii="Calibri" w:eastAsia="Times New Roman" w:hAnsi="Calibri" w:cs="Calibri"/>
                <w:b/>
                <w:bCs/>
                <w:color w:val="000000"/>
                <w:sz w:val="24"/>
                <w:lang w:eastAsia="pt-BR"/>
              </w:rPr>
            </w:pPr>
          </w:p>
        </w:tc>
      </w:tr>
    </w:tbl>
    <w:p w14:paraId="27097009" w14:textId="77777777" w:rsidR="004D0B0E" w:rsidRPr="003A334E" w:rsidRDefault="004D0B0E" w:rsidP="004D0B0E">
      <w:pPr>
        <w:spacing w:before="120" w:after="120"/>
        <w:rPr>
          <w:sz w:val="24"/>
        </w:rPr>
      </w:pPr>
    </w:p>
    <w:bookmarkEnd w:id="0"/>
    <w:sectPr w:rsidR="004D0B0E" w:rsidRPr="003A334E" w:rsidSect="00C72A4A">
      <w:headerReference w:type="default" r:id="rId8"/>
      <w:footerReference w:type="default" r:id="rId9"/>
      <w:headerReference w:type="first" r:id="rId10"/>
      <w:pgSz w:w="11906" w:h="16838" w:code="9"/>
      <w:pgMar w:top="851" w:right="1134" w:bottom="1276" w:left="1559" w:header="851" w:footer="720" w:gutter="0"/>
      <w:pgBorders w:offsetFrom="page">
        <w:top w:val="single" w:sz="4" w:space="24" w:color="auto"/>
        <w:left w:val="single" w:sz="4" w:space="24" w:color="auto"/>
        <w:bottom w:val="single" w:sz="4" w:space="24" w:color="auto"/>
        <w:right w:val="single" w:sz="4" w:space="24" w:color="auto"/>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38387" w14:textId="77777777" w:rsidR="004215AD" w:rsidRDefault="004215AD" w:rsidP="00A507E3">
      <w:r>
        <w:separator/>
      </w:r>
    </w:p>
  </w:endnote>
  <w:endnote w:type="continuationSeparator" w:id="0">
    <w:p w14:paraId="0E076717" w14:textId="77777777" w:rsidR="004215AD" w:rsidRDefault="004215AD"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287" w:usb1="00000000" w:usb2="00000000" w:usb3="00000000" w:csb0="0000009F" w:csb1="00000000"/>
  </w:font>
  <w:font w:name="Arial MT">
    <w:altName w:val="Arial"/>
    <w:charset w:val="01"/>
    <w:family w:val="swiss"/>
    <w:pitch w:val="variable"/>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9FFD" w14:textId="77777777" w:rsidR="006042A3" w:rsidRPr="007A3123" w:rsidRDefault="006042A3">
    <w:pPr>
      <w:pStyle w:val="Rodap"/>
      <w:jc w:val="right"/>
      <w:rPr>
        <w:rFonts w:asciiTheme="minorHAnsi" w:hAnsiTheme="minorHAnsi" w:cstheme="minorHAnsi"/>
        <w:sz w:val="20"/>
        <w:szCs w:val="20"/>
      </w:rPr>
    </w:pPr>
    <w:r w:rsidRPr="007A3123">
      <w:rPr>
        <w:rFonts w:asciiTheme="minorHAnsi" w:hAnsiTheme="minorHAnsi" w:cstheme="minorHAnsi"/>
        <w:sz w:val="20"/>
        <w:szCs w:val="20"/>
      </w:rPr>
      <w:fldChar w:fldCharType="begin"/>
    </w:r>
    <w:r w:rsidRPr="007A3123">
      <w:rPr>
        <w:rFonts w:asciiTheme="minorHAnsi" w:hAnsiTheme="minorHAnsi" w:cstheme="minorHAnsi"/>
        <w:sz w:val="20"/>
        <w:szCs w:val="20"/>
      </w:rPr>
      <w:instrText>PAGE   \* MERGEFORMAT</w:instrText>
    </w:r>
    <w:r w:rsidRPr="007A3123">
      <w:rPr>
        <w:rFonts w:asciiTheme="minorHAnsi" w:hAnsiTheme="minorHAnsi" w:cstheme="minorHAnsi"/>
        <w:sz w:val="20"/>
        <w:szCs w:val="20"/>
      </w:rPr>
      <w:fldChar w:fldCharType="separate"/>
    </w:r>
    <w:r w:rsidR="00AB52D8" w:rsidRPr="007A3123">
      <w:rPr>
        <w:rFonts w:asciiTheme="minorHAnsi" w:hAnsiTheme="minorHAnsi" w:cstheme="minorHAnsi"/>
        <w:noProof/>
        <w:sz w:val="20"/>
        <w:szCs w:val="20"/>
      </w:rPr>
      <w:t>2</w:t>
    </w:r>
    <w:r w:rsidRPr="007A3123">
      <w:rPr>
        <w:rFonts w:asciiTheme="minorHAnsi" w:hAnsiTheme="minorHAnsi" w:cstheme="minorHAnsi"/>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AAB9A" w14:textId="77777777" w:rsidR="004215AD" w:rsidRDefault="004215AD" w:rsidP="00A507E3">
      <w:r>
        <w:separator/>
      </w:r>
    </w:p>
  </w:footnote>
  <w:footnote w:type="continuationSeparator" w:id="0">
    <w:p w14:paraId="16354CB2" w14:textId="77777777" w:rsidR="004215AD" w:rsidRDefault="004215AD"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7" w:type="dxa"/>
      <w:tblLook w:val="04A0" w:firstRow="1" w:lastRow="0" w:firstColumn="1" w:lastColumn="0" w:noHBand="0" w:noVBand="1"/>
    </w:tblPr>
    <w:tblGrid>
      <w:gridCol w:w="2871"/>
      <w:gridCol w:w="7196"/>
    </w:tblGrid>
    <w:tr w:rsidR="006042A3" w:rsidRPr="00DF1E9E" w14:paraId="55C298E5" w14:textId="77777777" w:rsidTr="00BE6831">
      <w:trPr>
        <w:trHeight w:val="113"/>
      </w:trPr>
      <w:tc>
        <w:tcPr>
          <w:tcW w:w="2835" w:type="dxa"/>
          <w:vAlign w:val="center"/>
        </w:tcPr>
        <w:p w14:paraId="4EDC08C0" w14:textId="10622E11" w:rsidR="006042A3" w:rsidRPr="00C94CA6" w:rsidRDefault="00652E83">
          <w:pPr>
            <w:pStyle w:val="Cabealho"/>
            <w:ind w:left="-105"/>
            <w:rPr>
              <w:rFonts w:cs="Arial"/>
              <w:sz w:val="20"/>
              <w:lang w:val="pt-BR" w:eastAsia="en-US"/>
            </w:rPr>
          </w:pPr>
          <w:r w:rsidRPr="00C94CA6">
            <w:rPr>
              <w:rFonts w:cs="Arial"/>
              <w:noProof/>
              <w:sz w:val="20"/>
              <w:lang w:val="pt-BR" w:eastAsia="pt-BR"/>
            </w:rPr>
            <w:drawing>
              <wp:inline distT="0" distB="0" distL="0" distR="0" wp14:anchorId="465FC044" wp14:editId="21212A58">
                <wp:extent cx="1752600" cy="45720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57200"/>
                        </a:xfrm>
                        <a:prstGeom prst="rect">
                          <a:avLst/>
                        </a:prstGeom>
                        <a:noFill/>
                        <a:ln>
                          <a:noFill/>
                        </a:ln>
                      </pic:spPr>
                    </pic:pic>
                  </a:graphicData>
                </a:graphic>
              </wp:inline>
            </w:drawing>
          </w:r>
        </w:p>
      </w:tc>
      <w:tc>
        <w:tcPr>
          <w:tcW w:w="7232" w:type="dxa"/>
          <w:vAlign w:val="center"/>
        </w:tcPr>
        <w:p w14:paraId="6A4895C0" w14:textId="0B93373A" w:rsidR="006042A3" w:rsidRPr="00C94CA6" w:rsidRDefault="00A102FF" w:rsidP="000F5F8C">
          <w:pPr>
            <w:pStyle w:val="Cabealho"/>
            <w:rPr>
              <w:rFonts w:cs="Arial"/>
              <w:b/>
              <w:sz w:val="18"/>
              <w:szCs w:val="18"/>
              <w:lang w:val="pt-BR" w:eastAsia="en-US"/>
            </w:rPr>
          </w:pPr>
          <w:bookmarkStart w:id="2" w:name="_Hlk150783732"/>
          <w:r w:rsidRPr="00A102FF">
            <w:rPr>
              <w:rFonts w:cs="Arial"/>
              <w:b/>
              <w:sz w:val="18"/>
              <w:szCs w:val="18"/>
              <w:lang w:val="pt-BR" w:eastAsia="en-US"/>
            </w:rPr>
            <w:t>Ministério da Integração e do Desenvolvimento Regional</w:t>
          </w:r>
          <w:bookmarkEnd w:id="2"/>
        </w:p>
        <w:p w14:paraId="7DA5C515" w14:textId="77777777" w:rsidR="006042A3" w:rsidRPr="00C94CA6" w:rsidRDefault="006042A3" w:rsidP="000F5F8C">
          <w:pPr>
            <w:pStyle w:val="Cabealho"/>
            <w:rPr>
              <w:rFonts w:cs="Arial"/>
              <w:b/>
              <w:sz w:val="18"/>
              <w:szCs w:val="18"/>
              <w:lang w:val="pt-BR" w:eastAsia="en-US"/>
            </w:rPr>
          </w:pPr>
          <w:r w:rsidRPr="00C94CA6">
            <w:rPr>
              <w:rFonts w:cs="Arial"/>
              <w:b/>
              <w:sz w:val="18"/>
              <w:szCs w:val="18"/>
              <w:lang w:val="pt-BR" w:eastAsia="en-US"/>
            </w:rPr>
            <w:t>Companhia de Desenvolvimento dos Vales do São Francisco e do Parnaíba</w:t>
          </w:r>
        </w:p>
        <w:p w14:paraId="29B91F18" w14:textId="77777777" w:rsidR="00E531B1" w:rsidRPr="00E531B1" w:rsidRDefault="00E531B1" w:rsidP="00E531B1">
          <w:pPr>
            <w:pStyle w:val="Cabealho"/>
            <w:rPr>
              <w:rFonts w:cs="Arial"/>
              <w:sz w:val="18"/>
              <w:szCs w:val="18"/>
              <w:lang w:val="pt-BR" w:eastAsia="en-US"/>
            </w:rPr>
          </w:pPr>
          <w:r w:rsidRPr="00E531B1">
            <w:rPr>
              <w:rFonts w:cs="Arial"/>
              <w:sz w:val="18"/>
              <w:szCs w:val="18"/>
              <w:lang w:val="pt-BR" w:eastAsia="en-US"/>
            </w:rPr>
            <w:t>4ª Superintendência Regional – 4ª SR - Sergipe</w:t>
          </w:r>
        </w:p>
        <w:p w14:paraId="58521005" w14:textId="3DEA9CAF" w:rsidR="006042A3" w:rsidRPr="00C94CA6" w:rsidRDefault="00E531B1" w:rsidP="00E531B1">
          <w:pPr>
            <w:pStyle w:val="Cabealho"/>
            <w:rPr>
              <w:rFonts w:cs="Arial"/>
              <w:sz w:val="18"/>
              <w:szCs w:val="18"/>
              <w:lang w:val="pt-BR" w:eastAsia="en-US"/>
            </w:rPr>
          </w:pPr>
          <w:r w:rsidRPr="00E531B1">
            <w:rPr>
              <w:rFonts w:cs="Arial"/>
              <w:sz w:val="18"/>
              <w:szCs w:val="18"/>
              <w:lang w:val="pt-BR" w:eastAsia="en-US"/>
            </w:rPr>
            <w:t>Gerência Regional de Administração e Tecnologia – 4ª/GRA</w:t>
          </w:r>
        </w:p>
        <w:p w14:paraId="5F3D8275" w14:textId="77777777" w:rsidR="006042A3" w:rsidRPr="004065ED" w:rsidRDefault="006042A3" w:rsidP="000F5F8C">
          <w:pPr>
            <w:pStyle w:val="Cabealho"/>
            <w:rPr>
              <w:rFonts w:cs="Arial"/>
              <w:sz w:val="20"/>
              <w:lang w:val="pt-BR" w:eastAsia="en-US"/>
            </w:rPr>
          </w:pPr>
        </w:p>
      </w:tc>
    </w:tr>
  </w:tbl>
  <w:p w14:paraId="25707397" w14:textId="77777777" w:rsidR="006042A3" w:rsidRPr="001D6089" w:rsidRDefault="006042A3" w:rsidP="00C94CA6">
    <w:pPr>
      <w:pStyle w:val="Cabealho"/>
      <w:tabs>
        <w:tab w:val="clear" w:pos="4252"/>
        <w:tab w:val="clear" w:pos="8504"/>
        <w:tab w:val="center" w:pos="4793"/>
      </w:tabs>
      <w:rPr>
        <w:sz w:val="12"/>
        <w:szCs w:val="12"/>
        <w:lang w:val="pt-BR"/>
      </w:rPr>
    </w:pPr>
    <w:r>
      <w:rPr>
        <w:sz w:val="12"/>
        <w:szCs w:val="12"/>
        <w:lang w:val="pt-B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jc w:val="center"/>
      <w:tblLook w:val="04A0" w:firstRow="1" w:lastRow="0" w:firstColumn="1" w:lastColumn="0" w:noHBand="0" w:noVBand="1"/>
    </w:tblPr>
    <w:tblGrid>
      <w:gridCol w:w="3014"/>
      <w:gridCol w:w="7192"/>
    </w:tblGrid>
    <w:tr w:rsidR="006042A3" w:rsidRPr="00DF1E9E" w14:paraId="3D49378E" w14:textId="77777777" w:rsidTr="0092107F">
      <w:trPr>
        <w:trHeight w:val="113"/>
        <w:jc w:val="center"/>
      </w:trPr>
      <w:tc>
        <w:tcPr>
          <w:tcW w:w="3014" w:type="dxa"/>
          <w:vAlign w:val="center"/>
        </w:tcPr>
        <w:p w14:paraId="46C74CDA" w14:textId="5638DFF6" w:rsidR="006042A3" w:rsidRPr="004065ED" w:rsidRDefault="00652E83" w:rsidP="0092107F">
          <w:pPr>
            <w:pStyle w:val="Cabealho"/>
            <w:ind w:left="37"/>
            <w:rPr>
              <w:rFonts w:cs="Arial"/>
              <w:sz w:val="20"/>
              <w:lang w:val="pt-BR" w:eastAsia="en-US"/>
            </w:rPr>
          </w:pPr>
          <w:r w:rsidRPr="004065ED">
            <w:rPr>
              <w:rFonts w:cs="Arial"/>
              <w:noProof/>
              <w:sz w:val="20"/>
              <w:lang w:val="pt-BR" w:eastAsia="pt-BR"/>
            </w:rPr>
            <w:drawing>
              <wp:inline distT="0" distB="0" distL="0" distR="0" wp14:anchorId="74A99C7F" wp14:editId="0BFF3252">
                <wp:extent cx="1749287" cy="456565"/>
                <wp:effectExtent l="0" t="0" r="3810" b="635"/>
                <wp:docPr id="22"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7639" cy="463965"/>
                        </a:xfrm>
                        <a:prstGeom prst="rect">
                          <a:avLst/>
                        </a:prstGeom>
                        <a:noFill/>
                        <a:ln>
                          <a:noFill/>
                        </a:ln>
                      </pic:spPr>
                    </pic:pic>
                  </a:graphicData>
                </a:graphic>
              </wp:inline>
            </w:drawing>
          </w:r>
        </w:p>
      </w:tc>
      <w:tc>
        <w:tcPr>
          <w:tcW w:w="7192" w:type="dxa"/>
          <w:vAlign w:val="center"/>
        </w:tcPr>
        <w:p w14:paraId="66DC259A" w14:textId="6961413C" w:rsidR="006042A3" w:rsidRPr="00A102FF" w:rsidRDefault="006042A3" w:rsidP="00223747">
          <w:pPr>
            <w:pStyle w:val="Cabealho"/>
            <w:rPr>
              <w:rFonts w:cs="Arial"/>
              <w:b/>
              <w:lang w:val="pt-BR" w:eastAsia="en-US"/>
            </w:rPr>
          </w:pPr>
          <w:r w:rsidRPr="00A102FF">
            <w:rPr>
              <w:rFonts w:cs="Arial"/>
              <w:b/>
              <w:lang w:val="pt-BR" w:eastAsia="en-US"/>
            </w:rPr>
            <w:t xml:space="preserve">Ministério </w:t>
          </w:r>
          <w:r w:rsidR="00A102FF" w:rsidRPr="00A102FF">
            <w:rPr>
              <w:rFonts w:cs="Arial"/>
              <w:b/>
              <w:lang w:val="pt-BR" w:eastAsia="en-US"/>
            </w:rPr>
            <w:t xml:space="preserve">da Integração e </w:t>
          </w:r>
          <w:r w:rsidRPr="00A102FF">
            <w:rPr>
              <w:rFonts w:cs="Arial"/>
              <w:b/>
              <w:lang w:val="pt-BR" w:eastAsia="en-US"/>
            </w:rPr>
            <w:t>do Desenvolvimento Regional</w:t>
          </w:r>
        </w:p>
        <w:p w14:paraId="269B800E" w14:textId="77777777" w:rsidR="006042A3" w:rsidRPr="004065ED" w:rsidRDefault="006042A3" w:rsidP="00223747">
          <w:pPr>
            <w:pStyle w:val="Cabealho"/>
            <w:rPr>
              <w:rFonts w:cs="Arial"/>
              <w:b/>
              <w:sz w:val="19"/>
              <w:szCs w:val="19"/>
              <w:lang w:val="pt-BR" w:eastAsia="en-US"/>
            </w:rPr>
          </w:pPr>
          <w:r w:rsidRPr="004065ED">
            <w:rPr>
              <w:rFonts w:cs="Arial"/>
              <w:b/>
              <w:sz w:val="19"/>
              <w:szCs w:val="19"/>
              <w:lang w:val="pt-BR" w:eastAsia="en-US"/>
            </w:rPr>
            <w:t>Companhia de Desenvolvimento dos Vales do São Francisco e do Parnaíba</w:t>
          </w:r>
        </w:p>
        <w:p w14:paraId="368C5D46" w14:textId="42A7F367" w:rsidR="006042A3" w:rsidRDefault="00EB3165" w:rsidP="00223747">
          <w:pPr>
            <w:pStyle w:val="Cabealho"/>
            <w:rPr>
              <w:rFonts w:cs="Arial"/>
              <w:sz w:val="20"/>
              <w:lang w:val="pt-BR" w:eastAsia="en-US"/>
            </w:rPr>
          </w:pPr>
          <w:r>
            <w:rPr>
              <w:rFonts w:cs="Arial"/>
              <w:sz w:val="20"/>
              <w:lang w:val="pt-BR" w:eastAsia="en-US"/>
            </w:rPr>
            <w:t>4</w:t>
          </w:r>
          <w:r w:rsidR="006042A3">
            <w:rPr>
              <w:rFonts w:cs="Arial"/>
              <w:sz w:val="20"/>
              <w:lang w:val="pt-BR" w:eastAsia="en-US"/>
            </w:rPr>
            <w:t xml:space="preserve">ª Superintendência Regional </w:t>
          </w:r>
          <w:r w:rsidR="00E531B1">
            <w:rPr>
              <w:rFonts w:cs="Arial"/>
              <w:sz w:val="20"/>
              <w:lang w:val="pt-BR" w:eastAsia="en-US"/>
            </w:rPr>
            <w:t>– 4ª SR - Sergipe</w:t>
          </w:r>
        </w:p>
        <w:p w14:paraId="41E30525" w14:textId="0C5CF1E1" w:rsidR="006042A3" w:rsidRPr="004065ED" w:rsidRDefault="006042A3" w:rsidP="00223747">
          <w:pPr>
            <w:pStyle w:val="Cabealho"/>
            <w:rPr>
              <w:rFonts w:cs="Arial"/>
              <w:sz w:val="20"/>
              <w:lang w:val="pt-BR" w:eastAsia="en-US"/>
            </w:rPr>
          </w:pPr>
          <w:r>
            <w:rPr>
              <w:rFonts w:cs="Arial"/>
              <w:sz w:val="20"/>
              <w:lang w:val="pt-BR" w:eastAsia="en-US"/>
            </w:rPr>
            <w:t xml:space="preserve">Gerência Regional de Administração e </w:t>
          </w:r>
          <w:r w:rsidR="00E531B1">
            <w:rPr>
              <w:rFonts w:cs="Arial"/>
              <w:sz w:val="20"/>
              <w:lang w:val="pt-BR" w:eastAsia="en-US"/>
            </w:rPr>
            <w:t>Tecnologia – 4ª/GRA</w:t>
          </w:r>
        </w:p>
      </w:tc>
    </w:tr>
  </w:tbl>
  <w:p w14:paraId="3CE517A1" w14:textId="6872B551" w:rsidR="006042A3" w:rsidRPr="00223747" w:rsidRDefault="006042A3" w:rsidP="00223747">
    <w:pPr>
      <w:pStyle w:val="Cabealho"/>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4999D4"/>
    <w:multiLevelType w:val="singleLevel"/>
    <w:tmpl w:val="964999D4"/>
    <w:lvl w:ilvl="0">
      <w:start w:val="1"/>
      <w:numFmt w:val="decimal"/>
      <w:lvlText w:val="%1."/>
      <w:lvlJc w:val="left"/>
      <w:pPr>
        <w:tabs>
          <w:tab w:val="left" w:pos="425"/>
        </w:tabs>
        <w:ind w:left="425" w:hanging="425"/>
      </w:pPr>
      <w:rPr>
        <w:rFonts w:hint="default"/>
      </w:rPr>
    </w:lvl>
  </w:abstractNum>
  <w:abstractNum w:abstractNumId="1" w15:restartNumberingAfterBreak="0">
    <w:nsid w:val="9A1C87B0"/>
    <w:multiLevelType w:val="singleLevel"/>
    <w:tmpl w:val="9A1C87B0"/>
    <w:lvl w:ilvl="0">
      <w:start w:val="1"/>
      <w:numFmt w:val="decimal"/>
      <w:lvlText w:val="%1."/>
      <w:lvlJc w:val="left"/>
      <w:pPr>
        <w:tabs>
          <w:tab w:val="left" w:pos="425"/>
        </w:tabs>
        <w:ind w:left="425" w:hanging="425"/>
      </w:pPr>
      <w:rPr>
        <w:rFonts w:hint="default"/>
      </w:rPr>
    </w:lvl>
  </w:abstractNum>
  <w:abstractNum w:abstractNumId="2" w15:restartNumberingAfterBreak="0">
    <w:nsid w:val="A4C2E3FD"/>
    <w:multiLevelType w:val="singleLevel"/>
    <w:tmpl w:val="A4C2E3FD"/>
    <w:lvl w:ilvl="0">
      <w:start w:val="1"/>
      <w:numFmt w:val="decimal"/>
      <w:lvlText w:val="%1."/>
      <w:lvlJc w:val="left"/>
      <w:pPr>
        <w:tabs>
          <w:tab w:val="left" w:pos="425"/>
        </w:tabs>
        <w:ind w:left="425" w:hanging="425"/>
      </w:pPr>
      <w:rPr>
        <w:rFonts w:hint="default"/>
      </w:rPr>
    </w:lvl>
  </w:abstractNum>
  <w:abstractNum w:abstractNumId="3" w15:restartNumberingAfterBreak="0">
    <w:nsid w:val="AD3753F9"/>
    <w:multiLevelType w:val="singleLevel"/>
    <w:tmpl w:val="AD3753F9"/>
    <w:lvl w:ilvl="0">
      <w:start w:val="1"/>
      <w:numFmt w:val="decimal"/>
      <w:lvlText w:val="%1."/>
      <w:lvlJc w:val="left"/>
      <w:pPr>
        <w:tabs>
          <w:tab w:val="left" w:pos="425"/>
        </w:tabs>
        <w:ind w:left="425" w:hanging="425"/>
      </w:pPr>
      <w:rPr>
        <w:rFonts w:hint="default"/>
      </w:rPr>
    </w:lvl>
  </w:abstractNum>
  <w:abstractNum w:abstractNumId="4" w15:restartNumberingAfterBreak="0">
    <w:nsid w:val="D34A393E"/>
    <w:multiLevelType w:val="singleLevel"/>
    <w:tmpl w:val="D34A393E"/>
    <w:lvl w:ilvl="0">
      <w:start w:val="1"/>
      <w:numFmt w:val="decimal"/>
      <w:lvlText w:val="%1."/>
      <w:lvlJc w:val="left"/>
      <w:pPr>
        <w:tabs>
          <w:tab w:val="left" w:pos="425"/>
        </w:tabs>
        <w:ind w:left="425" w:hanging="425"/>
      </w:pPr>
      <w:rPr>
        <w:rFonts w:hint="default"/>
      </w:rPr>
    </w:lvl>
  </w:abstractNum>
  <w:abstractNum w:abstractNumId="5" w15:restartNumberingAfterBreak="0">
    <w:nsid w:val="D7D37799"/>
    <w:multiLevelType w:val="singleLevel"/>
    <w:tmpl w:val="D7D37799"/>
    <w:lvl w:ilvl="0">
      <w:start w:val="1"/>
      <w:numFmt w:val="decimal"/>
      <w:lvlText w:val="%1."/>
      <w:lvlJc w:val="left"/>
      <w:pPr>
        <w:tabs>
          <w:tab w:val="left" w:pos="425"/>
        </w:tabs>
        <w:ind w:left="425" w:hanging="425"/>
      </w:pPr>
      <w:rPr>
        <w:rFonts w:hint="default"/>
      </w:rPr>
    </w:lvl>
  </w:abstractNum>
  <w:abstractNum w:abstractNumId="6" w15:restartNumberingAfterBreak="0">
    <w:nsid w:val="00000001"/>
    <w:multiLevelType w:val="multilevel"/>
    <w:tmpl w:val="2E52641E"/>
    <w:lvl w:ilvl="0">
      <w:start w:val="1"/>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ascii="Arial" w:hAnsi="Arial" w:cs="Arial"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8" w15:restartNumberingAfterBreak="0">
    <w:nsid w:val="00000005"/>
    <w:multiLevelType w:val="singleLevel"/>
    <w:tmpl w:val="9BD8464A"/>
    <w:name w:val="WW8Num16"/>
    <w:lvl w:ilvl="0">
      <w:start w:val="1"/>
      <w:numFmt w:val="lowerLetter"/>
      <w:lvlText w:val="%1)"/>
      <w:lvlJc w:val="left"/>
      <w:pPr>
        <w:tabs>
          <w:tab w:val="num" w:pos="0"/>
        </w:tabs>
        <w:ind w:left="720" w:hanging="360"/>
      </w:pPr>
      <w:rPr>
        <w:rFonts w:ascii="Arial" w:hAnsi="Arial" w:cs="Arial" w:hint="default"/>
        <w:b w:val="0"/>
        <w:i w:val="0"/>
        <w:sz w:val="20"/>
      </w:rPr>
    </w:lvl>
  </w:abstractNum>
  <w:abstractNum w:abstractNumId="9" w15:restartNumberingAfterBreak="0">
    <w:nsid w:val="00000007"/>
    <w:multiLevelType w:val="singleLevel"/>
    <w:tmpl w:val="00000007"/>
    <w:name w:val="WW8Num22"/>
    <w:lvl w:ilvl="0">
      <w:start w:val="1"/>
      <w:numFmt w:val="lowerLetter"/>
      <w:lvlText w:val="%1)"/>
      <w:lvlJc w:val="left"/>
      <w:pPr>
        <w:tabs>
          <w:tab w:val="num" w:pos="0"/>
        </w:tabs>
        <w:ind w:left="786" w:hanging="360"/>
      </w:pPr>
      <w:rPr>
        <w:rFonts w:hint="default"/>
        <w:sz w:val="20"/>
        <w:szCs w:val="20"/>
      </w:rPr>
    </w:lvl>
  </w:abstractNum>
  <w:abstractNum w:abstractNumId="10" w15:restartNumberingAfterBreak="0">
    <w:nsid w:val="00000008"/>
    <w:multiLevelType w:val="multilevel"/>
    <w:tmpl w:val="00000008"/>
    <w:lvl w:ilvl="0">
      <w:start w:val="1"/>
      <w:numFmt w:val="decimal"/>
      <w:lvlText w:val="%1."/>
      <w:lvlJc w:val="left"/>
      <w:pPr>
        <w:tabs>
          <w:tab w:val="num" w:pos="708"/>
        </w:tabs>
        <w:ind w:left="360" w:hanging="360"/>
      </w:pPr>
      <w:rPr>
        <w:rFonts w:hint="default"/>
      </w:rPr>
    </w:lvl>
    <w:lvl w:ilvl="1">
      <w:start w:val="1"/>
      <w:numFmt w:val="decimal"/>
      <w:lvlText w:val="%1.%2."/>
      <w:lvlJc w:val="left"/>
      <w:pPr>
        <w:tabs>
          <w:tab w:val="num" w:pos="0"/>
        </w:tabs>
        <w:ind w:left="716"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12"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15:restartNumberingAfterBreak="0">
    <w:nsid w:val="0000002F"/>
    <w:multiLevelType w:val="multilevel"/>
    <w:tmpl w:val="0000002F"/>
    <w:name w:val="WW8Num1471"/>
    <w:lvl w:ilvl="0">
      <w:start w:val="1"/>
      <w:numFmt w:val="decimal"/>
      <w:lvlText w:val="%1."/>
      <w:lvlJc w:val="left"/>
      <w:pPr>
        <w:tabs>
          <w:tab w:val="num" w:pos="0"/>
        </w:tabs>
        <w:ind w:left="397" w:hanging="397"/>
      </w:pPr>
    </w:lvl>
    <w:lvl w:ilvl="1">
      <w:start w:val="1"/>
      <w:numFmt w:val="decimal"/>
      <w:lvlText w:val="%1.%2."/>
      <w:lvlJc w:val="left"/>
      <w:pPr>
        <w:tabs>
          <w:tab w:val="num" w:pos="0"/>
        </w:tabs>
        <w:ind w:left="851" w:hanging="454"/>
      </w:pPr>
    </w:lvl>
    <w:lvl w:ilvl="2">
      <w:start w:val="1"/>
      <w:numFmt w:val="decimal"/>
      <w:lvlText w:val="%1.%2.%3."/>
      <w:lvlJc w:val="left"/>
      <w:pPr>
        <w:tabs>
          <w:tab w:val="num" w:pos="0"/>
        </w:tabs>
        <w:ind w:left="1559" w:hanging="708"/>
      </w:pPr>
    </w:lvl>
    <w:lvl w:ilvl="3">
      <w:start w:val="1"/>
      <w:numFmt w:val="decimal"/>
      <w:lvlText w:val="%1.%2.%3.%4."/>
      <w:lvlJc w:val="left"/>
      <w:pPr>
        <w:tabs>
          <w:tab w:val="num" w:pos="0"/>
        </w:tabs>
        <w:ind w:left="2410" w:hanging="851"/>
      </w:pPr>
    </w:lvl>
    <w:lvl w:ilvl="4">
      <w:start w:val="1"/>
      <w:numFmt w:val="decimal"/>
      <w:lvlText w:val="%1.%2.%3.%4.%5."/>
      <w:lvlJc w:val="left"/>
      <w:pPr>
        <w:tabs>
          <w:tab w:val="num" w:pos="0"/>
        </w:tabs>
        <w:ind w:left="3118" w:hanging="708"/>
      </w:pPr>
    </w:lvl>
    <w:lvl w:ilvl="5">
      <w:start w:val="1"/>
      <w:numFmt w:val="decimal"/>
      <w:lvlText w:val="%1.%2.%3.%4.%5.%6."/>
      <w:lvlJc w:val="left"/>
      <w:pPr>
        <w:tabs>
          <w:tab w:val="num" w:pos="0"/>
        </w:tabs>
        <w:ind w:left="3826" w:hanging="708"/>
      </w:pPr>
    </w:lvl>
    <w:lvl w:ilvl="6">
      <w:start w:val="1"/>
      <w:numFmt w:val="decimal"/>
      <w:lvlText w:val="%1.%2.%3.%4.%5.%6.%7."/>
      <w:lvlJc w:val="left"/>
      <w:pPr>
        <w:tabs>
          <w:tab w:val="num" w:pos="0"/>
        </w:tabs>
        <w:ind w:left="4534" w:hanging="708"/>
      </w:pPr>
    </w:lvl>
    <w:lvl w:ilvl="7">
      <w:start w:val="1"/>
      <w:numFmt w:val="decimal"/>
      <w:lvlText w:val="%1.%2.%3.%4.%5.%6.%7.%8."/>
      <w:lvlJc w:val="left"/>
      <w:pPr>
        <w:tabs>
          <w:tab w:val="num" w:pos="0"/>
        </w:tabs>
        <w:ind w:left="5242" w:hanging="708"/>
      </w:pPr>
    </w:lvl>
    <w:lvl w:ilvl="8">
      <w:start w:val="1"/>
      <w:numFmt w:val="decimal"/>
      <w:lvlText w:val="%1.%2.%3.%4.%5.%6.%7.%8.%9."/>
      <w:lvlJc w:val="left"/>
      <w:pPr>
        <w:tabs>
          <w:tab w:val="num" w:pos="0"/>
        </w:tabs>
        <w:ind w:left="5950" w:hanging="708"/>
      </w:pPr>
    </w:lvl>
  </w:abstractNum>
  <w:abstractNum w:abstractNumId="14" w15:restartNumberingAfterBreak="0">
    <w:nsid w:val="01CC3034"/>
    <w:multiLevelType w:val="hybridMultilevel"/>
    <w:tmpl w:val="F16C3B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4F26DEC"/>
    <w:multiLevelType w:val="hybridMultilevel"/>
    <w:tmpl w:val="8BDE4A24"/>
    <w:name w:val="WW8Num222"/>
    <w:lvl w:ilvl="0" w:tplc="DCCE6BE0">
      <w:start w:val="1"/>
      <w:numFmt w:val="lowerLetter"/>
      <w:lvlText w:val="%1)"/>
      <w:lvlJc w:val="left"/>
      <w:pPr>
        <w:tabs>
          <w:tab w:val="num" w:pos="0"/>
        </w:tabs>
        <w:ind w:left="786"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0EC97291"/>
    <w:multiLevelType w:val="multilevel"/>
    <w:tmpl w:val="34D8CBF6"/>
    <w:lvl w:ilvl="0">
      <w:start w:val="1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ascii="Arial" w:hAnsi="Arial" w:cs="Arial" w:hint="default"/>
        <w:b w:val="0"/>
        <w:i w:val="0"/>
        <w:color w:val="auto"/>
        <w:sz w:val="20"/>
        <w:szCs w:val="20"/>
      </w:rPr>
    </w:lvl>
    <w:lvl w:ilvl="2">
      <w:start w:val="1"/>
      <w:numFmt w:val="decimal"/>
      <w:lvlText w:val="%1.%2.%3."/>
      <w:lvlJc w:val="left"/>
      <w:pPr>
        <w:tabs>
          <w:tab w:val="num" w:pos="-1702"/>
        </w:tabs>
        <w:ind w:left="121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10E021BC"/>
    <w:multiLevelType w:val="hybridMultilevel"/>
    <w:tmpl w:val="AD7C1B5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8" w15:restartNumberingAfterBreak="0">
    <w:nsid w:val="178867C0"/>
    <w:multiLevelType w:val="hybridMultilevel"/>
    <w:tmpl w:val="0B74C452"/>
    <w:lvl w:ilvl="0" w:tplc="349E2000">
      <w:start w:val="1"/>
      <w:numFmt w:val="lowerLetter"/>
      <w:lvlText w:val="%1)"/>
      <w:lvlJc w:val="left"/>
      <w:pPr>
        <w:ind w:left="1410" w:hanging="69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187D207F"/>
    <w:multiLevelType w:val="hybridMultilevel"/>
    <w:tmpl w:val="C9042682"/>
    <w:name w:val="WW8Num1622"/>
    <w:lvl w:ilvl="0" w:tplc="04160001">
      <w:start w:val="1"/>
      <w:numFmt w:val="bullet"/>
      <w:lvlText w:val=""/>
      <w:lvlJc w:val="left"/>
      <w:pPr>
        <w:ind w:left="770" w:hanging="360"/>
      </w:pPr>
      <w:rPr>
        <w:rFonts w:ascii="Symbol" w:hAnsi="Symbol" w:hint="default"/>
      </w:rPr>
    </w:lvl>
    <w:lvl w:ilvl="1" w:tplc="04160003" w:tentative="1">
      <w:start w:val="1"/>
      <w:numFmt w:val="bullet"/>
      <w:lvlText w:val="o"/>
      <w:lvlJc w:val="left"/>
      <w:pPr>
        <w:ind w:left="1490" w:hanging="360"/>
      </w:pPr>
      <w:rPr>
        <w:rFonts w:ascii="Courier New" w:hAnsi="Courier New" w:cs="Courier New" w:hint="default"/>
      </w:rPr>
    </w:lvl>
    <w:lvl w:ilvl="2" w:tplc="04160005" w:tentative="1">
      <w:start w:val="1"/>
      <w:numFmt w:val="bullet"/>
      <w:lvlText w:val=""/>
      <w:lvlJc w:val="left"/>
      <w:pPr>
        <w:ind w:left="2210" w:hanging="360"/>
      </w:pPr>
      <w:rPr>
        <w:rFonts w:ascii="Wingdings" w:hAnsi="Wingdings" w:hint="default"/>
      </w:rPr>
    </w:lvl>
    <w:lvl w:ilvl="3" w:tplc="04160001" w:tentative="1">
      <w:start w:val="1"/>
      <w:numFmt w:val="bullet"/>
      <w:lvlText w:val=""/>
      <w:lvlJc w:val="left"/>
      <w:pPr>
        <w:ind w:left="2930" w:hanging="360"/>
      </w:pPr>
      <w:rPr>
        <w:rFonts w:ascii="Symbol" w:hAnsi="Symbol" w:hint="default"/>
      </w:rPr>
    </w:lvl>
    <w:lvl w:ilvl="4" w:tplc="04160003" w:tentative="1">
      <w:start w:val="1"/>
      <w:numFmt w:val="bullet"/>
      <w:lvlText w:val="o"/>
      <w:lvlJc w:val="left"/>
      <w:pPr>
        <w:ind w:left="3650" w:hanging="360"/>
      </w:pPr>
      <w:rPr>
        <w:rFonts w:ascii="Courier New" w:hAnsi="Courier New" w:cs="Courier New" w:hint="default"/>
      </w:rPr>
    </w:lvl>
    <w:lvl w:ilvl="5" w:tplc="04160005" w:tentative="1">
      <w:start w:val="1"/>
      <w:numFmt w:val="bullet"/>
      <w:lvlText w:val=""/>
      <w:lvlJc w:val="left"/>
      <w:pPr>
        <w:ind w:left="4370" w:hanging="360"/>
      </w:pPr>
      <w:rPr>
        <w:rFonts w:ascii="Wingdings" w:hAnsi="Wingdings" w:hint="default"/>
      </w:rPr>
    </w:lvl>
    <w:lvl w:ilvl="6" w:tplc="04160001" w:tentative="1">
      <w:start w:val="1"/>
      <w:numFmt w:val="bullet"/>
      <w:lvlText w:val=""/>
      <w:lvlJc w:val="left"/>
      <w:pPr>
        <w:ind w:left="5090" w:hanging="360"/>
      </w:pPr>
      <w:rPr>
        <w:rFonts w:ascii="Symbol" w:hAnsi="Symbol" w:hint="default"/>
      </w:rPr>
    </w:lvl>
    <w:lvl w:ilvl="7" w:tplc="04160003" w:tentative="1">
      <w:start w:val="1"/>
      <w:numFmt w:val="bullet"/>
      <w:lvlText w:val="o"/>
      <w:lvlJc w:val="left"/>
      <w:pPr>
        <w:ind w:left="5810" w:hanging="360"/>
      </w:pPr>
      <w:rPr>
        <w:rFonts w:ascii="Courier New" w:hAnsi="Courier New" w:cs="Courier New" w:hint="default"/>
      </w:rPr>
    </w:lvl>
    <w:lvl w:ilvl="8" w:tplc="04160005" w:tentative="1">
      <w:start w:val="1"/>
      <w:numFmt w:val="bullet"/>
      <w:lvlText w:val=""/>
      <w:lvlJc w:val="left"/>
      <w:pPr>
        <w:ind w:left="6530" w:hanging="360"/>
      </w:pPr>
      <w:rPr>
        <w:rFonts w:ascii="Wingdings" w:hAnsi="Wingdings" w:hint="default"/>
      </w:rPr>
    </w:lvl>
  </w:abstractNum>
  <w:abstractNum w:abstractNumId="20" w15:restartNumberingAfterBreak="0">
    <w:nsid w:val="1D5C100D"/>
    <w:multiLevelType w:val="multilevel"/>
    <w:tmpl w:val="7D94187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338581E"/>
    <w:multiLevelType w:val="multilevel"/>
    <w:tmpl w:val="DF6CEA2A"/>
    <w:lvl w:ilvl="0">
      <w:start w:val="3"/>
      <w:numFmt w:val="decimal"/>
      <w:lvlText w:val="%1."/>
      <w:lvlJc w:val="left"/>
      <w:pPr>
        <w:ind w:left="720" w:hanging="360"/>
      </w:pPr>
      <w:rPr>
        <w:rFonts w:hint="default"/>
      </w:rPr>
    </w:lvl>
    <w:lvl w:ilvl="1">
      <w:start w:val="1"/>
      <w:numFmt w:val="decimal"/>
      <w:lvlText w:val="%2."/>
      <w:lvlJc w:val="left"/>
      <w:pPr>
        <w:ind w:left="1495" w:hanging="360"/>
      </w:pPr>
      <w:rPr>
        <w:rFonts w:ascii="Calibri" w:eastAsia="Calibri" w:hAnsi="Calibri" w:cs="Calibri" w:hint="default"/>
      </w:rPr>
    </w:lvl>
    <w:lvl w:ilvl="2">
      <w:start w:val="1"/>
      <w:numFmt w:val="decimal"/>
      <w:lvlText w:val="%3."/>
      <w:lvlJc w:val="left"/>
      <w:pPr>
        <w:ind w:left="2340" w:hanging="360"/>
      </w:pPr>
      <w:rPr>
        <w:rFonts w:hint="default"/>
      </w:rPr>
    </w:lvl>
    <w:lvl w:ilvl="3">
      <w:start w:val="2"/>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38316FBF"/>
    <w:multiLevelType w:val="multilevel"/>
    <w:tmpl w:val="643CD066"/>
    <w:lvl w:ilvl="0">
      <w:start w:val="1"/>
      <w:numFmt w:val="lowerLetter"/>
      <w:lvlText w:val="%1)"/>
      <w:lvlJc w:val="left"/>
      <w:pPr>
        <w:ind w:left="360" w:hanging="360"/>
      </w:pPr>
      <w:rPr>
        <w:rFonts w:ascii="Arial" w:hAnsi="Arial" w:cs="Arial"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24" w15:restartNumberingAfterBreak="0">
    <w:nsid w:val="400552B8"/>
    <w:multiLevelType w:val="multilevel"/>
    <w:tmpl w:val="1F460374"/>
    <w:lvl w:ilvl="0">
      <w:start w:val="23"/>
      <w:numFmt w:val="decimal"/>
      <w:lvlText w:val="%1."/>
      <w:lvlJc w:val="left"/>
      <w:pPr>
        <w:ind w:left="435" w:hanging="435"/>
      </w:pPr>
      <w:rPr>
        <w:rFonts w:hint="default"/>
      </w:rPr>
    </w:lvl>
    <w:lvl w:ilvl="1">
      <w:start w:val="1"/>
      <w:numFmt w:val="decimal"/>
      <w:lvlText w:val="%1.%2."/>
      <w:lvlJc w:val="left"/>
      <w:pPr>
        <w:ind w:left="867" w:hanging="435"/>
      </w:pPr>
      <w:rPr>
        <w:rFonts w:hint="default"/>
        <w:color w:val="auto"/>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5" w15:restartNumberingAfterBreak="0">
    <w:nsid w:val="40D85FDD"/>
    <w:multiLevelType w:val="multilevel"/>
    <w:tmpl w:val="40D85FDD"/>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6241D4"/>
    <w:multiLevelType w:val="hybridMultilevel"/>
    <w:tmpl w:val="13C23A74"/>
    <w:lvl w:ilvl="0" w:tplc="9BD8464A">
      <w:start w:val="1"/>
      <w:numFmt w:val="lowerLetter"/>
      <w:lvlText w:val="%1)"/>
      <w:lvlJc w:val="left"/>
      <w:pPr>
        <w:ind w:left="720" w:hanging="360"/>
      </w:pPr>
      <w:rPr>
        <w:rFonts w:ascii="Arial" w:hAnsi="Arial" w:cs="Arial" w:hint="default"/>
        <w:b w:val="0"/>
        <w:i w:val="0"/>
        <w:sz w:val="20"/>
      </w:rPr>
    </w:lvl>
    <w:lvl w:ilvl="1" w:tplc="06C2B592">
      <w:start w:val="1"/>
      <w:numFmt w:val="lowerLetter"/>
      <w:lvlText w:val="%2."/>
      <w:lvlJc w:val="left"/>
      <w:pPr>
        <w:ind w:left="1440" w:hanging="360"/>
      </w:pPr>
      <w:rPr>
        <w:rFonts w:ascii="Arial" w:hAnsi="Arial" w:cs="Arial" w:hint="default"/>
        <w:sz w:val="20"/>
        <w:szCs w:val="20"/>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7845A7B"/>
    <w:multiLevelType w:val="multilevel"/>
    <w:tmpl w:val="3C6676E0"/>
    <w:lvl w:ilvl="0">
      <w:start w:val="17"/>
      <w:numFmt w:val="decimal"/>
      <w:lvlText w:val="%1"/>
      <w:lvlJc w:val="left"/>
      <w:pPr>
        <w:ind w:left="540" w:hanging="540"/>
      </w:pPr>
      <w:rPr>
        <w:rFonts w:hint="default"/>
        <w:color w:val="0070C0"/>
      </w:rPr>
    </w:lvl>
    <w:lvl w:ilvl="1">
      <w:start w:val="1"/>
      <w:numFmt w:val="decimal"/>
      <w:lvlText w:val="%1.%2"/>
      <w:lvlJc w:val="left"/>
      <w:pPr>
        <w:ind w:left="540" w:hanging="540"/>
      </w:pPr>
      <w:rPr>
        <w:rFonts w:hint="default"/>
        <w:color w:val="0070C0"/>
      </w:rPr>
    </w:lvl>
    <w:lvl w:ilvl="2">
      <w:start w:val="1"/>
      <w:numFmt w:val="decimal"/>
      <w:lvlText w:val="%1.%2.%3"/>
      <w:lvlJc w:val="left"/>
      <w:pPr>
        <w:ind w:left="720" w:hanging="720"/>
      </w:pPr>
      <w:rPr>
        <w:rFonts w:hint="default"/>
        <w:color w:val="0070C0"/>
      </w:rPr>
    </w:lvl>
    <w:lvl w:ilvl="3">
      <w:start w:val="1"/>
      <w:numFmt w:val="bullet"/>
      <w:lvlText w:val=""/>
      <w:lvlJc w:val="left"/>
      <w:pPr>
        <w:ind w:left="720" w:hanging="720"/>
      </w:pPr>
      <w:rPr>
        <w:rFonts w:ascii="Symbol" w:hAnsi="Symbol" w:hint="default"/>
        <w:color w:val="auto"/>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080" w:hanging="1080"/>
      </w:pPr>
      <w:rPr>
        <w:rFonts w:hint="default"/>
        <w:color w:val="0070C0"/>
      </w:rPr>
    </w:lvl>
    <w:lvl w:ilvl="6">
      <w:start w:val="1"/>
      <w:numFmt w:val="decimal"/>
      <w:lvlText w:val="%1.%2.%3.%4.%5.%6.%7"/>
      <w:lvlJc w:val="left"/>
      <w:pPr>
        <w:ind w:left="1440" w:hanging="144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800" w:hanging="1800"/>
      </w:pPr>
      <w:rPr>
        <w:rFonts w:hint="default"/>
        <w:color w:val="0070C0"/>
      </w:rPr>
    </w:lvl>
  </w:abstractNum>
  <w:abstractNum w:abstractNumId="28" w15:restartNumberingAfterBreak="0">
    <w:nsid w:val="484F2FAC"/>
    <w:multiLevelType w:val="multilevel"/>
    <w:tmpl w:val="7702060A"/>
    <w:lvl w:ilvl="0">
      <w:start w:val="6"/>
      <w:numFmt w:val="decimal"/>
      <w:lvlText w:val="%1."/>
      <w:lvlJc w:val="left"/>
      <w:pPr>
        <w:ind w:left="495" w:hanging="495"/>
      </w:pPr>
      <w:rPr>
        <w:rFonts w:hint="default"/>
        <w:color w:val="0070C0"/>
      </w:rPr>
    </w:lvl>
    <w:lvl w:ilvl="1">
      <w:start w:val="4"/>
      <w:numFmt w:val="decimal"/>
      <w:lvlText w:val="%1.%2."/>
      <w:lvlJc w:val="left"/>
      <w:pPr>
        <w:ind w:left="920"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29" w15:restartNumberingAfterBreak="0">
    <w:nsid w:val="48937EF5"/>
    <w:multiLevelType w:val="hybridMultilevel"/>
    <w:tmpl w:val="1A243612"/>
    <w:lvl w:ilvl="0" w:tplc="485C814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0" w15:restartNumberingAfterBreak="0">
    <w:nsid w:val="49C676CC"/>
    <w:multiLevelType w:val="multilevel"/>
    <w:tmpl w:val="49C676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CB507C1"/>
    <w:multiLevelType w:val="hybridMultilevel"/>
    <w:tmpl w:val="62A25B26"/>
    <w:lvl w:ilvl="0" w:tplc="04160001">
      <w:start w:val="1"/>
      <w:numFmt w:val="bullet"/>
      <w:lvlText w:val=""/>
      <w:lvlJc w:val="left"/>
      <w:pPr>
        <w:ind w:left="1068" w:hanging="360"/>
      </w:pPr>
      <w:rPr>
        <w:rFonts w:ascii="Symbol" w:hAnsi="Symbol" w:hint="default"/>
      </w:rPr>
    </w:lvl>
    <w:lvl w:ilvl="1" w:tplc="04160003">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2" w15:restartNumberingAfterBreak="0">
    <w:nsid w:val="4E665D46"/>
    <w:multiLevelType w:val="hybridMultilevel"/>
    <w:tmpl w:val="324AC1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5D93A3F"/>
    <w:multiLevelType w:val="multilevel"/>
    <w:tmpl w:val="A1EC768E"/>
    <w:lvl w:ilvl="0">
      <w:start w:val="22"/>
      <w:numFmt w:val="decimal"/>
      <w:lvlText w:val="%1."/>
      <w:lvlJc w:val="left"/>
      <w:pPr>
        <w:ind w:left="435" w:hanging="435"/>
      </w:pPr>
      <w:rPr>
        <w:rFonts w:hint="default"/>
      </w:rPr>
    </w:lvl>
    <w:lvl w:ilvl="1">
      <w:start w:val="1"/>
      <w:numFmt w:val="decimal"/>
      <w:lvlText w:val="%1.%2."/>
      <w:lvlJc w:val="left"/>
      <w:pPr>
        <w:ind w:left="867" w:hanging="43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4" w15:restartNumberingAfterBreak="0">
    <w:nsid w:val="56B22CEE"/>
    <w:multiLevelType w:val="multilevel"/>
    <w:tmpl w:val="6CD8F32E"/>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1440"/>
        </w:tabs>
        <w:ind w:left="1440" w:hanging="360"/>
      </w:pPr>
      <w:rPr>
        <w:rFonts w:ascii="Arial" w:hAnsi="Arial" w:cs="Arial" w:hint="default"/>
        <w:b w:val="0"/>
        <w:i w:val="0"/>
      </w:rPr>
    </w:lvl>
    <w:lvl w:ilvl="2">
      <w:start w:val="1"/>
      <w:numFmt w:val="decimal"/>
      <w:lvlText w:val="%1.%2.%3."/>
      <w:lvlJc w:val="left"/>
      <w:pPr>
        <w:tabs>
          <w:tab w:val="num" w:pos="360"/>
        </w:tabs>
        <w:ind w:left="360" w:hanging="360"/>
      </w:pPr>
      <w:rPr>
        <w:rFonts w:ascii="Arial" w:hAnsi="Arial" w:cs="Arial" w:hint="default"/>
      </w:rPr>
    </w:lvl>
    <w:lvl w:ilvl="3">
      <w:start w:val="1"/>
      <w:numFmt w:val="decimal"/>
      <w:lvlText w:val="%1.%2.%3.%4."/>
      <w:lvlJc w:val="left"/>
      <w:pPr>
        <w:tabs>
          <w:tab w:val="num" w:pos="2880"/>
        </w:tabs>
        <w:ind w:left="2880" w:hanging="360"/>
      </w:pPr>
      <w:rPr>
        <w:rFonts w:ascii="Times New Roman" w:hAnsi="Times New Roman" w:cs="Times New Roman" w:hint="default"/>
      </w:rPr>
    </w:lvl>
    <w:lvl w:ilvl="4">
      <w:start w:val="1"/>
      <w:numFmt w:val="none"/>
      <w:suff w:val="nothing"/>
      <w:lvlText w:val="%5."/>
      <w:lvlJc w:val="left"/>
      <w:pPr>
        <w:ind w:left="3600" w:hanging="360"/>
      </w:pPr>
    </w:lvl>
    <w:lvl w:ilvl="5">
      <w:start w:val="1"/>
      <w:numFmt w:val="none"/>
      <w:suff w:val="nothing"/>
      <w:lvlText w:val="%6."/>
      <w:lvlJc w:val="left"/>
      <w:pPr>
        <w:ind w:left="4320" w:hanging="360"/>
      </w:pPr>
    </w:lvl>
    <w:lvl w:ilvl="6">
      <w:start w:val="1"/>
      <w:numFmt w:val="none"/>
      <w:suff w:val="nothing"/>
      <w:lvlText w:val="%7."/>
      <w:lvlJc w:val="left"/>
      <w:pPr>
        <w:ind w:left="5040" w:hanging="360"/>
      </w:pPr>
    </w:lvl>
    <w:lvl w:ilvl="7">
      <w:start w:val="1"/>
      <w:numFmt w:val="none"/>
      <w:suff w:val="nothing"/>
      <w:lvlText w:val="%8."/>
      <w:lvlJc w:val="left"/>
      <w:pPr>
        <w:ind w:left="5760" w:hanging="360"/>
      </w:pPr>
    </w:lvl>
    <w:lvl w:ilvl="8">
      <w:start w:val="1"/>
      <w:numFmt w:val="none"/>
      <w:suff w:val="nothing"/>
      <w:lvlText w:val="%9."/>
      <w:lvlJc w:val="left"/>
      <w:pPr>
        <w:ind w:left="6480" w:hanging="360"/>
      </w:pPr>
    </w:lvl>
  </w:abstractNum>
  <w:abstractNum w:abstractNumId="35" w15:restartNumberingAfterBreak="0">
    <w:nsid w:val="576D3931"/>
    <w:multiLevelType w:val="multilevel"/>
    <w:tmpl w:val="576D3931"/>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5D8E5EE6"/>
    <w:multiLevelType w:val="multilevel"/>
    <w:tmpl w:val="4632770A"/>
    <w:lvl w:ilvl="0">
      <w:start w:val="3"/>
      <w:numFmt w:val="decimal"/>
      <w:lvlText w:val="%1."/>
      <w:lvlJc w:val="left"/>
      <w:pPr>
        <w:ind w:left="720" w:hanging="360"/>
      </w:pPr>
      <w:rPr>
        <w:rFonts w:hint="default"/>
      </w:rPr>
    </w:lvl>
    <w:lvl w:ilvl="1">
      <w:start w:val="1"/>
      <w:numFmt w:val="decimal"/>
      <w:lvlText w:val="%2."/>
      <w:lvlJc w:val="left"/>
      <w:pPr>
        <w:ind w:left="1495" w:hanging="360"/>
      </w:pPr>
      <w:rPr>
        <w:rFonts w:ascii="Calibri" w:eastAsia="Calibri" w:hAnsi="Calibri" w:cs="Calibri" w:hint="default"/>
      </w:rPr>
    </w:lvl>
    <w:lvl w:ilvl="2">
      <w:start w:val="1"/>
      <w:numFmt w:val="decimal"/>
      <w:lvlText w:val="%3."/>
      <w:lvlJc w:val="left"/>
      <w:pPr>
        <w:ind w:left="2340" w:hanging="360"/>
      </w:pPr>
      <w:rPr>
        <w:rFonts w:hint="default"/>
      </w:rPr>
    </w:lvl>
    <w:lvl w:ilvl="3">
      <w:start w:val="2"/>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A1E4E73"/>
    <w:multiLevelType w:val="hybridMultilevel"/>
    <w:tmpl w:val="76FE901E"/>
    <w:lvl w:ilvl="0" w:tplc="46FC90D4">
      <w:start w:val="1"/>
      <w:numFmt w:val="lowerLetter"/>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8" w15:restartNumberingAfterBreak="0">
    <w:nsid w:val="702038C4"/>
    <w:multiLevelType w:val="hybridMultilevel"/>
    <w:tmpl w:val="F2D6A23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9" w15:restartNumberingAfterBreak="0">
    <w:nsid w:val="70AF3C66"/>
    <w:multiLevelType w:val="multilevel"/>
    <w:tmpl w:val="F14CA332"/>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40" w15:restartNumberingAfterBreak="0">
    <w:nsid w:val="758B312E"/>
    <w:multiLevelType w:val="multilevel"/>
    <w:tmpl w:val="758B31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7014DF"/>
    <w:multiLevelType w:val="multilevel"/>
    <w:tmpl w:val="B4246228"/>
    <w:lvl w:ilvl="0">
      <w:start w:val="1"/>
      <w:numFmt w:val="decimal"/>
      <w:pStyle w:val="Ttulo1"/>
      <w:lvlText w:val="%1"/>
      <w:lvlJc w:val="left"/>
      <w:pPr>
        <w:ind w:left="432" w:hanging="432"/>
      </w:pPr>
      <w:rPr>
        <w:rFonts w:hint="default"/>
        <w:lang w:val="pt-BR"/>
      </w:rPr>
    </w:lvl>
    <w:lvl w:ilvl="1">
      <w:start w:val="1"/>
      <w:numFmt w:val="decimal"/>
      <w:pStyle w:val="Ttulo2"/>
      <w:lvlText w:val="%1.%2"/>
      <w:lvlJc w:val="left"/>
      <w:pPr>
        <w:ind w:left="576" w:hanging="576"/>
      </w:pPr>
      <w:rPr>
        <w:rFonts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x-none"/>
        <w:specVanish w:val="0"/>
      </w:rPr>
    </w:lvl>
    <w:lvl w:ilvl="2">
      <w:start w:val="1"/>
      <w:numFmt w:val="decimal"/>
      <w:pStyle w:val="Ttulo3"/>
      <w:lvlText w:val="%1.%2.%3"/>
      <w:lvlJc w:val="left"/>
      <w:pPr>
        <w:ind w:left="1004" w:hanging="720"/>
      </w:pPr>
      <w:rPr>
        <w:rFonts w:hint="default"/>
        <w:lang w:val="pt-BR"/>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2" w15:restartNumberingAfterBreak="0">
    <w:nsid w:val="7D6671B7"/>
    <w:multiLevelType w:val="singleLevel"/>
    <w:tmpl w:val="7D6671B7"/>
    <w:lvl w:ilvl="0">
      <w:start w:val="1"/>
      <w:numFmt w:val="decimal"/>
      <w:lvlText w:val="%1."/>
      <w:lvlJc w:val="left"/>
      <w:pPr>
        <w:tabs>
          <w:tab w:val="left" w:pos="425"/>
        </w:tabs>
        <w:ind w:left="425" w:hanging="425"/>
      </w:pPr>
      <w:rPr>
        <w:rFonts w:hint="default"/>
      </w:rPr>
    </w:lvl>
  </w:abstractNum>
  <w:num w:numId="1">
    <w:abstractNumId w:val="41"/>
  </w:num>
  <w:num w:numId="2">
    <w:abstractNumId w:val="20"/>
  </w:num>
  <w:num w:numId="3">
    <w:abstractNumId w:val="6"/>
  </w:num>
  <w:num w:numId="4">
    <w:abstractNumId w:val="7"/>
  </w:num>
  <w:num w:numId="5">
    <w:abstractNumId w:val="8"/>
  </w:num>
  <w:num w:numId="6">
    <w:abstractNumId w:val="9"/>
  </w:num>
  <w:num w:numId="7">
    <w:abstractNumId w:val="10"/>
  </w:num>
  <w:num w:numId="8">
    <w:abstractNumId w:val="27"/>
  </w:num>
  <w:num w:numId="9">
    <w:abstractNumId w:val="22"/>
  </w:num>
  <w:num w:numId="10">
    <w:abstractNumId w:val="15"/>
  </w:num>
  <w:num w:numId="11">
    <w:abstractNumId w:val="31"/>
  </w:num>
  <w:num w:numId="12">
    <w:abstractNumId w:val="39"/>
  </w:num>
  <w:num w:numId="13">
    <w:abstractNumId w:val="28"/>
  </w:num>
  <w:num w:numId="14">
    <w:abstractNumId w:val="33"/>
  </w:num>
  <w:num w:numId="15">
    <w:abstractNumId w:val="24"/>
  </w:num>
  <w:num w:numId="16">
    <w:abstractNumId w:val="17"/>
  </w:num>
  <w:num w:numId="17">
    <w:abstractNumId w:val="16"/>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8"/>
  </w:num>
  <w:num w:numId="22">
    <w:abstractNumId w:val="37"/>
  </w:num>
  <w:num w:numId="23">
    <w:abstractNumId w:val="25"/>
  </w:num>
  <w:num w:numId="24">
    <w:abstractNumId w:val="21"/>
  </w:num>
  <w:num w:numId="25">
    <w:abstractNumId w:val="30"/>
  </w:num>
  <w:num w:numId="26">
    <w:abstractNumId w:val="40"/>
  </w:num>
  <w:num w:numId="27">
    <w:abstractNumId w:val="5"/>
  </w:num>
  <w:num w:numId="28">
    <w:abstractNumId w:val="4"/>
  </w:num>
  <w:num w:numId="29">
    <w:abstractNumId w:val="0"/>
  </w:num>
  <w:num w:numId="30">
    <w:abstractNumId w:val="2"/>
  </w:num>
  <w:num w:numId="31">
    <w:abstractNumId w:val="3"/>
  </w:num>
  <w:num w:numId="32">
    <w:abstractNumId w:val="42"/>
  </w:num>
  <w:num w:numId="33">
    <w:abstractNumId w:val="1"/>
  </w:num>
  <w:num w:numId="34">
    <w:abstractNumId w:val="35"/>
    <w:lvlOverride w:ilvl="0">
      <w:startOverride w:val="1"/>
    </w:lvlOverride>
    <w:lvlOverride w:ilvl="1"/>
    <w:lvlOverride w:ilvl="2"/>
    <w:lvlOverride w:ilvl="3"/>
    <w:lvlOverride w:ilvl="4"/>
    <w:lvlOverride w:ilvl="5"/>
    <w:lvlOverride w:ilvl="6"/>
    <w:lvlOverride w:ilvl="7"/>
    <w:lvlOverride w:ilvl="8"/>
  </w:num>
  <w:num w:numId="35">
    <w:abstractNumId w:val="36"/>
  </w:num>
  <w:num w:numId="36">
    <w:abstractNumId w:val="38"/>
  </w:num>
  <w:num w:numId="37">
    <w:abstractNumId w:val="19"/>
  </w:num>
  <w:num w:numId="38">
    <w:abstractNumId w:val="14"/>
  </w:num>
  <w:num w:numId="39">
    <w:abstractNumId w:val="29"/>
  </w:num>
  <w:num w:numId="40">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1"/>
  <w:activeWritingStyle w:appName="MSWord" w:lang="pt-BR" w:vendorID="64" w:dllVersion="4096" w:nlCheck="1" w:checkStyle="0"/>
  <w:activeWritingStyle w:appName="MSWord" w:lang="es-ES_tradnl" w:vendorID="64" w:dllVersion="4096" w:nlCheck="1" w:checkStyle="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CB"/>
    <w:rsid w:val="00002722"/>
    <w:rsid w:val="00003328"/>
    <w:rsid w:val="000059AB"/>
    <w:rsid w:val="00007FB3"/>
    <w:rsid w:val="000105CA"/>
    <w:rsid w:val="0001193D"/>
    <w:rsid w:val="000127B5"/>
    <w:rsid w:val="000149A5"/>
    <w:rsid w:val="00014E29"/>
    <w:rsid w:val="00014E2D"/>
    <w:rsid w:val="00014F5C"/>
    <w:rsid w:val="000157B9"/>
    <w:rsid w:val="000159E4"/>
    <w:rsid w:val="00016038"/>
    <w:rsid w:val="00017AD6"/>
    <w:rsid w:val="00020834"/>
    <w:rsid w:val="00022381"/>
    <w:rsid w:val="0002266F"/>
    <w:rsid w:val="00022AAD"/>
    <w:rsid w:val="00022E0A"/>
    <w:rsid w:val="00023A3B"/>
    <w:rsid w:val="000245E7"/>
    <w:rsid w:val="0002465E"/>
    <w:rsid w:val="00026649"/>
    <w:rsid w:val="00026F1E"/>
    <w:rsid w:val="000278C7"/>
    <w:rsid w:val="00027E78"/>
    <w:rsid w:val="000303AE"/>
    <w:rsid w:val="0003071F"/>
    <w:rsid w:val="0003097F"/>
    <w:rsid w:val="00030DA7"/>
    <w:rsid w:val="00030F04"/>
    <w:rsid w:val="000311C6"/>
    <w:rsid w:val="00031564"/>
    <w:rsid w:val="00031B76"/>
    <w:rsid w:val="0003204E"/>
    <w:rsid w:val="00032317"/>
    <w:rsid w:val="000326A7"/>
    <w:rsid w:val="0003479A"/>
    <w:rsid w:val="00034BC9"/>
    <w:rsid w:val="00035795"/>
    <w:rsid w:val="000359C7"/>
    <w:rsid w:val="00035B6B"/>
    <w:rsid w:val="00036CB7"/>
    <w:rsid w:val="00036FF5"/>
    <w:rsid w:val="0003722A"/>
    <w:rsid w:val="00037D59"/>
    <w:rsid w:val="000403CA"/>
    <w:rsid w:val="000404F0"/>
    <w:rsid w:val="00041A94"/>
    <w:rsid w:val="00042326"/>
    <w:rsid w:val="00042553"/>
    <w:rsid w:val="00042B34"/>
    <w:rsid w:val="00042BA0"/>
    <w:rsid w:val="000438AC"/>
    <w:rsid w:val="00043913"/>
    <w:rsid w:val="00043D7D"/>
    <w:rsid w:val="00043E93"/>
    <w:rsid w:val="000445AF"/>
    <w:rsid w:val="00044664"/>
    <w:rsid w:val="00045C60"/>
    <w:rsid w:val="00046002"/>
    <w:rsid w:val="00046448"/>
    <w:rsid w:val="00050550"/>
    <w:rsid w:val="00051C43"/>
    <w:rsid w:val="000528FC"/>
    <w:rsid w:val="00053321"/>
    <w:rsid w:val="00053817"/>
    <w:rsid w:val="000538B8"/>
    <w:rsid w:val="00053F58"/>
    <w:rsid w:val="0005404A"/>
    <w:rsid w:val="00055F34"/>
    <w:rsid w:val="0005640B"/>
    <w:rsid w:val="00060179"/>
    <w:rsid w:val="00060812"/>
    <w:rsid w:val="00061172"/>
    <w:rsid w:val="000612DA"/>
    <w:rsid w:val="0006190D"/>
    <w:rsid w:val="0006362E"/>
    <w:rsid w:val="00064A7F"/>
    <w:rsid w:val="00065BB9"/>
    <w:rsid w:val="00065F0F"/>
    <w:rsid w:val="00066B99"/>
    <w:rsid w:val="00066CCD"/>
    <w:rsid w:val="000675C8"/>
    <w:rsid w:val="00067668"/>
    <w:rsid w:val="00067E9A"/>
    <w:rsid w:val="00070997"/>
    <w:rsid w:val="000712AC"/>
    <w:rsid w:val="00071B8C"/>
    <w:rsid w:val="00072155"/>
    <w:rsid w:val="00072325"/>
    <w:rsid w:val="00072AAD"/>
    <w:rsid w:val="00073AFE"/>
    <w:rsid w:val="000745F7"/>
    <w:rsid w:val="00075B3A"/>
    <w:rsid w:val="00076553"/>
    <w:rsid w:val="00081121"/>
    <w:rsid w:val="000815F8"/>
    <w:rsid w:val="00081604"/>
    <w:rsid w:val="00081E64"/>
    <w:rsid w:val="0008226D"/>
    <w:rsid w:val="000823E6"/>
    <w:rsid w:val="00082B11"/>
    <w:rsid w:val="00082E03"/>
    <w:rsid w:val="000837C8"/>
    <w:rsid w:val="00083ED8"/>
    <w:rsid w:val="00084037"/>
    <w:rsid w:val="000845A2"/>
    <w:rsid w:val="000848CB"/>
    <w:rsid w:val="0008619F"/>
    <w:rsid w:val="00086CDC"/>
    <w:rsid w:val="00087200"/>
    <w:rsid w:val="000877D3"/>
    <w:rsid w:val="00090401"/>
    <w:rsid w:val="00090D57"/>
    <w:rsid w:val="000923BD"/>
    <w:rsid w:val="00092538"/>
    <w:rsid w:val="00092701"/>
    <w:rsid w:val="000928FC"/>
    <w:rsid w:val="00094046"/>
    <w:rsid w:val="00095CFA"/>
    <w:rsid w:val="000966C2"/>
    <w:rsid w:val="000A01C9"/>
    <w:rsid w:val="000A020A"/>
    <w:rsid w:val="000A085B"/>
    <w:rsid w:val="000A0D86"/>
    <w:rsid w:val="000A10C1"/>
    <w:rsid w:val="000A1C60"/>
    <w:rsid w:val="000A1EAF"/>
    <w:rsid w:val="000A4220"/>
    <w:rsid w:val="000A4313"/>
    <w:rsid w:val="000A56A6"/>
    <w:rsid w:val="000A5C1E"/>
    <w:rsid w:val="000A5EC7"/>
    <w:rsid w:val="000A633A"/>
    <w:rsid w:val="000A69FD"/>
    <w:rsid w:val="000A6BD5"/>
    <w:rsid w:val="000A762D"/>
    <w:rsid w:val="000A7723"/>
    <w:rsid w:val="000A7CCF"/>
    <w:rsid w:val="000A7EAD"/>
    <w:rsid w:val="000B0283"/>
    <w:rsid w:val="000B075F"/>
    <w:rsid w:val="000B0D7D"/>
    <w:rsid w:val="000B0E94"/>
    <w:rsid w:val="000B197C"/>
    <w:rsid w:val="000B2610"/>
    <w:rsid w:val="000B3A6F"/>
    <w:rsid w:val="000B3EA0"/>
    <w:rsid w:val="000B43BD"/>
    <w:rsid w:val="000B5450"/>
    <w:rsid w:val="000B599A"/>
    <w:rsid w:val="000B73FA"/>
    <w:rsid w:val="000B762E"/>
    <w:rsid w:val="000B7E2B"/>
    <w:rsid w:val="000C0CAE"/>
    <w:rsid w:val="000C289B"/>
    <w:rsid w:val="000C3251"/>
    <w:rsid w:val="000C422B"/>
    <w:rsid w:val="000C4F21"/>
    <w:rsid w:val="000C4F75"/>
    <w:rsid w:val="000C5AF9"/>
    <w:rsid w:val="000C5EA1"/>
    <w:rsid w:val="000C646F"/>
    <w:rsid w:val="000C6883"/>
    <w:rsid w:val="000C6AB9"/>
    <w:rsid w:val="000C732D"/>
    <w:rsid w:val="000C7CBA"/>
    <w:rsid w:val="000C7EE1"/>
    <w:rsid w:val="000D005D"/>
    <w:rsid w:val="000D16B0"/>
    <w:rsid w:val="000D222D"/>
    <w:rsid w:val="000D2D51"/>
    <w:rsid w:val="000D33C9"/>
    <w:rsid w:val="000D3EA6"/>
    <w:rsid w:val="000D4E10"/>
    <w:rsid w:val="000D574A"/>
    <w:rsid w:val="000D588A"/>
    <w:rsid w:val="000D5C38"/>
    <w:rsid w:val="000D6D5D"/>
    <w:rsid w:val="000D7569"/>
    <w:rsid w:val="000D7C24"/>
    <w:rsid w:val="000D7D46"/>
    <w:rsid w:val="000E0D28"/>
    <w:rsid w:val="000E1AF6"/>
    <w:rsid w:val="000E21B3"/>
    <w:rsid w:val="000E21CA"/>
    <w:rsid w:val="000E619A"/>
    <w:rsid w:val="000E64DA"/>
    <w:rsid w:val="000E6888"/>
    <w:rsid w:val="000E68BD"/>
    <w:rsid w:val="000E73DA"/>
    <w:rsid w:val="000F000E"/>
    <w:rsid w:val="000F0557"/>
    <w:rsid w:val="000F14FB"/>
    <w:rsid w:val="000F1A91"/>
    <w:rsid w:val="000F1FA8"/>
    <w:rsid w:val="000F2ED3"/>
    <w:rsid w:val="000F3359"/>
    <w:rsid w:val="000F5F8C"/>
    <w:rsid w:val="000F62A6"/>
    <w:rsid w:val="000F656C"/>
    <w:rsid w:val="000F6595"/>
    <w:rsid w:val="000F6A34"/>
    <w:rsid w:val="000F70AC"/>
    <w:rsid w:val="000F712F"/>
    <w:rsid w:val="000F74DD"/>
    <w:rsid w:val="0010060B"/>
    <w:rsid w:val="00100F43"/>
    <w:rsid w:val="001017B4"/>
    <w:rsid w:val="00101861"/>
    <w:rsid w:val="00102789"/>
    <w:rsid w:val="00102A41"/>
    <w:rsid w:val="001031CE"/>
    <w:rsid w:val="001046BC"/>
    <w:rsid w:val="00104997"/>
    <w:rsid w:val="00104DBE"/>
    <w:rsid w:val="001052E8"/>
    <w:rsid w:val="001057AE"/>
    <w:rsid w:val="00105AFC"/>
    <w:rsid w:val="00105E8F"/>
    <w:rsid w:val="00106201"/>
    <w:rsid w:val="0010714A"/>
    <w:rsid w:val="00107673"/>
    <w:rsid w:val="0010799A"/>
    <w:rsid w:val="00110F48"/>
    <w:rsid w:val="00111B75"/>
    <w:rsid w:val="001125BE"/>
    <w:rsid w:val="001125CA"/>
    <w:rsid w:val="0011360F"/>
    <w:rsid w:val="001138A3"/>
    <w:rsid w:val="00113E5B"/>
    <w:rsid w:val="00115210"/>
    <w:rsid w:val="0011619C"/>
    <w:rsid w:val="0011655E"/>
    <w:rsid w:val="00116DEC"/>
    <w:rsid w:val="0011700B"/>
    <w:rsid w:val="00122B9C"/>
    <w:rsid w:val="00122CAF"/>
    <w:rsid w:val="001231E5"/>
    <w:rsid w:val="00123C9F"/>
    <w:rsid w:val="00123FD7"/>
    <w:rsid w:val="001242B5"/>
    <w:rsid w:val="00124DF1"/>
    <w:rsid w:val="0012563E"/>
    <w:rsid w:val="00125822"/>
    <w:rsid w:val="00127D97"/>
    <w:rsid w:val="001303C4"/>
    <w:rsid w:val="00130DCC"/>
    <w:rsid w:val="00132499"/>
    <w:rsid w:val="00132C9B"/>
    <w:rsid w:val="001336EF"/>
    <w:rsid w:val="001344FA"/>
    <w:rsid w:val="00134CEE"/>
    <w:rsid w:val="00135CD7"/>
    <w:rsid w:val="00136767"/>
    <w:rsid w:val="001368AE"/>
    <w:rsid w:val="0014222D"/>
    <w:rsid w:val="00142567"/>
    <w:rsid w:val="00142976"/>
    <w:rsid w:val="00142995"/>
    <w:rsid w:val="00142C8E"/>
    <w:rsid w:val="0014342C"/>
    <w:rsid w:val="0014395C"/>
    <w:rsid w:val="00143D9E"/>
    <w:rsid w:val="00143DCB"/>
    <w:rsid w:val="001443F6"/>
    <w:rsid w:val="001449F6"/>
    <w:rsid w:val="00144B66"/>
    <w:rsid w:val="0014767E"/>
    <w:rsid w:val="00150D22"/>
    <w:rsid w:val="00151EA9"/>
    <w:rsid w:val="001524ED"/>
    <w:rsid w:val="00152DB1"/>
    <w:rsid w:val="001533FD"/>
    <w:rsid w:val="001536C1"/>
    <w:rsid w:val="00155522"/>
    <w:rsid w:val="00156826"/>
    <w:rsid w:val="00157183"/>
    <w:rsid w:val="0015729C"/>
    <w:rsid w:val="00160132"/>
    <w:rsid w:val="00161E06"/>
    <w:rsid w:val="00162830"/>
    <w:rsid w:val="00162E23"/>
    <w:rsid w:val="001634F9"/>
    <w:rsid w:val="00163A9D"/>
    <w:rsid w:val="00164D55"/>
    <w:rsid w:val="00165FAD"/>
    <w:rsid w:val="00166505"/>
    <w:rsid w:val="00166812"/>
    <w:rsid w:val="001672E3"/>
    <w:rsid w:val="001707A2"/>
    <w:rsid w:val="00170F2A"/>
    <w:rsid w:val="00171293"/>
    <w:rsid w:val="00173987"/>
    <w:rsid w:val="001745DC"/>
    <w:rsid w:val="00177600"/>
    <w:rsid w:val="00177C37"/>
    <w:rsid w:val="00177F1A"/>
    <w:rsid w:val="001806E3"/>
    <w:rsid w:val="00181113"/>
    <w:rsid w:val="001821CE"/>
    <w:rsid w:val="0018231E"/>
    <w:rsid w:val="00182B57"/>
    <w:rsid w:val="00182CCE"/>
    <w:rsid w:val="0018454D"/>
    <w:rsid w:val="00184943"/>
    <w:rsid w:val="00184A28"/>
    <w:rsid w:val="0018504A"/>
    <w:rsid w:val="00185182"/>
    <w:rsid w:val="001859E5"/>
    <w:rsid w:val="00185C50"/>
    <w:rsid w:val="00186B3D"/>
    <w:rsid w:val="00186E53"/>
    <w:rsid w:val="001876E6"/>
    <w:rsid w:val="001879F6"/>
    <w:rsid w:val="00187BC8"/>
    <w:rsid w:val="00187D80"/>
    <w:rsid w:val="00187FB9"/>
    <w:rsid w:val="001906A4"/>
    <w:rsid w:val="00190F84"/>
    <w:rsid w:val="00192608"/>
    <w:rsid w:val="00193167"/>
    <w:rsid w:val="00194898"/>
    <w:rsid w:val="001963AC"/>
    <w:rsid w:val="00196922"/>
    <w:rsid w:val="00197021"/>
    <w:rsid w:val="00197044"/>
    <w:rsid w:val="0019779B"/>
    <w:rsid w:val="00197AF2"/>
    <w:rsid w:val="00197C9E"/>
    <w:rsid w:val="001A0788"/>
    <w:rsid w:val="001A090E"/>
    <w:rsid w:val="001A0BE1"/>
    <w:rsid w:val="001A0DEA"/>
    <w:rsid w:val="001A11CE"/>
    <w:rsid w:val="001A150D"/>
    <w:rsid w:val="001A16CE"/>
    <w:rsid w:val="001A2136"/>
    <w:rsid w:val="001A24D8"/>
    <w:rsid w:val="001A30ED"/>
    <w:rsid w:val="001A35FD"/>
    <w:rsid w:val="001A387F"/>
    <w:rsid w:val="001A3DA2"/>
    <w:rsid w:val="001A3F38"/>
    <w:rsid w:val="001A3F9E"/>
    <w:rsid w:val="001A45D4"/>
    <w:rsid w:val="001A4A25"/>
    <w:rsid w:val="001A5EF3"/>
    <w:rsid w:val="001A7145"/>
    <w:rsid w:val="001A72D6"/>
    <w:rsid w:val="001A78C4"/>
    <w:rsid w:val="001B17A7"/>
    <w:rsid w:val="001B19A2"/>
    <w:rsid w:val="001B30C0"/>
    <w:rsid w:val="001B4278"/>
    <w:rsid w:val="001B4DE7"/>
    <w:rsid w:val="001B6A73"/>
    <w:rsid w:val="001C0273"/>
    <w:rsid w:val="001C063E"/>
    <w:rsid w:val="001C1B17"/>
    <w:rsid w:val="001C2A3F"/>
    <w:rsid w:val="001C2E3A"/>
    <w:rsid w:val="001C2F84"/>
    <w:rsid w:val="001C3A33"/>
    <w:rsid w:val="001C3CF2"/>
    <w:rsid w:val="001C3F05"/>
    <w:rsid w:val="001C45E3"/>
    <w:rsid w:val="001C4659"/>
    <w:rsid w:val="001C47A7"/>
    <w:rsid w:val="001C4864"/>
    <w:rsid w:val="001C4A56"/>
    <w:rsid w:val="001C4C9D"/>
    <w:rsid w:val="001C4E23"/>
    <w:rsid w:val="001C5A6D"/>
    <w:rsid w:val="001C6129"/>
    <w:rsid w:val="001C6181"/>
    <w:rsid w:val="001C620E"/>
    <w:rsid w:val="001C67C4"/>
    <w:rsid w:val="001C7263"/>
    <w:rsid w:val="001C7A39"/>
    <w:rsid w:val="001C7A9E"/>
    <w:rsid w:val="001D0514"/>
    <w:rsid w:val="001D1153"/>
    <w:rsid w:val="001D1507"/>
    <w:rsid w:val="001D1B06"/>
    <w:rsid w:val="001D29F5"/>
    <w:rsid w:val="001D2DF8"/>
    <w:rsid w:val="001D314A"/>
    <w:rsid w:val="001D3916"/>
    <w:rsid w:val="001D3C0A"/>
    <w:rsid w:val="001D3E4E"/>
    <w:rsid w:val="001D44C8"/>
    <w:rsid w:val="001D4906"/>
    <w:rsid w:val="001D4A3C"/>
    <w:rsid w:val="001D4A5E"/>
    <w:rsid w:val="001D4FF2"/>
    <w:rsid w:val="001D5D16"/>
    <w:rsid w:val="001D6089"/>
    <w:rsid w:val="001D6360"/>
    <w:rsid w:val="001D743A"/>
    <w:rsid w:val="001E1402"/>
    <w:rsid w:val="001E1FC6"/>
    <w:rsid w:val="001E20E4"/>
    <w:rsid w:val="001E24C2"/>
    <w:rsid w:val="001E24C3"/>
    <w:rsid w:val="001E2AC1"/>
    <w:rsid w:val="001E2D80"/>
    <w:rsid w:val="001E3217"/>
    <w:rsid w:val="001E477C"/>
    <w:rsid w:val="001E613E"/>
    <w:rsid w:val="001E675C"/>
    <w:rsid w:val="001F0C63"/>
    <w:rsid w:val="001F1224"/>
    <w:rsid w:val="001F18FF"/>
    <w:rsid w:val="001F2743"/>
    <w:rsid w:val="001F3B82"/>
    <w:rsid w:val="001F6C74"/>
    <w:rsid w:val="002004E8"/>
    <w:rsid w:val="00200994"/>
    <w:rsid w:val="00200C7F"/>
    <w:rsid w:val="0020101F"/>
    <w:rsid w:val="002015D7"/>
    <w:rsid w:val="00201C6B"/>
    <w:rsid w:val="00201F7E"/>
    <w:rsid w:val="002039C5"/>
    <w:rsid w:val="0020464E"/>
    <w:rsid w:val="00204FE6"/>
    <w:rsid w:val="00206301"/>
    <w:rsid w:val="00206573"/>
    <w:rsid w:val="00206658"/>
    <w:rsid w:val="0020668D"/>
    <w:rsid w:val="002074D2"/>
    <w:rsid w:val="002106F1"/>
    <w:rsid w:val="00210FBB"/>
    <w:rsid w:val="00211A5D"/>
    <w:rsid w:val="00211B8E"/>
    <w:rsid w:val="002120C6"/>
    <w:rsid w:val="002134C3"/>
    <w:rsid w:val="002137CB"/>
    <w:rsid w:val="0021489A"/>
    <w:rsid w:val="00215664"/>
    <w:rsid w:val="00216072"/>
    <w:rsid w:val="00216453"/>
    <w:rsid w:val="00217509"/>
    <w:rsid w:val="0021758F"/>
    <w:rsid w:val="002205EC"/>
    <w:rsid w:val="00220A14"/>
    <w:rsid w:val="00220C30"/>
    <w:rsid w:val="002212F3"/>
    <w:rsid w:val="002216AD"/>
    <w:rsid w:val="00222EE3"/>
    <w:rsid w:val="00223747"/>
    <w:rsid w:val="002243AF"/>
    <w:rsid w:val="00224608"/>
    <w:rsid w:val="00225315"/>
    <w:rsid w:val="00225A72"/>
    <w:rsid w:val="002261E0"/>
    <w:rsid w:val="00226497"/>
    <w:rsid w:val="00226D89"/>
    <w:rsid w:val="00227A79"/>
    <w:rsid w:val="00227F33"/>
    <w:rsid w:val="00230915"/>
    <w:rsid w:val="00232D18"/>
    <w:rsid w:val="002351FB"/>
    <w:rsid w:val="00235450"/>
    <w:rsid w:val="00235588"/>
    <w:rsid w:val="00236126"/>
    <w:rsid w:val="0023767B"/>
    <w:rsid w:val="0024160F"/>
    <w:rsid w:val="00242D65"/>
    <w:rsid w:val="00243240"/>
    <w:rsid w:val="00243DB8"/>
    <w:rsid w:val="00245285"/>
    <w:rsid w:val="002457D6"/>
    <w:rsid w:val="00245804"/>
    <w:rsid w:val="002459E5"/>
    <w:rsid w:val="00245B43"/>
    <w:rsid w:val="00247775"/>
    <w:rsid w:val="00250516"/>
    <w:rsid w:val="00250522"/>
    <w:rsid w:val="0025071B"/>
    <w:rsid w:val="00250917"/>
    <w:rsid w:val="00250C11"/>
    <w:rsid w:val="002524CF"/>
    <w:rsid w:val="00253F12"/>
    <w:rsid w:val="00254DAD"/>
    <w:rsid w:val="00255FBD"/>
    <w:rsid w:val="00256F72"/>
    <w:rsid w:val="0026026A"/>
    <w:rsid w:val="00262F86"/>
    <w:rsid w:val="00263411"/>
    <w:rsid w:val="00263D7B"/>
    <w:rsid w:val="00263E34"/>
    <w:rsid w:val="0026412E"/>
    <w:rsid w:val="00264C91"/>
    <w:rsid w:val="00264F29"/>
    <w:rsid w:val="002650F5"/>
    <w:rsid w:val="0026512A"/>
    <w:rsid w:val="002658B8"/>
    <w:rsid w:val="00265B41"/>
    <w:rsid w:val="002675F1"/>
    <w:rsid w:val="00271ABD"/>
    <w:rsid w:val="00271E4D"/>
    <w:rsid w:val="00272171"/>
    <w:rsid w:val="00272392"/>
    <w:rsid w:val="002729A0"/>
    <w:rsid w:val="00273483"/>
    <w:rsid w:val="002746CD"/>
    <w:rsid w:val="00274B90"/>
    <w:rsid w:val="00275057"/>
    <w:rsid w:val="00275C2B"/>
    <w:rsid w:val="00275CA6"/>
    <w:rsid w:val="0027792B"/>
    <w:rsid w:val="002815E6"/>
    <w:rsid w:val="00284DD6"/>
    <w:rsid w:val="00285D35"/>
    <w:rsid w:val="002860FD"/>
    <w:rsid w:val="0028617D"/>
    <w:rsid w:val="00286A06"/>
    <w:rsid w:val="002873F4"/>
    <w:rsid w:val="00287543"/>
    <w:rsid w:val="00291313"/>
    <w:rsid w:val="00291B48"/>
    <w:rsid w:val="00291F30"/>
    <w:rsid w:val="00293760"/>
    <w:rsid w:val="00294507"/>
    <w:rsid w:val="00294584"/>
    <w:rsid w:val="00295A64"/>
    <w:rsid w:val="00295AC5"/>
    <w:rsid w:val="0029754F"/>
    <w:rsid w:val="00297BC7"/>
    <w:rsid w:val="002A048B"/>
    <w:rsid w:val="002A16CB"/>
    <w:rsid w:val="002A2784"/>
    <w:rsid w:val="002A2E4E"/>
    <w:rsid w:val="002A3037"/>
    <w:rsid w:val="002A3BAD"/>
    <w:rsid w:val="002A5694"/>
    <w:rsid w:val="002A61FD"/>
    <w:rsid w:val="002A67B8"/>
    <w:rsid w:val="002A71CE"/>
    <w:rsid w:val="002A7D90"/>
    <w:rsid w:val="002A7F54"/>
    <w:rsid w:val="002B0639"/>
    <w:rsid w:val="002B094F"/>
    <w:rsid w:val="002B1159"/>
    <w:rsid w:val="002B2393"/>
    <w:rsid w:val="002B243A"/>
    <w:rsid w:val="002B3331"/>
    <w:rsid w:val="002B39B0"/>
    <w:rsid w:val="002B48EC"/>
    <w:rsid w:val="002B51E7"/>
    <w:rsid w:val="002B788A"/>
    <w:rsid w:val="002C018B"/>
    <w:rsid w:val="002C25C2"/>
    <w:rsid w:val="002C33C4"/>
    <w:rsid w:val="002C39F4"/>
    <w:rsid w:val="002C4BE5"/>
    <w:rsid w:val="002C55B1"/>
    <w:rsid w:val="002C69D7"/>
    <w:rsid w:val="002C707D"/>
    <w:rsid w:val="002C7618"/>
    <w:rsid w:val="002D0844"/>
    <w:rsid w:val="002D1FDA"/>
    <w:rsid w:val="002D5AF7"/>
    <w:rsid w:val="002D5CB2"/>
    <w:rsid w:val="002D5D87"/>
    <w:rsid w:val="002D5E81"/>
    <w:rsid w:val="002D7C1C"/>
    <w:rsid w:val="002E14F3"/>
    <w:rsid w:val="002E1BB1"/>
    <w:rsid w:val="002E33B9"/>
    <w:rsid w:val="002E3AAC"/>
    <w:rsid w:val="002E4310"/>
    <w:rsid w:val="002E4323"/>
    <w:rsid w:val="002E4CE4"/>
    <w:rsid w:val="002E4E21"/>
    <w:rsid w:val="002E6449"/>
    <w:rsid w:val="002E721C"/>
    <w:rsid w:val="002F05C3"/>
    <w:rsid w:val="002F2633"/>
    <w:rsid w:val="002F4073"/>
    <w:rsid w:val="002F4BEB"/>
    <w:rsid w:val="002F4D98"/>
    <w:rsid w:val="002F5338"/>
    <w:rsid w:val="002F709B"/>
    <w:rsid w:val="002F737A"/>
    <w:rsid w:val="00300848"/>
    <w:rsid w:val="003010B3"/>
    <w:rsid w:val="003012C4"/>
    <w:rsid w:val="00301A4B"/>
    <w:rsid w:val="00302174"/>
    <w:rsid w:val="00302738"/>
    <w:rsid w:val="00304B0B"/>
    <w:rsid w:val="00304B84"/>
    <w:rsid w:val="00305BE2"/>
    <w:rsid w:val="00307456"/>
    <w:rsid w:val="00310765"/>
    <w:rsid w:val="003121D7"/>
    <w:rsid w:val="00312EA1"/>
    <w:rsid w:val="003144FD"/>
    <w:rsid w:val="0031607F"/>
    <w:rsid w:val="00316B2A"/>
    <w:rsid w:val="00316E9B"/>
    <w:rsid w:val="0032054B"/>
    <w:rsid w:val="00320557"/>
    <w:rsid w:val="00320C2F"/>
    <w:rsid w:val="0032107E"/>
    <w:rsid w:val="0032131E"/>
    <w:rsid w:val="003213E2"/>
    <w:rsid w:val="0032253C"/>
    <w:rsid w:val="0032796C"/>
    <w:rsid w:val="00330066"/>
    <w:rsid w:val="00331653"/>
    <w:rsid w:val="00331D3D"/>
    <w:rsid w:val="003323E4"/>
    <w:rsid w:val="00334049"/>
    <w:rsid w:val="003348FB"/>
    <w:rsid w:val="00335256"/>
    <w:rsid w:val="00335BB0"/>
    <w:rsid w:val="003360D5"/>
    <w:rsid w:val="003365DB"/>
    <w:rsid w:val="003367D7"/>
    <w:rsid w:val="00336C8A"/>
    <w:rsid w:val="0033779E"/>
    <w:rsid w:val="003377FE"/>
    <w:rsid w:val="00337A36"/>
    <w:rsid w:val="00337B38"/>
    <w:rsid w:val="00337CF7"/>
    <w:rsid w:val="00340098"/>
    <w:rsid w:val="003415AC"/>
    <w:rsid w:val="00341D4A"/>
    <w:rsid w:val="003445A9"/>
    <w:rsid w:val="00346E5C"/>
    <w:rsid w:val="003501C6"/>
    <w:rsid w:val="003503D6"/>
    <w:rsid w:val="00350472"/>
    <w:rsid w:val="0035134B"/>
    <w:rsid w:val="00351864"/>
    <w:rsid w:val="00352831"/>
    <w:rsid w:val="00353856"/>
    <w:rsid w:val="00354255"/>
    <w:rsid w:val="0035460C"/>
    <w:rsid w:val="003547C0"/>
    <w:rsid w:val="00355853"/>
    <w:rsid w:val="00355AF4"/>
    <w:rsid w:val="0035632F"/>
    <w:rsid w:val="00356F89"/>
    <w:rsid w:val="00357E46"/>
    <w:rsid w:val="0036024B"/>
    <w:rsid w:val="003602FA"/>
    <w:rsid w:val="00364C8E"/>
    <w:rsid w:val="003651BA"/>
    <w:rsid w:val="003659BE"/>
    <w:rsid w:val="0036655B"/>
    <w:rsid w:val="00366990"/>
    <w:rsid w:val="00366DCE"/>
    <w:rsid w:val="0036772E"/>
    <w:rsid w:val="003702DE"/>
    <w:rsid w:val="00370705"/>
    <w:rsid w:val="00370808"/>
    <w:rsid w:val="00370A9E"/>
    <w:rsid w:val="00371475"/>
    <w:rsid w:val="00371BC0"/>
    <w:rsid w:val="00372E79"/>
    <w:rsid w:val="00373E94"/>
    <w:rsid w:val="00374155"/>
    <w:rsid w:val="003745F8"/>
    <w:rsid w:val="00375E2B"/>
    <w:rsid w:val="003760B9"/>
    <w:rsid w:val="0037782D"/>
    <w:rsid w:val="00377901"/>
    <w:rsid w:val="00380022"/>
    <w:rsid w:val="0038016E"/>
    <w:rsid w:val="00380F21"/>
    <w:rsid w:val="00381CF1"/>
    <w:rsid w:val="00383FB7"/>
    <w:rsid w:val="00384B26"/>
    <w:rsid w:val="00385097"/>
    <w:rsid w:val="0038621F"/>
    <w:rsid w:val="003864AB"/>
    <w:rsid w:val="003864D6"/>
    <w:rsid w:val="003868F7"/>
    <w:rsid w:val="0038705A"/>
    <w:rsid w:val="00387DCB"/>
    <w:rsid w:val="003909A9"/>
    <w:rsid w:val="00390B40"/>
    <w:rsid w:val="00391A33"/>
    <w:rsid w:val="00392E1B"/>
    <w:rsid w:val="0039310F"/>
    <w:rsid w:val="003944BF"/>
    <w:rsid w:val="003950AF"/>
    <w:rsid w:val="003953A4"/>
    <w:rsid w:val="003A0108"/>
    <w:rsid w:val="003A07E9"/>
    <w:rsid w:val="003A193E"/>
    <w:rsid w:val="003A1B0B"/>
    <w:rsid w:val="003A1E48"/>
    <w:rsid w:val="003A2D9B"/>
    <w:rsid w:val="003A32D7"/>
    <w:rsid w:val="003A3FD0"/>
    <w:rsid w:val="003A5588"/>
    <w:rsid w:val="003A6518"/>
    <w:rsid w:val="003A65F8"/>
    <w:rsid w:val="003A678A"/>
    <w:rsid w:val="003A78DF"/>
    <w:rsid w:val="003A7CFB"/>
    <w:rsid w:val="003B14C8"/>
    <w:rsid w:val="003B14EA"/>
    <w:rsid w:val="003B23A4"/>
    <w:rsid w:val="003B26B3"/>
    <w:rsid w:val="003B2BC4"/>
    <w:rsid w:val="003B3DF5"/>
    <w:rsid w:val="003B4D8A"/>
    <w:rsid w:val="003B4DEE"/>
    <w:rsid w:val="003B62BC"/>
    <w:rsid w:val="003B668F"/>
    <w:rsid w:val="003B6C0F"/>
    <w:rsid w:val="003B71EE"/>
    <w:rsid w:val="003B76F9"/>
    <w:rsid w:val="003B781B"/>
    <w:rsid w:val="003B7903"/>
    <w:rsid w:val="003C0A9C"/>
    <w:rsid w:val="003C0C3A"/>
    <w:rsid w:val="003C191F"/>
    <w:rsid w:val="003C1BA9"/>
    <w:rsid w:val="003C1EB6"/>
    <w:rsid w:val="003C242C"/>
    <w:rsid w:val="003C28DC"/>
    <w:rsid w:val="003C2ED5"/>
    <w:rsid w:val="003C34DB"/>
    <w:rsid w:val="003C5DDF"/>
    <w:rsid w:val="003C7B3B"/>
    <w:rsid w:val="003C7B4C"/>
    <w:rsid w:val="003C7BB6"/>
    <w:rsid w:val="003D003D"/>
    <w:rsid w:val="003D01CA"/>
    <w:rsid w:val="003D02AB"/>
    <w:rsid w:val="003D03E2"/>
    <w:rsid w:val="003D0A4B"/>
    <w:rsid w:val="003D1A7A"/>
    <w:rsid w:val="003D20D8"/>
    <w:rsid w:val="003D2BD9"/>
    <w:rsid w:val="003D2DF0"/>
    <w:rsid w:val="003D5526"/>
    <w:rsid w:val="003D583E"/>
    <w:rsid w:val="003D5E10"/>
    <w:rsid w:val="003D639F"/>
    <w:rsid w:val="003D640B"/>
    <w:rsid w:val="003D6BDD"/>
    <w:rsid w:val="003D7AD7"/>
    <w:rsid w:val="003E0803"/>
    <w:rsid w:val="003E0A96"/>
    <w:rsid w:val="003E1567"/>
    <w:rsid w:val="003E1DE7"/>
    <w:rsid w:val="003E2693"/>
    <w:rsid w:val="003E28A7"/>
    <w:rsid w:val="003E36E6"/>
    <w:rsid w:val="003E4969"/>
    <w:rsid w:val="003E61AA"/>
    <w:rsid w:val="003E6E8D"/>
    <w:rsid w:val="003E73BA"/>
    <w:rsid w:val="003E7B9A"/>
    <w:rsid w:val="003F0297"/>
    <w:rsid w:val="003F1197"/>
    <w:rsid w:val="003F1C13"/>
    <w:rsid w:val="003F294F"/>
    <w:rsid w:val="003F51CF"/>
    <w:rsid w:val="003F693E"/>
    <w:rsid w:val="003F70EA"/>
    <w:rsid w:val="003F720C"/>
    <w:rsid w:val="003F74EA"/>
    <w:rsid w:val="003F77F3"/>
    <w:rsid w:val="00400686"/>
    <w:rsid w:val="004006C5"/>
    <w:rsid w:val="00400B78"/>
    <w:rsid w:val="00400DB6"/>
    <w:rsid w:val="00401FA4"/>
    <w:rsid w:val="00402908"/>
    <w:rsid w:val="00402BE2"/>
    <w:rsid w:val="004039C2"/>
    <w:rsid w:val="00403AE8"/>
    <w:rsid w:val="00404236"/>
    <w:rsid w:val="00404878"/>
    <w:rsid w:val="004050DE"/>
    <w:rsid w:val="00405329"/>
    <w:rsid w:val="0040590C"/>
    <w:rsid w:val="00405952"/>
    <w:rsid w:val="004065ED"/>
    <w:rsid w:val="00406850"/>
    <w:rsid w:val="00407003"/>
    <w:rsid w:val="00407124"/>
    <w:rsid w:val="00407342"/>
    <w:rsid w:val="00407798"/>
    <w:rsid w:val="00410329"/>
    <w:rsid w:val="00410811"/>
    <w:rsid w:val="004123A8"/>
    <w:rsid w:val="0041399E"/>
    <w:rsid w:val="0041448C"/>
    <w:rsid w:val="004148C4"/>
    <w:rsid w:val="004152C0"/>
    <w:rsid w:val="00415629"/>
    <w:rsid w:val="004165C7"/>
    <w:rsid w:val="00417003"/>
    <w:rsid w:val="00417D55"/>
    <w:rsid w:val="00421592"/>
    <w:rsid w:val="004215AD"/>
    <w:rsid w:val="00423424"/>
    <w:rsid w:val="0042417D"/>
    <w:rsid w:val="00424D67"/>
    <w:rsid w:val="004255D0"/>
    <w:rsid w:val="00425795"/>
    <w:rsid w:val="0042624C"/>
    <w:rsid w:val="004263AB"/>
    <w:rsid w:val="00426B61"/>
    <w:rsid w:val="00430237"/>
    <w:rsid w:val="0043051E"/>
    <w:rsid w:val="0043119E"/>
    <w:rsid w:val="00431B57"/>
    <w:rsid w:val="00431CA5"/>
    <w:rsid w:val="0043323A"/>
    <w:rsid w:val="00434975"/>
    <w:rsid w:val="00435DE3"/>
    <w:rsid w:val="00436DFD"/>
    <w:rsid w:val="0044038D"/>
    <w:rsid w:val="00440F31"/>
    <w:rsid w:val="00441B39"/>
    <w:rsid w:val="004421D1"/>
    <w:rsid w:val="00442BE6"/>
    <w:rsid w:val="00443D2C"/>
    <w:rsid w:val="00443D6F"/>
    <w:rsid w:val="0044476F"/>
    <w:rsid w:val="004448C6"/>
    <w:rsid w:val="004450CC"/>
    <w:rsid w:val="004459B5"/>
    <w:rsid w:val="00446223"/>
    <w:rsid w:val="004465BD"/>
    <w:rsid w:val="004465E8"/>
    <w:rsid w:val="00446723"/>
    <w:rsid w:val="004469E0"/>
    <w:rsid w:val="00446E10"/>
    <w:rsid w:val="004502C5"/>
    <w:rsid w:val="004504FF"/>
    <w:rsid w:val="00450783"/>
    <w:rsid w:val="00451790"/>
    <w:rsid w:val="00451AB2"/>
    <w:rsid w:val="00452001"/>
    <w:rsid w:val="00452916"/>
    <w:rsid w:val="004529E7"/>
    <w:rsid w:val="00453972"/>
    <w:rsid w:val="004547E0"/>
    <w:rsid w:val="00455616"/>
    <w:rsid w:val="00455EF0"/>
    <w:rsid w:val="004563B4"/>
    <w:rsid w:val="004566C2"/>
    <w:rsid w:val="00456B5E"/>
    <w:rsid w:val="00457058"/>
    <w:rsid w:val="00457AC1"/>
    <w:rsid w:val="00460A71"/>
    <w:rsid w:val="004629DA"/>
    <w:rsid w:val="004631ED"/>
    <w:rsid w:val="004638C4"/>
    <w:rsid w:val="00464B49"/>
    <w:rsid w:val="00464FF1"/>
    <w:rsid w:val="0046620F"/>
    <w:rsid w:val="00466288"/>
    <w:rsid w:val="00471F9C"/>
    <w:rsid w:val="004725B2"/>
    <w:rsid w:val="0047455F"/>
    <w:rsid w:val="00475A79"/>
    <w:rsid w:val="004770BD"/>
    <w:rsid w:val="00477646"/>
    <w:rsid w:val="00480C5F"/>
    <w:rsid w:val="00480D73"/>
    <w:rsid w:val="004818F1"/>
    <w:rsid w:val="004819FC"/>
    <w:rsid w:val="00483704"/>
    <w:rsid w:val="004838DE"/>
    <w:rsid w:val="00483A86"/>
    <w:rsid w:val="00483B4A"/>
    <w:rsid w:val="004848E0"/>
    <w:rsid w:val="00484C2F"/>
    <w:rsid w:val="00485079"/>
    <w:rsid w:val="00485997"/>
    <w:rsid w:val="0048649E"/>
    <w:rsid w:val="00486A70"/>
    <w:rsid w:val="00487424"/>
    <w:rsid w:val="004902A1"/>
    <w:rsid w:val="004906E0"/>
    <w:rsid w:val="0049198F"/>
    <w:rsid w:val="004948B8"/>
    <w:rsid w:val="0049665B"/>
    <w:rsid w:val="00496F71"/>
    <w:rsid w:val="00497531"/>
    <w:rsid w:val="00497B16"/>
    <w:rsid w:val="004A023E"/>
    <w:rsid w:val="004A23B7"/>
    <w:rsid w:val="004A2844"/>
    <w:rsid w:val="004A2F6F"/>
    <w:rsid w:val="004A3304"/>
    <w:rsid w:val="004A38F9"/>
    <w:rsid w:val="004A40C7"/>
    <w:rsid w:val="004A570C"/>
    <w:rsid w:val="004A5EC9"/>
    <w:rsid w:val="004A644E"/>
    <w:rsid w:val="004A6CF2"/>
    <w:rsid w:val="004B120C"/>
    <w:rsid w:val="004B1CEA"/>
    <w:rsid w:val="004B321C"/>
    <w:rsid w:val="004B3326"/>
    <w:rsid w:val="004B3647"/>
    <w:rsid w:val="004B3904"/>
    <w:rsid w:val="004B3E75"/>
    <w:rsid w:val="004B4FFF"/>
    <w:rsid w:val="004B6A65"/>
    <w:rsid w:val="004B6A6A"/>
    <w:rsid w:val="004B7037"/>
    <w:rsid w:val="004B71B9"/>
    <w:rsid w:val="004C237D"/>
    <w:rsid w:val="004C4440"/>
    <w:rsid w:val="004C4831"/>
    <w:rsid w:val="004C59CD"/>
    <w:rsid w:val="004C79D8"/>
    <w:rsid w:val="004D0521"/>
    <w:rsid w:val="004D079B"/>
    <w:rsid w:val="004D0B0E"/>
    <w:rsid w:val="004D11E2"/>
    <w:rsid w:val="004D16A0"/>
    <w:rsid w:val="004D275E"/>
    <w:rsid w:val="004D3827"/>
    <w:rsid w:val="004D3D12"/>
    <w:rsid w:val="004D51BC"/>
    <w:rsid w:val="004D539E"/>
    <w:rsid w:val="004D5889"/>
    <w:rsid w:val="004D6704"/>
    <w:rsid w:val="004D75D0"/>
    <w:rsid w:val="004D79E5"/>
    <w:rsid w:val="004E0F38"/>
    <w:rsid w:val="004E203C"/>
    <w:rsid w:val="004E2774"/>
    <w:rsid w:val="004E2790"/>
    <w:rsid w:val="004E27A2"/>
    <w:rsid w:val="004E3074"/>
    <w:rsid w:val="004E334D"/>
    <w:rsid w:val="004E4B21"/>
    <w:rsid w:val="004E526D"/>
    <w:rsid w:val="004E552F"/>
    <w:rsid w:val="004E579D"/>
    <w:rsid w:val="004E6355"/>
    <w:rsid w:val="004E756F"/>
    <w:rsid w:val="004F04D8"/>
    <w:rsid w:val="004F06C4"/>
    <w:rsid w:val="004F191E"/>
    <w:rsid w:val="004F265F"/>
    <w:rsid w:val="004F353A"/>
    <w:rsid w:val="004F3A34"/>
    <w:rsid w:val="004F3D68"/>
    <w:rsid w:val="004F4189"/>
    <w:rsid w:val="004F455E"/>
    <w:rsid w:val="004F56E3"/>
    <w:rsid w:val="004F5997"/>
    <w:rsid w:val="004F59A9"/>
    <w:rsid w:val="004F646B"/>
    <w:rsid w:val="004F6A55"/>
    <w:rsid w:val="004F756F"/>
    <w:rsid w:val="00500F48"/>
    <w:rsid w:val="00502641"/>
    <w:rsid w:val="0050291D"/>
    <w:rsid w:val="0050302E"/>
    <w:rsid w:val="00503D70"/>
    <w:rsid w:val="00504373"/>
    <w:rsid w:val="00504BA5"/>
    <w:rsid w:val="00504CCF"/>
    <w:rsid w:val="0050522F"/>
    <w:rsid w:val="005062D3"/>
    <w:rsid w:val="00506308"/>
    <w:rsid w:val="00506CBC"/>
    <w:rsid w:val="0050708C"/>
    <w:rsid w:val="005073FF"/>
    <w:rsid w:val="0050748A"/>
    <w:rsid w:val="005117D0"/>
    <w:rsid w:val="005122B8"/>
    <w:rsid w:val="00512AAB"/>
    <w:rsid w:val="005131F4"/>
    <w:rsid w:val="005140D5"/>
    <w:rsid w:val="0051519A"/>
    <w:rsid w:val="005153C6"/>
    <w:rsid w:val="00515F60"/>
    <w:rsid w:val="00517170"/>
    <w:rsid w:val="00517C99"/>
    <w:rsid w:val="00517D4D"/>
    <w:rsid w:val="005201CB"/>
    <w:rsid w:val="005206E4"/>
    <w:rsid w:val="00520828"/>
    <w:rsid w:val="00522D1E"/>
    <w:rsid w:val="0052338B"/>
    <w:rsid w:val="00523B70"/>
    <w:rsid w:val="00524CC6"/>
    <w:rsid w:val="00524EB3"/>
    <w:rsid w:val="005256FC"/>
    <w:rsid w:val="0052597D"/>
    <w:rsid w:val="005261AC"/>
    <w:rsid w:val="005275DA"/>
    <w:rsid w:val="00527743"/>
    <w:rsid w:val="00527B51"/>
    <w:rsid w:val="00530579"/>
    <w:rsid w:val="00530626"/>
    <w:rsid w:val="00530A33"/>
    <w:rsid w:val="005310EE"/>
    <w:rsid w:val="00531109"/>
    <w:rsid w:val="00531DB8"/>
    <w:rsid w:val="00532C37"/>
    <w:rsid w:val="005336D0"/>
    <w:rsid w:val="00533FC0"/>
    <w:rsid w:val="00533FE7"/>
    <w:rsid w:val="00534B2D"/>
    <w:rsid w:val="005362E2"/>
    <w:rsid w:val="00536304"/>
    <w:rsid w:val="00536B2C"/>
    <w:rsid w:val="00537808"/>
    <w:rsid w:val="00540479"/>
    <w:rsid w:val="00540FDA"/>
    <w:rsid w:val="00541F0C"/>
    <w:rsid w:val="00543273"/>
    <w:rsid w:val="00543DC3"/>
    <w:rsid w:val="00544EAC"/>
    <w:rsid w:val="00545490"/>
    <w:rsid w:val="00545A30"/>
    <w:rsid w:val="00545EE2"/>
    <w:rsid w:val="005469A3"/>
    <w:rsid w:val="00547D9D"/>
    <w:rsid w:val="00547EC7"/>
    <w:rsid w:val="00547FED"/>
    <w:rsid w:val="00550240"/>
    <w:rsid w:val="00551A0F"/>
    <w:rsid w:val="005520BF"/>
    <w:rsid w:val="00552B7B"/>
    <w:rsid w:val="0055392D"/>
    <w:rsid w:val="005541A1"/>
    <w:rsid w:val="00554865"/>
    <w:rsid w:val="00554CA1"/>
    <w:rsid w:val="00555213"/>
    <w:rsid w:val="00555B31"/>
    <w:rsid w:val="00555F02"/>
    <w:rsid w:val="00557AF2"/>
    <w:rsid w:val="00557BB6"/>
    <w:rsid w:val="00557C61"/>
    <w:rsid w:val="00561704"/>
    <w:rsid w:val="00562711"/>
    <w:rsid w:val="00562DF0"/>
    <w:rsid w:val="00563D96"/>
    <w:rsid w:val="00564A80"/>
    <w:rsid w:val="00565FB2"/>
    <w:rsid w:val="0056627C"/>
    <w:rsid w:val="005701DC"/>
    <w:rsid w:val="005708EC"/>
    <w:rsid w:val="00572A76"/>
    <w:rsid w:val="00572E40"/>
    <w:rsid w:val="00573599"/>
    <w:rsid w:val="00573AB0"/>
    <w:rsid w:val="00573C91"/>
    <w:rsid w:val="00573F65"/>
    <w:rsid w:val="00574244"/>
    <w:rsid w:val="00574C3D"/>
    <w:rsid w:val="00575219"/>
    <w:rsid w:val="00575A2D"/>
    <w:rsid w:val="00576EBC"/>
    <w:rsid w:val="00581078"/>
    <w:rsid w:val="00582090"/>
    <w:rsid w:val="00584A78"/>
    <w:rsid w:val="00586894"/>
    <w:rsid w:val="005876E9"/>
    <w:rsid w:val="00587B01"/>
    <w:rsid w:val="00587D65"/>
    <w:rsid w:val="0059000B"/>
    <w:rsid w:val="00590B44"/>
    <w:rsid w:val="00590CEF"/>
    <w:rsid w:val="0059102C"/>
    <w:rsid w:val="005915BE"/>
    <w:rsid w:val="00591A71"/>
    <w:rsid w:val="0059334B"/>
    <w:rsid w:val="00594A5C"/>
    <w:rsid w:val="00595853"/>
    <w:rsid w:val="00595D90"/>
    <w:rsid w:val="00595FF5"/>
    <w:rsid w:val="005963FA"/>
    <w:rsid w:val="0059643A"/>
    <w:rsid w:val="00596531"/>
    <w:rsid w:val="0059705B"/>
    <w:rsid w:val="005A06D2"/>
    <w:rsid w:val="005A0B48"/>
    <w:rsid w:val="005A1179"/>
    <w:rsid w:val="005A1EB6"/>
    <w:rsid w:val="005A2648"/>
    <w:rsid w:val="005A26BB"/>
    <w:rsid w:val="005A48D0"/>
    <w:rsid w:val="005A4CA8"/>
    <w:rsid w:val="005A4E53"/>
    <w:rsid w:val="005A4E85"/>
    <w:rsid w:val="005A6AC2"/>
    <w:rsid w:val="005A6E64"/>
    <w:rsid w:val="005B0410"/>
    <w:rsid w:val="005B087E"/>
    <w:rsid w:val="005B1333"/>
    <w:rsid w:val="005B173E"/>
    <w:rsid w:val="005B1EE6"/>
    <w:rsid w:val="005B2B2E"/>
    <w:rsid w:val="005B3B3E"/>
    <w:rsid w:val="005B3B85"/>
    <w:rsid w:val="005B4ACF"/>
    <w:rsid w:val="005B4FC2"/>
    <w:rsid w:val="005B54DA"/>
    <w:rsid w:val="005B5672"/>
    <w:rsid w:val="005B67F5"/>
    <w:rsid w:val="005B6C87"/>
    <w:rsid w:val="005B6CA1"/>
    <w:rsid w:val="005B6FE1"/>
    <w:rsid w:val="005B7DD6"/>
    <w:rsid w:val="005C10C4"/>
    <w:rsid w:val="005C2658"/>
    <w:rsid w:val="005C29B0"/>
    <w:rsid w:val="005D0327"/>
    <w:rsid w:val="005D04A3"/>
    <w:rsid w:val="005D27C4"/>
    <w:rsid w:val="005D3B90"/>
    <w:rsid w:val="005D4DB8"/>
    <w:rsid w:val="005D5565"/>
    <w:rsid w:val="005D68EE"/>
    <w:rsid w:val="005D6CBA"/>
    <w:rsid w:val="005D764F"/>
    <w:rsid w:val="005D7A89"/>
    <w:rsid w:val="005D7EE1"/>
    <w:rsid w:val="005E09A7"/>
    <w:rsid w:val="005E14F3"/>
    <w:rsid w:val="005E16A8"/>
    <w:rsid w:val="005E39CE"/>
    <w:rsid w:val="005E3B10"/>
    <w:rsid w:val="005E55C8"/>
    <w:rsid w:val="005E61F6"/>
    <w:rsid w:val="005E6D52"/>
    <w:rsid w:val="005E704B"/>
    <w:rsid w:val="005E7DA1"/>
    <w:rsid w:val="005F018D"/>
    <w:rsid w:val="005F01A0"/>
    <w:rsid w:val="005F14F0"/>
    <w:rsid w:val="005F27C1"/>
    <w:rsid w:val="005F2B65"/>
    <w:rsid w:val="005F3996"/>
    <w:rsid w:val="005F4FEF"/>
    <w:rsid w:val="005F55BE"/>
    <w:rsid w:val="006002C0"/>
    <w:rsid w:val="006004A9"/>
    <w:rsid w:val="00600D40"/>
    <w:rsid w:val="00603773"/>
    <w:rsid w:val="006042A3"/>
    <w:rsid w:val="00604797"/>
    <w:rsid w:val="00606392"/>
    <w:rsid w:val="00610A85"/>
    <w:rsid w:val="00611D5E"/>
    <w:rsid w:val="006121FE"/>
    <w:rsid w:val="00612BE6"/>
    <w:rsid w:val="00614A18"/>
    <w:rsid w:val="006152A4"/>
    <w:rsid w:val="00615351"/>
    <w:rsid w:val="00615E46"/>
    <w:rsid w:val="0061604E"/>
    <w:rsid w:val="006164C4"/>
    <w:rsid w:val="0061723F"/>
    <w:rsid w:val="006176FB"/>
    <w:rsid w:val="0062268E"/>
    <w:rsid w:val="00622D94"/>
    <w:rsid w:val="00623317"/>
    <w:rsid w:val="00623F66"/>
    <w:rsid w:val="006241CD"/>
    <w:rsid w:val="006249DC"/>
    <w:rsid w:val="00624A6C"/>
    <w:rsid w:val="0062695E"/>
    <w:rsid w:val="0062775B"/>
    <w:rsid w:val="00627F6E"/>
    <w:rsid w:val="006322CF"/>
    <w:rsid w:val="006329FC"/>
    <w:rsid w:val="00632ADF"/>
    <w:rsid w:val="0063349B"/>
    <w:rsid w:val="006336CC"/>
    <w:rsid w:val="00633707"/>
    <w:rsid w:val="0063377F"/>
    <w:rsid w:val="00633FBC"/>
    <w:rsid w:val="00633FC5"/>
    <w:rsid w:val="00634934"/>
    <w:rsid w:val="00635AB6"/>
    <w:rsid w:val="00635B0F"/>
    <w:rsid w:val="006362A9"/>
    <w:rsid w:val="00637296"/>
    <w:rsid w:val="006378C0"/>
    <w:rsid w:val="006378ED"/>
    <w:rsid w:val="00640165"/>
    <w:rsid w:val="00641A9D"/>
    <w:rsid w:val="0064233C"/>
    <w:rsid w:val="00642BCC"/>
    <w:rsid w:val="00643C14"/>
    <w:rsid w:val="00643EE4"/>
    <w:rsid w:val="00644528"/>
    <w:rsid w:val="00644536"/>
    <w:rsid w:val="006449BA"/>
    <w:rsid w:val="00644B84"/>
    <w:rsid w:val="00644DFE"/>
    <w:rsid w:val="00644FC0"/>
    <w:rsid w:val="00646C5C"/>
    <w:rsid w:val="00646E06"/>
    <w:rsid w:val="00647192"/>
    <w:rsid w:val="006523AC"/>
    <w:rsid w:val="00652A9D"/>
    <w:rsid w:val="00652D78"/>
    <w:rsid w:val="00652E83"/>
    <w:rsid w:val="00653133"/>
    <w:rsid w:val="0065338E"/>
    <w:rsid w:val="00653C8B"/>
    <w:rsid w:val="0065505F"/>
    <w:rsid w:val="00655820"/>
    <w:rsid w:val="00656A8B"/>
    <w:rsid w:val="00656EE9"/>
    <w:rsid w:val="00656EFC"/>
    <w:rsid w:val="00657DF7"/>
    <w:rsid w:val="0066082A"/>
    <w:rsid w:val="00661053"/>
    <w:rsid w:val="006610BF"/>
    <w:rsid w:val="006614AC"/>
    <w:rsid w:val="00661620"/>
    <w:rsid w:val="00662EAC"/>
    <w:rsid w:val="0066404B"/>
    <w:rsid w:val="006641CF"/>
    <w:rsid w:val="00665521"/>
    <w:rsid w:val="00665600"/>
    <w:rsid w:val="0066662C"/>
    <w:rsid w:val="00666B37"/>
    <w:rsid w:val="00670319"/>
    <w:rsid w:val="00670582"/>
    <w:rsid w:val="00673C77"/>
    <w:rsid w:val="00673FA4"/>
    <w:rsid w:val="006754A3"/>
    <w:rsid w:val="00676B2A"/>
    <w:rsid w:val="00676CA2"/>
    <w:rsid w:val="00677263"/>
    <w:rsid w:val="00680A14"/>
    <w:rsid w:val="00680BDE"/>
    <w:rsid w:val="006812AB"/>
    <w:rsid w:val="00681843"/>
    <w:rsid w:val="00681CAA"/>
    <w:rsid w:val="00681DF6"/>
    <w:rsid w:val="006820D1"/>
    <w:rsid w:val="00682A0A"/>
    <w:rsid w:val="00682EB0"/>
    <w:rsid w:val="00683413"/>
    <w:rsid w:val="00683F56"/>
    <w:rsid w:val="0068586E"/>
    <w:rsid w:val="00685A8F"/>
    <w:rsid w:val="006860DA"/>
    <w:rsid w:val="0068696D"/>
    <w:rsid w:val="00686A12"/>
    <w:rsid w:val="00686A8C"/>
    <w:rsid w:val="00690C4A"/>
    <w:rsid w:val="00691168"/>
    <w:rsid w:val="00691B1C"/>
    <w:rsid w:val="00692C5C"/>
    <w:rsid w:val="00694238"/>
    <w:rsid w:val="006944B7"/>
    <w:rsid w:val="00694992"/>
    <w:rsid w:val="00695075"/>
    <w:rsid w:val="00696D57"/>
    <w:rsid w:val="006971FD"/>
    <w:rsid w:val="006A05D9"/>
    <w:rsid w:val="006A0D63"/>
    <w:rsid w:val="006A11B8"/>
    <w:rsid w:val="006A14B9"/>
    <w:rsid w:val="006A1CB2"/>
    <w:rsid w:val="006A29D9"/>
    <w:rsid w:val="006A529A"/>
    <w:rsid w:val="006A650F"/>
    <w:rsid w:val="006A65D4"/>
    <w:rsid w:val="006A66CA"/>
    <w:rsid w:val="006A6B1E"/>
    <w:rsid w:val="006A6C02"/>
    <w:rsid w:val="006A7063"/>
    <w:rsid w:val="006B0224"/>
    <w:rsid w:val="006B0530"/>
    <w:rsid w:val="006B07EC"/>
    <w:rsid w:val="006B1EA0"/>
    <w:rsid w:val="006B1ECD"/>
    <w:rsid w:val="006B25C7"/>
    <w:rsid w:val="006B36F5"/>
    <w:rsid w:val="006B562B"/>
    <w:rsid w:val="006B566D"/>
    <w:rsid w:val="006B5B19"/>
    <w:rsid w:val="006B6554"/>
    <w:rsid w:val="006B72EC"/>
    <w:rsid w:val="006B773E"/>
    <w:rsid w:val="006C010E"/>
    <w:rsid w:val="006C1349"/>
    <w:rsid w:val="006C207F"/>
    <w:rsid w:val="006C2BCD"/>
    <w:rsid w:val="006C2CD3"/>
    <w:rsid w:val="006C3F3E"/>
    <w:rsid w:val="006D09C2"/>
    <w:rsid w:val="006D168D"/>
    <w:rsid w:val="006D2954"/>
    <w:rsid w:val="006D2AF7"/>
    <w:rsid w:val="006D3314"/>
    <w:rsid w:val="006D3486"/>
    <w:rsid w:val="006D360A"/>
    <w:rsid w:val="006D4076"/>
    <w:rsid w:val="006D65B3"/>
    <w:rsid w:val="006D6AAD"/>
    <w:rsid w:val="006D71C8"/>
    <w:rsid w:val="006D7DB3"/>
    <w:rsid w:val="006E06A4"/>
    <w:rsid w:val="006E1563"/>
    <w:rsid w:val="006E253F"/>
    <w:rsid w:val="006E275F"/>
    <w:rsid w:val="006E2BEE"/>
    <w:rsid w:val="006E3277"/>
    <w:rsid w:val="006E4093"/>
    <w:rsid w:val="006E5768"/>
    <w:rsid w:val="006E648F"/>
    <w:rsid w:val="006E71CC"/>
    <w:rsid w:val="006F0A4D"/>
    <w:rsid w:val="006F0AF7"/>
    <w:rsid w:val="006F0C60"/>
    <w:rsid w:val="006F0F60"/>
    <w:rsid w:val="006F2473"/>
    <w:rsid w:val="006F2E18"/>
    <w:rsid w:val="006F30BD"/>
    <w:rsid w:val="006F3715"/>
    <w:rsid w:val="006F4478"/>
    <w:rsid w:val="006F46A0"/>
    <w:rsid w:val="006F4F1A"/>
    <w:rsid w:val="006F5BCE"/>
    <w:rsid w:val="006F6ADC"/>
    <w:rsid w:val="006F6BDB"/>
    <w:rsid w:val="006F7615"/>
    <w:rsid w:val="006F7713"/>
    <w:rsid w:val="006F7AC0"/>
    <w:rsid w:val="006F7B59"/>
    <w:rsid w:val="006F7D72"/>
    <w:rsid w:val="006F7F94"/>
    <w:rsid w:val="00700B3A"/>
    <w:rsid w:val="00702589"/>
    <w:rsid w:val="00702904"/>
    <w:rsid w:val="00704471"/>
    <w:rsid w:val="00704A28"/>
    <w:rsid w:val="00704DE2"/>
    <w:rsid w:val="00705C10"/>
    <w:rsid w:val="007060A5"/>
    <w:rsid w:val="00707155"/>
    <w:rsid w:val="007072BB"/>
    <w:rsid w:val="00707472"/>
    <w:rsid w:val="00710ADB"/>
    <w:rsid w:val="00710D5C"/>
    <w:rsid w:val="007117AD"/>
    <w:rsid w:val="007135D3"/>
    <w:rsid w:val="0071402A"/>
    <w:rsid w:val="00714877"/>
    <w:rsid w:val="0071495B"/>
    <w:rsid w:val="00715638"/>
    <w:rsid w:val="00716130"/>
    <w:rsid w:val="007161F2"/>
    <w:rsid w:val="007162CA"/>
    <w:rsid w:val="007167C7"/>
    <w:rsid w:val="00717CAC"/>
    <w:rsid w:val="00720782"/>
    <w:rsid w:val="007216BE"/>
    <w:rsid w:val="00721737"/>
    <w:rsid w:val="00721856"/>
    <w:rsid w:val="00721C6A"/>
    <w:rsid w:val="00722442"/>
    <w:rsid w:val="0072262A"/>
    <w:rsid w:val="0072295B"/>
    <w:rsid w:val="007229F2"/>
    <w:rsid w:val="00722AF1"/>
    <w:rsid w:val="00722E8F"/>
    <w:rsid w:val="00724032"/>
    <w:rsid w:val="007245C7"/>
    <w:rsid w:val="0072484D"/>
    <w:rsid w:val="00724895"/>
    <w:rsid w:val="00724AF4"/>
    <w:rsid w:val="00724B06"/>
    <w:rsid w:val="00724CB0"/>
    <w:rsid w:val="007254FF"/>
    <w:rsid w:val="00725971"/>
    <w:rsid w:val="00725EBF"/>
    <w:rsid w:val="00726A45"/>
    <w:rsid w:val="00726F8A"/>
    <w:rsid w:val="007273C1"/>
    <w:rsid w:val="007279FF"/>
    <w:rsid w:val="00727A77"/>
    <w:rsid w:val="007309E1"/>
    <w:rsid w:val="007323A5"/>
    <w:rsid w:val="00733289"/>
    <w:rsid w:val="00733F22"/>
    <w:rsid w:val="0073534F"/>
    <w:rsid w:val="0073551A"/>
    <w:rsid w:val="007372E3"/>
    <w:rsid w:val="00740539"/>
    <w:rsid w:val="007412F9"/>
    <w:rsid w:val="00741B9E"/>
    <w:rsid w:val="00741DE9"/>
    <w:rsid w:val="00743EE8"/>
    <w:rsid w:val="007441C4"/>
    <w:rsid w:val="00745164"/>
    <w:rsid w:val="00745252"/>
    <w:rsid w:val="007473EE"/>
    <w:rsid w:val="00747708"/>
    <w:rsid w:val="00747C19"/>
    <w:rsid w:val="00752CAD"/>
    <w:rsid w:val="00753DD1"/>
    <w:rsid w:val="00754EF7"/>
    <w:rsid w:val="00755F1A"/>
    <w:rsid w:val="00755F47"/>
    <w:rsid w:val="007564D7"/>
    <w:rsid w:val="00757480"/>
    <w:rsid w:val="00757955"/>
    <w:rsid w:val="00760848"/>
    <w:rsid w:val="00761DB6"/>
    <w:rsid w:val="007626BE"/>
    <w:rsid w:val="00763815"/>
    <w:rsid w:val="00764746"/>
    <w:rsid w:val="00766D9B"/>
    <w:rsid w:val="0076783C"/>
    <w:rsid w:val="00770DCE"/>
    <w:rsid w:val="007718C4"/>
    <w:rsid w:val="00771AAC"/>
    <w:rsid w:val="00772B2A"/>
    <w:rsid w:val="00772B4E"/>
    <w:rsid w:val="00774614"/>
    <w:rsid w:val="00774F06"/>
    <w:rsid w:val="00775E2E"/>
    <w:rsid w:val="00775F6D"/>
    <w:rsid w:val="00776987"/>
    <w:rsid w:val="007778C1"/>
    <w:rsid w:val="00780029"/>
    <w:rsid w:val="00780AA6"/>
    <w:rsid w:val="00780B12"/>
    <w:rsid w:val="00781160"/>
    <w:rsid w:val="00781D20"/>
    <w:rsid w:val="00782041"/>
    <w:rsid w:val="007820AA"/>
    <w:rsid w:val="00783CFB"/>
    <w:rsid w:val="0078404B"/>
    <w:rsid w:val="0078423E"/>
    <w:rsid w:val="007847D2"/>
    <w:rsid w:val="007847FA"/>
    <w:rsid w:val="00784AF6"/>
    <w:rsid w:val="00784EC5"/>
    <w:rsid w:val="007854D8"/>
    <w:rsid w:val="00785D1B"/>
    <w:rsid w:val="00786B6F"/>
    <w:rsid w:val="00786DAF"/>
    <w:rsid w:val="007876AB"/>
    <w:rsid w:val="00790899"/>
    <w:rsid w:val="00791546"/>
    <w:rsid w:val="00794273"/>
    <w:rsid w:val="007949D7"/>
    <w:rsid w:val="00794BD2"/>
    <w:rsid w:val="00795855"/>
    <w:rsid w:val="00795DCB"/>
    <w:rsid w:val="00796272"/>
    <w:rsid w:val="0079674C"/>
    <w:rsid w:val="0079678E"/>
    <w:rsid w:val="00797B58"/>
    <w:rsid w:val="007A0002"/>
    <w:rsid w:val="007A0C11"/>
    <w:rsid w:val="007A17D5"/>
    <w:rsid w:val="007A3123"/>
    <w:rsid w:val="007A4392"/>
    <w:rsid w:val="007A48AF"/>
    <w:rsid w:val="007A51E6"/>
    <w:rsid w:val="007A55C9"/>
    <w:rsid w:val="007A5747"/>
    <w:rsid w:val="007A5B65"/>
    <w:rsid w:val="007A60A0"/>
    <w:rsid w:val="007A70FB"/>
    <w:rsid w:val="007B0168"/>
    <w:rsid w:val="007B066F"/>
    <w:rsid w:val="007B16B2"/>
    <w:rsid w:val="007B1841"/>
    <w:rsid w:val="007B2DE5"/>
    <w:rsid w:val="007B3F53"/>
    <w:rsid w:val="007B46FF"/>
    <w:rsid w:val="007B4CF1"/>
    <w:rsid w:val="007B5138"/>
    <w:rsid w:val="007B54F0"/>
    <w:rsid w:val="007B58EE"/>
    <w:rsid w:val="007B65FD"/>
    <w:rsid w:val="007B66E2"/>
    <w:rsid w:val="007B680F"/>
    <w:rsid w:val="007B725F"/>
    <w:rsid w:val="007C1CA6"/>
    <w:rsid w:val="007C2847"/>
    <w:rsid w:val="007C287B"/>
    <w:rsid w:val="007C31B1"/>
    <w:rsid w:val="007C439C"/>
    <w:rsid w:val="007C4A31"/>
    <w:rsid w:val="007C4E53"/>
    <w:rsid w:val="007C58C8"/>
    <w:rsid w:val="007C5987"/>
    <w:rsid w:val="007C6906"/>
    <w:rsid w:val="007D117D"/>
    <w:rsid w:val="007D15A1"/>
    <w:rsid w:val="007D1F8C"/>
    <w:rsid w:val="007D28C6"/>
    <w:rsid w:val="007D408E"/>
    <w:rsid w:val="007D4917"/>
    <w:rsid w:val="007D50A4"/>
    <w:rsid w:val="007D5B10"/>
    <w:rsid w:val="007D5D6F"/>
    <w:rsid w:val="007D60F7"/>
    <w:rsid w:val="007D64AC"/>
    <w:rsid w:val="007D6AED"/>
    <w:rsid w:val="007D6E12"/>
    <w:rsid w:val="007E0E91"/>
    <w:rsid w:val="007E2AB0"/>
    <w:rsid w:val="007E3021"/>
    <w:rsid w:val="007E305A"/>
    <w:rsid w:val="007E3579"/>
    <w:rsid w:val="007E3CAB"/>
    <w:rsid w:val="007E4289"/>
    <w:rsid w:val="007E5F5A"/>
    <w:rsid w:val="007E67AE"/>
    <w:rsid w:val="007E6DAD"/>
    <w:rsid w:val="007E77CB"/>
    <w:rsid w:val="007F0D2E"/>
    <w:rsid w:val="007F12CD"/>
    <w:rsid w:val="007F1B6F"/>
    <w:rsid w:val="007F1FF6"/>
    <w:rsid w:val="007F328D"/>
    <w:rsid w:val="007F3AC5"/>
    <w:rsid w:val="007F3C80"/>
    <w:rsid w:val="007F3E81"/>
    <w:rsid w:val="007F4382"/>
    <w:rsid w:val="007F5644"/>
    <w:rsid w:val="007F6B2C"/>
    <w:rsid w:val="007F7028"/>
    <w:rsid w:val="008013BF"/>
    <w:rsid w:val="00801968"/>
    <w:rsid w:val="00802151"/>
    <w:rsid w:val="00802B02"/>
    <w:rsid w:val="00802B2B"/>
    <w:rsid w:val="00802C3A"/>
    <w:rsid w:val="008030E3"/>
    <w:rsid w:val="00803BFF"/>
    <w:rsid w:val="0080415E"/>
    <w:rsid w:val="008048FA"/>
    <w:rsid w:val="00804B88"/>
    <w:rsid w:val="00804D42"/>
    <w:rsid w:val="008053A5"/>
    <w:rsid w:val="00805735"/>
    <w:rsid w:val="00805738"/>
    <w:rsid w:val="008057C0"/>
    <w:rsid w:val="008067BB"/>
    <w:rsid w:val="008076CC"/>
    <w:rsid w:val="008102ED"/>
    <w:rsid w:val="00811389"/>
    <w:rsid w:val="00811638"/>
    <w:rsid w:val="008118AE"/>
    <w:rsid w:val="00811E3A"/>
    <w:rsid w:val="00812780"/>
    <w:rsid w:val="00812D23"/>
    <w:rsid w:val="00813223"/>
    <w:rsid w:val="008143F9"/>
    <w:rsid w:val="00814C4E"/>
    <w:rsid w:val="0081545C"/>
    <w:rsid w:val="008154A9"/>
    <w:rsid w:val="00815D4F"/>
    <w:rsid w:val="008167E1"/>
    <w:rsid w:val="00816939"/>
    <w:rsid w:val="00817069"/>
    <w:rsid w:val="00817823"/>
    <w:rsid w:val="00817DD3"/>
    <w:rsid w:val="00820FD4"/>
    <w:rsid w:val="00822595"/>
    <w:rsid w:val="00822FC4"/>
    <w:rsid w:val="00823138"/>
    <w:rsid w:val="00824109"/>
    <w:rsid w:val="00825A4F"/>
    <w:rsid w:val="0082622C"/>
    <w:rsid w:val="008263D0"/>
    <w:rsid w:val="0082681F"/>
    <w:rsid w:val="008272CB"/>
    <w:rsid w:val="00827567"/>
    <w:rsid w:val="008277C8"/>
    <w:rsid w:val="00827E72"/>
    <w:rsid w:val="00830119"/>
    <w:rsid w:val="00830612"/>
    <w:rsid w:val="00830FA7"/>
    <w:rsid w:val="0083115B"/>
    <w:rsid w:val="00831409"/>
    <w:rsid w:val="00831494"/>
    <w:rsid w:val="00832A06"/>
    <w:rsid w:val="008339F5"/>
    <w:rsid w:val="00835507"/>
    <w:rsid w:val="008356BD"/>
    <w:rsid w:val="00835B6A"/>
    <w:rsid w:val="00835ED4"/>
    <w:rsid w:val="00836306"/>
    <w:rsid w:val="00836D7C"/>
    <w:rsid w:val="00837648"/>
    <w:rsid w:val="00837AD6"/>
    <w:rsid w:val="00837B8B"/>
    <w:rsid w:val="00840750"/>
    <w:rsid w:val="00840A9E"/>
    <w:rsid w:val="0084146F"/>
    <w:rsid w:val="0084192C"/>
    <w:rsid w:val="008420C6"/>
    <w:rsid w:val="00842B85"/>
    <w:rsid w:val="008430BD"/>
    <w:rsid w:val="00843370"/>
    <w:rsid w:val="008433FF"/>
    <w:rsid w:val="00844484"/>
    <w:rsid w:val="008444CC"/>
    <w:rsid w:val="00844673"/>
    <w:rsid w:val="00844B9A"/>
    <w:rsid w:val="00847066"/>
    <w:rsid w:val="00847425"/>
    <w:rsid w:val="00847538"/>
    <w:rsid w:val="0084754E"/>
    <w:rsid w:val="00847C41"/>
    <w:rsid w:val="00847F13"/>
    <w:rsid w:val="008524BF"/>
    <w:rsid w:val="00852784"/>
    <w:rsid w:val="00853175"/>
    <w:rsid w:val="00853238"/>
    <w:rsid w:val="00853AA7"/>
    <w:rsid w:val="00853B81"/>
    <w:rsid w:val="00855018"/>
    <w:rsid w:val="008553D3"/>
    <w:rsid w:val="0085597C"/>
    <w:rsid w:val="008567C0"/>
    <w:rsid w:val="00856DAE"/>
    <w:rsid w:val="0085709A"/>
    <w:rsid w:val="00857411"/>
    <w:rsid w:val="00857BAD"/>
    <w:rsid w:val="0086036E"/>
    <w:rsid w:val="00861C67"/>
    <w:rsid w:val="008629C1"/>
    <w:rsid w:val="00862E24"/>
    <w:rsid w:val="00863103"/>
    <w:rsid w:val="0086313B"/>
    <w:rsid w:val="00863A6A"/>
    <w:rsid w:val="008640C3"/>
    <w:rsid w:val="0086550C"/>
    <w:rsid w:val="008660D9"/>
    <w:rsid w:val="00866BE3"/>
    <w:rsid w:val="00866CC7"/>
    <w:rsid w:val="0087129B"/>
    <w:rsid w:val="00872A20"/>
    <w:rsid w:val="00872D5E"/>
    <w:rsid w:val="00873395"/>
    <w:rsid w:val="00873AE8"/>
    <w:rsid w:val="0087404C"/>
    <w:rsid w:val="008743F6"/>
    <w:rsid w:val="0087597C"/>
    <w:rsid w:val="00880282"/>
    <w:rsid w:val="008809A4"/>
    <w:rsid w:val="0088120A"/>
    <w:rsid w:val="008815A0"/>
    <w:rsid w:val="00881CD4"/>
    <w:rsid w:val="0088243C"/>
    <w:rsid w:val="00883498"/>
    <w:rsid w:val="008838F3"/>
    <w:rsid w:val="00884016"/>
    <w:rsid w:val="008868D9"/>
    <w:rsid w:val="008868FB"/>
    <w:rsid w:val="0088719E"/>
    <w:rsid w:val="0088749D"/>
    <w:rsid w:val="00890C4C"/>
    <w:rsid w:val="00890D92"/>
    <w:rsid w:val="00891D24"/>
    <w:rsid w:val="008935F9"/>
    <w:rsid w:val="0089635E"/>
    <w:rsid w:val="00896B25"/>
    <w:rsid w:val="00897F0E"/>
    <w:rsid w:val="008A0315"/>
    <w:rsid w:val="008A1634"/>
    <w:rsid w:val="008A258C"/>
    <w:rsid w:val="008A2A4A"/>
    <w:rsid w:val="008A2F1A"/>
    <w:rsid w:val="008A4B03"/>
    <w:rsid w:val="008A5EEE"/>
    <w:rsid w:val="008A703B"/>
    <w:rsid w:val="008A7EF2"/>
    <w:rsid w:val="008B14D0"/>
    <w:rsid w:val="008B183C"/>
    <w:rsid w:val="008B1CE2"/>
    <w:rsid w:val="008B21EB"/>
    <w:rsid w:val="008B3A4E"/>
    <w:rsid w:val="008B419F"/>
    <w:rsid w:val="008B535D"/>
    <w:rsid w:val="008B687C"/>
    <w:rsid w:val="008B6F14"/>
    <w:rsid w:val="008B6F4E"/>
    <w:rsid w:val="008B7339"/>
    <w:rsid w:val="008C043A"/>
    <w:rsid w:val="008C07AD"/>
    <w:rsid w:val="008C2332"/>
    <w:rsid w:val="008C3531"/>
    <w:rsid w:val="008C449F"/>
    <w:rsid w:val="008C4648"/>
    <w:rsid w:val="008C4780"/>
    <w:rsid w:val="008C490F"/>
    <w:rsid w:val="008C539B"/>
    <w:rsid w:val="008C5AB8"/>
    <w:rsid w:val="008D0283"/>
    <w:rsid w:val="008D0916"/>
    <w:rsid w:val="008D0DB0"/>
    <w:rsid w:val="008D0FAA"/>
    <w:rsid w:val="008D282B"/>
    <w:rsid w:val="008D3327"/>
    <w:rsid w:val="008D373D"/>
    <w:rsid w:val="008D3CD1"/>
    <w:rsid w:val="008D4020"/>
    <w:rsid w:val="008D4EE9"/>
    <w:rsid w:val="008D6454"/>
    <w:rsid w:val="008D6D4B"/>
    <w:rsid w:val="008D6F71"/>
    <w:rsid w:val="008D730E"/>
    <w:rsid w:val="008D7DEB"/>
    <w:rsid w:val="008E0517"/>
    <w:rsid w:val="008E12F0"/>
    <w:rsid w:val="008E1C52"/>
    <w:rsid w:val="008E293A"/>
    <w:rsid w:val="008E397F"/>
    <w:rsid w:val="008E405A"/>
    <w:rsid w:val="008E4BFE"/>
    <w:rsid w:val="008E5382"/>
    <w:rsid w:val="008E695B"/>
    <w:rsid w:val="008E6DD4"/>
    <w:rsid w:val="008E6DFE"/>
    <w:rsid w:val="008E7AE4"/>
    <w:rsid w:val="008F0255"/>
    <w:rsid w:val="008F0387"/>
    <w:rsid w:val="008F1245"/>
    <w:rsid w:val="008F2E6B"/>
    <w:rsid w:val="008F3141"/>
    <w:rsid w:val="008F327D"/>
    <w:rsid w:val="008F3513"/>
    <w:rsid w:val="008F3B18"/>
    <w:rsid w:val="008F5D3A"/>
    <w:rsid w:val="008F64B9"/>
    <w:rsid w:val="008F7208"/>
    <w:rsid w:val="00900707"/>
    <w:rsid w:val="0090070B"/>
    <w:rsid w:val="00900AE7"/>
    <w:rsid w:val="00900D82"/>
    <w:rsid w:val="0090136A"/>
    <w:rsid w:val="00901ABF"/>
    <w:rsid w:val="00902031"/>
    <w:rsid w:val="0090331B"/>
    <w:rsid w:val="00903871"/>
    <w:rsid w:val="0090481F"/>
    <w:rsid w:val="00904E06"/>
    <w:rsid w:val="00904EB0"/>
    <w:rsid w:val="0090601D"/>
    <w:rsid w:val="00906AFD"/>
    <w:rsid w:val="00906E85"/>
    <w:rsid w:val="0090795E"/>
    <w:rsid w:val="00910DBD"/>
    <w:rsid w:val="00911ED9"/>
    <w:rsid w:val="009121B5"/>
    <w:rsid w:val="00912BD3"/>
    <w:rsid w:val="009138C2"/>
    <w:rsid w:val="00914421"/>
    <w:rsid w:val="00915E75"/>
    <w:rsid w:val="009168B5"/>
    <w:rsid w:val="009172B3"/>
    <w:rsid w:val="00917896"/>
    <w:rsid w:val="009179A8"/>
    <w:rsid w:val="00920E94"/>
    <w:rsid w:val="0092107F"/>
    <w:rsid w:val="00921305"/>
    <w:rsid w:val="0092194C"/>
    <w:rsid w:val="00922171"/>
    <w:rsid w:val="00924295"/>
    <w:rsid w:val="00924669"/>
    <w:rsid w:val="0092490B"/>
    <w:rsid w:val="00924EC2"/>
    <w:rsid w:val="00925C7A"/>
    <w:rsid w:val="00926496"/>
    <w:rsid w:val="00926F3A"/>
    <w:rsid w:val="00927680"/>
    <w:rsid w:val="00927B06"/>
    <w:rsid w:val="00932355"/>
    <w:rsid w:val="0093302D"/>
    <w:rsid w:val="00933A1B"/>
    <w:rsid w:val="009350DC"/>
    <w:rsid w:val="00935580"/>
    <w:rsid w:val="00935909"/>
    <w:rsid w:val="00935A40"/>
    <w:rsid w:val="009367D3"/>
    <w:rsid w:val="009375CC"/>
    <w:rsid w:val="00937F78"/>
    <w:rsid w:val="009404E3"/>
    <w:rsid w:val="00940B79"/>
    <w:rsid w:val="009418B0"/>
    <w:rsid w:val="00941A6F"/>
    <w:rsid w:val="009431A4"/>
    <w:rsid w:val="00945287"/>
    <w:rsid w:val="00950505"/>
    <w:rsid w:val="0095184D"/>
    <w:rsid w:val="009537DF"/>
    <w:rsid w:val="00953CF1"/>
    <w:rsid w:val="00954533"/>
    <w:rsid w:val="0095658B"/>
    <w:rsid w:val="009574FB"/>
    <w:rsid w:val="0096038A"/>
    <w:rsid w:val="00960A5C"/>
    <w:rsid w:val="00960F14"/>
    <w:rsid w:val="00961209"/>
    <w:rsid w:val="00962825"/>
    <w:rsid w:val="00963BAB"/>
    <w:rsid w:val="00964424"/>
    <w:rsid w:val="00965DCE"/>
    <w:rsid w:val="009665F3"/>
    <w:rsid w:val="00966881"/>
    <w:rsid w:val="00967982"/>
    <w:rsid w:val="009701FC"/>
    <w:rsid w:val="009708A1"/>
    <w:rsid w:val="009716B5"/>
    <w:rsid w:val="00971A61"/>
    <w:rsid w:val="00972314"/>
    <w:rsid w:val="00972B9B"/>
    <w:rsid w:val="00972D3F"/>
    <w:rsid w:val="0097324A"/>
    <w:rsid w:val="009744F3"/>
    <w:rsid w:val="00974C1B"/>
    <w:rsid w:val="00974E46"/>
    <w:rsid w:val="00974EB0"/>
    <w:rsid w:val="009757C6"/>
    <w:rsid w:val="00975D0F"/>
    <w:rsid w:val="00975D50"/>
    <w:rsid w:val="0097614A"/>
    <w:rsid w:val="00976FEA"/>
    <w:rsid w:val="009775AB"/>
    <w:rsid w:val="00977A88"/>
    <w:rsid w:val="0098025A"/>
    <w:rsid w:val="00980771"/>
    <w:rsid w:val="00980A83"/>
    <w:rsid w:val="00980AB0"/>
    <w:rsid w:val="00981056"/>
    <w:rsid w:val="00981161"/>
    <w:rsid w:val="0098198E"/>
    <w:rsid w:val="00981F00"/>
    <w:rsid w:val="00984679"/>
    <w:rsid w:val="00986934"/>
    <w:rsid w:val="009877B6"/>
    <w:rsid w:val="00987BAD"/>
    <w:rsid w:val="009906BA"/>
    <w:rsid w:val="00990F46"/>
    <w:rsid w:val="00991911"/>
    <w:rsid w:val="00991E7E"/>
    <w:rsid w:val="00992CB7"/>
    <w:rsid w:val="00992EC1"/>
    <w:rsid w:val="0099374F"/>
    <w:rsid w:val="0099600F"/>
    <w:rsid w:val="00996219"/>
    <w:rsid w:val="0099639E"/>
    <w:rsid w:val="0099757D"/>
    <w:rsid w:val="0099767D"/>
    <w:rsid w:val="009976A4"/>
    <w:rsid w:val="00997C6D"/>
    <w:rsid w:val="00997E13"/>
    <w:rsid w:val="00997FD6"/>
    <w:rsid w:val="009A0306"/>
    <w:rsid w:val="009A119E"/>
    <w:rsid w:val="009A15E5"/>
    <w:rsid w:val="009A1A73"/>
    <w:rsid w:val="009A1B25"/>
    <w:rsid w:val="009A1EFC"/>
    <w:rsid w:val="009A2350"/>
    <w:rsid w:val="009A2BAE"/>
    <w:rsid w:val="009A30AF"/>
    <w:rsid w:val="009A349F"/>
    <w:rsid w:val="009A365A"/>
    <w:rsid w:val="009A3676"/>
    <w:rsid w:val="009A3EF0"/>
    <w:rsid w:val="009A47F7"/>
    <w:rsid w:val="009A48F1"/>
    <w:rsid w:val="009A5B59"/>
    <w:rsid w:val="009A61FA"/>
    <w:rsid w:val="009A6474"/>
    <w:rsid w:val="009B04B0"/>
    <w:rsid w:val="009B057A"/>
    <w:rsid w:val="009B1209"/>
    <w:rsid w:val="009B1A2D"/>
    <w:rsid w:val="009B2927"/>
    <w:rsid w:val="009B3A2B"/>
    <w:rsid w:val="009B41B3"/>
    <w:rsid w:val="009B4C45"/>
    <w:rsid w:val="009B5C63"/>
    <w:rsid w:val="009B66E4"/>
    <w:rsid w:val="009B7413"/>
    <w:rsid w:val="009C053B"/>
    <w:rsid w:val="009C1484"/>
    <w:rsid w:val="009C1B0C"/>
    <w:rsid w:val="009C2087"/>
    <w:rsid w:val="009C291E"/>
    <w:rsid w:val="009C386B"/>
    <w:rsid w:val="009C39AC"/>
    <w:rsid w:val="009C3B53"/>
    <w:rsid w:val="009C3CFF"/>
    <w:rsid w:val="009C426E"/>
    <w:rsid w:val="009C4C05"/>
    <w:rsid w:val="009C4DDE"/>
    <w:rsid w:val="009C4E37"/>
    <w:rsid w:val="009C568C"/>
    <w:rsid w:val="009C5955"/>
    <w:rsid w:val="009C6A76"/>
    <w:rsid w:val="009C73E0"/>
    <w:rsid w:val="009D00CA"/>
    <w:rsid w:val="009D06C8"/>
    <w:rsid w:val="009D0F56"/>
    <w:rsid w:val="009D133B"/>
    <w:rsid w:val="009D223C"/>
    <w:rsid w:val="009D2A57"/>
    <w:rsid w:val="009D2A59"/>
    <w:rsid w:val="009D36E5"/>
    <w:rsid w:val="009D45E3"/>
    <w:rsid w:val="009D47C3"/>
    <w:rsid w:val="009D4DC3"/>
    <w:rsid w:val="009D5300"/>
    <w:rsid w:val="009D539B"/>
    <w:rsid w:val="009D5593"/>
    <w:rsid w:val="009D5661"/>
    <w:rsid w:val="009D5C23"/>
    <w:rsid w:val="009D7000"/>
    <w:rsid w:val="009D7255"/>
    <w:rsid w:val="009E00DE"/>
    <w:rsid w:val="009E0CC1"/>
    <w:rsid w:val="009E0CF9"/>
    <w:rsid w:val="009E192A"/>
    <w:rsid w:val="009E2970"/>
    <w:rsid w:val="009E4CA4"/>
    <w:rsid w:val="009E5D7E"/>
    <w:rsid w:val="009E756D"/>
    <w:rsid w:val="009E78EA"/>
    <w:rsid w:val="009E7E38"/>
    <w:rsid w:val="009F0B1C"/>
    <w:rsid w:val="009F1B4B"/>
    <w:rsid w:val="009F1CAD"/>
    <w:rsid w:val="009F1DC5"/>
    <w:rsid w:val="009F26F6"/>
    <w:rsid w:val="009F3448"/>
    <w:rsid w:val="009F3C06"/>
    <w:rsid w:val="009F3C59"/>
    <w:rsid w:val="009F5092"/>
    <w:rsid w:val="009F56E6"/>
    <w:rsid w:val="009F5A76"/>
    <w:rsid w:val="009F5E4E"/>
    <w:rsid w:val="009F77D1"/>
    <w:rsid w:val="009F7C77"/>
    <w:rsid w:val="00A0036B"/>
    <w:rsid w:val="00A0129E"/>
    <w:rsid w:val="00A020BA"/>
    <w:rsid w:val="00A029A6"/>
    <w:rsid w:val="00A02B72"/>
    <w:rsid w:val="00A0518C"/>
    <w:rsid w:val="00A05641"/>
    <w:rsid w:val="00A056BC"/>
    <w:rsid w:val="00A062FF"/>
    <w:rsid w:val="00A06D24"/>
    <w:rsid w:val="00A06E17"/>
    <w:rsid w:val="00A07122"/>
    <w:rsid w:val="00A07369"/>
    <w:rsid w:val="00A07DC4"/>
    <w:rsid w:val="00A102FF"/>
    <w:rsid w:val="00A12056"/>
    <w:rsid w:val="00A1332F"/>
    <w:rsid w:val="00A13FC0"/>
    <w:rsid w:val="00A14010"/>
    <w:rsid w:val="00A1412C"/>
    <w:rsid w:val="00A150FC"/>
    <w:rsid w:val="00A158D2"/>
    <w:rsid w:val="00A15973"/>
    <w:rsid w:val="00A17E56"/>
    <w:rsid w:val="00A2032C"/>
    <w:rsid w:val="00A21A99"/>
    <w:rsid w:val="00A22F44"/>
    <w:rsid w:val="00A23E9C"/>
    <w:rsid w:val="00A248B6"/>
    <w:rsid w:val="00A24D9B"/>
    <w:rsid w:val="00A24E33"/>
    <w:rsid w:val="00A250B0"/>
    <w:rsid w:val="00A25223"/>
    <w:rsid w:val="00A2572A"/>
    <w:rsid w:val="00A262C8"/>
    <w:rsid w:val="00A27FED"/>
    <w:rsid w:val="00A3022E"/>
    <w:rsid w:val="00A305C9"/>
    <w:rsid w:val="00A30A19"/>
    <w:rsid w:val="00A3148B"/>
    <w:rsid w:val="00A32E7E"/>
    <w:rsid w:val="00A34AF6"/>
    <w:rsid w:val="00A34BF3"/>
    <w:rsid w:val="00A35E17"/>
    <w:rsid w:val="00A36566"/>
    <w:rsid w:val="00A37987"/>
    <w:rsid w:val="00A405F9"/>
    <w:rsid w:val="00A4086E"/>
    <w:rsid w:val="00A409BD"/>
    <w:rsid w:val="00A43719"/>
    <w:rsid w:val="00A43C77"/>
    <w:rsid w:val="00A441B1"/>
    <w:rsid w:val="00A44F73"/>
    <w:rsid w:val="00A470CC"/>
    <w:rsid w:val="00A47E64"/>
    <w:rsid w:val="00A50574"/>
    <w:rsid w:val="00A507E3"/>
    <w:rsid w:val="00A50C13"/>
    <w:rsid w:val="00A51284"/>
    <w:rsid w:val="00A519FB"/>
    <w:rsid w:val="00A520BB"/>
    <w:rsid w:val="00A5277E"/>
    <w:rsid w:val="00A53F1F"/>
    <w:rsid w:val="00A54594"/>
    <w:rsid w:val="00A546C6"/>
    <w:rsid w:val="00A568E8"/>
    <w:rsid w:val="00A56E8D"/>
    <w:rsid w:val="00A5761B"/>
    <w:rsid w:val="00A61E80"/>
    <w:rsid w:val="00A620FD"/>
    <w:rsid w:val="00A6273D"/>
    <w:rsid w:val="00A62B57"/>
    <w:rsid w:val="00A637AB"/>
    <w:rsid w:val="00A64DD5"/>
    <w:rsid w:val="00A65001"/>
    <w:rsid w:val="00A65679"/>
    <w:rsid w:val="00A67901"/>
    <w:rsid w:val="00A67B44"/>
    <w:rsid w:val="00A709DB"/>
    <w:rsid w:val="00A70D39"/>
    <w:rsid w:val="00A71BA8"/>
    <w:rsid w:val="00A7261F"/>
    <w:rsid w:val="00A72A3B"/>
    <w:rsid w:val="00A731A1"/>
    <w:rsid w:val="00A737BA"/>
    <w:rsid w:val="00A743D1"/>
    <w:rsid w:val="00A7524D"/>
    <w:rsid w:val="00A75365"/>
    <w:rsid w:val="00A75604"/>
    <w:rsid w:val="00A758BD"/>
    <w:rsid w:val="00A76609"/>
    <w:rsid w:val="00A76E0C"/>
    <w:rsid w:val="00A77353"/>
    <w:rsid w:val="00A7755A"/>
    <w:rsid w:val="00A776BD"/>
    <w:rsid w:val="00A80093"/>
    <w:rsid w:val="00A8069F"/>
    <w:rsid w:val="00A80955"/>
    <w:rsid w:val="00A816A9"/>
    <w:rsid w:val="00A83261"/>
    <w:rsid w:val="00A84AC7"/>
    <w:rsid w:val="00A84DCE"/>
    <w:rsid w:val="00A851B8"/>
    <w:rsid w:val="00A86407"/>
    <w:rsid w:val="00A8654D"/>
    <w:rsid w:val="00A87ABC"/>
    <w:rsid w:val="00A87C70"/>
    <w:rsid w:val="00A900DF"/>
    <w:rsid w:val="00A90310"/>
    <w:rsid w:val="00A90A8D"/>
    <w:rsid w:val="00A90BB3"/>
    <w:rsid w:val="00A90C30"/>
    <w:rsid w:val="00A9139F"/>
    <w:rsid w:val="00A919DC"/>
    <w:rsid w:val="00A92183"/>
    <w:rsid w:val="00A922E3"/>
    <w:rsid w:val="00A9358F"/>
    <w:rsid w:val="00A93A5C"/>
    <w:rsid w:val="00A93B93"/>
    <w:rsid w:val="00A93D60"/>
    <w:rsid w:val="00A94CBE"/>
    <w:rsid w:val="00A96CC9"/>
    <w:rsid w:val="00AA022B"/>
    <w:rsid w:val="00AA04CE"/>
    <w:rsid w:val="00AA100D"/>
    <w:rsid w:val="00AA103A"/>
    <w:rsid w:val="00AA176C"/>
    <w:rsid w:val="00AA1918"/>
    <w:rsid w:val="00AA225A"/>
    <w:rsid w:val="00AA565E"/>
    <w:rsid w:val="00AA5963"/>
    <w:rsid w:val="00AA5A1D"/>
    <w:rsid w:val="00AA64C6"/>
    <w:rsid w:val="00AA6ABC"/>
    <w:rsid w:val="00AB21D2"/>
    <w:rsid w:val="00AB332D"/>
    <w:rsid w:val="00AB52D8"/>
    <w:rsid w:val="00AB5846"/>
    <w:rsid w:val="00AC1965"/>
    <w:rsid w:val="00AC4195"/>
    <w:rsid w:val="00AC4340"/>
    <w:rsid w:val="00AC447D"/>
    <w:rsid w:val="00AC47CD"/>
    <w:rsid w:val="00AC66C3"/>
    <w:rsid w:val="00AC6CD2"/>
    <w:rsid w:val="00AC6E53"/>
    <w:rsid w:val="00AD0255"/>
    <w:rsid w:val="00AD02C3"/>
    <w:rsid w:val="00AD0E81"/>
    <w:rsid w:val="00AD0F40"/>
    <w:rsid w:val="00AD10F8"/>
    <w:rsid w:val="00AD1321"/>
    <w:rsid w:val="00AD253F"/>
    <w:rsid w:val="00AD264D"/>
    <w:rsid w:val="00AD2E65"/>
    <w:rsid w:val="00AD382A"/>
    <w:rsid w:val="00AD41B2"/>
    <w:rsid w:val="00AD43A5"/>
    <w:rsid w:val="00AD45A7"/>
    <w:rsid w:val="00AD5940"/>
    <w:rsid w:val="00AD5DE4"/>
    <w:rsid w:val="00AD605B"/>
    <w:rsid w:val="00AD7D6F"/>
    <w:rsid w:val="00AE0787"/>
    <w:rsid w:val="00AE095B"/>
    <w:rsid w:val="00AE0DB0"/>
    <w:rsid w:val="00AE24B0"/>
    <w:rsid w:val="00AE2BA9"/>
    <w:rsid w:val="00AE4020"/>
    <w:rsid w:val="00AE4D24"/>
    <w:rsid w:val="00AE5D9D"/>
    <w:rsid w:val="00AE5F87"/>
    <w:rsid w:val="00AE60DD"/>
    <w:rsid w:val="00AE6335"/>
    <w:rsid w:val="00AE640F"/>
    <w:rsid w:val="00AF0407"/>
    <w:rsid w:val="00AF0443"/>
    <w:rsid w:val="00AF0C5F"/>
    <w:rsid w:val="00AF3C60"/>
    <w:rsid w:val="00AF4FC4"/>
    <w:rsid w:val="00AF59F2"/>
    <w:rsid w:val="00AF792C"/>
    <w:rsid w:val="00B00680"/>
    <w:rsid w:val="00B00A41"/>
    <w:rsid w:val="00B01895"/>
    <w:rsid w:val="00B03487"/>
    <w:rsid w:val="00B03843"/>
    <w:rsid w:val="00B03F06"/>
    <w:rsid w:val="00B04554"/>
    <w:rsid w:val="00B046B2"/>
    <w:rsid w:val="00B0523E"/>
    <w:rsid w:val="00B05880"/>
    <w:rsid w:val="00B05AE2"/>
    <w:rsid w:val="00B0600A"/>
    <w:rsid w:val="00B0634A"/>
    <w:rsid w:val="00B0685A"/>
    <w:rsid w:val="00B12865"/>
    <w:rsid w:val="00B14355"/>
    <w:rsid w:val="00B146AE"/>
    <w:rsid w:val="00B149B9"/>
    <w:rsid w:val="00B1520F"/>
    <w:rsid w:val="00B158B4"/>
    <w:rsid w:val="00B15942"/>
    <w:rsid w:val="00B1661F"/>
    <w:rsid w:val="00B16BE2"/>
    <w:rsid w:val="00B21D10"/>
    <w:rsid w:val="00B21E36"/>
    <w:rsid w:val="00B22467"/>
    <w:rsid w:val="00B236F1"/>
    <w:rsid w:val="00B2430A"/>
    <w:rsid w:val="00B2431B"/>
    <w:rsid w:val="00B2447F"/>
    <w:rsid w:val="00B26A66"/>
    <w:rsid w:val="00B26A76"/>
    <w:rsid w:val="00B26E7C"/>
    <w:rsid w:val="00B301EC"/>
    <w:rsid w:val="00B32DF8"/>
    <w:rsid w:val="00B32EF4"/>
    <w:rsid w:val="00B336B0"/>
    <w:rsid w:val="00B339C6"/>
    <w:rsid w:val="00B33BE7"/>
    <w:rsid w:val="00B33D7F"/>
    <w:rsid w:val="00B34162"/>
    <w:rsid w:val="00B35E14"/>
    <w:rsid w:val="00B36181"/>
    <w:rsid w:val="00B3666A"/>
    <w:rsid w:val="00B3683C"/>
    <w:rsid w:val="00B37656"/>
    <w:rsid w:val="00B40903"/>
    <w:rsid w:val="00B40C8B"/>
    <w:rsid w:val="00B40F69"/>
    <w:rsid w:val="00B41A5A"/>
    <w:rsid w:val="00B42371"/>
    <w:rsid w:val="00B44151"/>
    <w:rsid w:val="00B441E0"/>
    <w:rsid w:val="00B4498C"/>
    <w:rsid w:val="00B44B2E"/>
    <w:rsid w:val="00B45200"/>
    <w:rsid w:val="00B45B96"/>
    <w:rsid w:val="00B4666E"/>
    <w:rsid w:val="00B469A1"/>
    <w:rsid w:val="00B4768D"/>
    <w:rsid w:val="00B47837"/>
    <w:rsid w:val="00B47E42"/>
    <w:rsid w:val="00B514E5"/>
    <w:rsid w:val="00B51F4B"/>
    <w:rsid w:val="00B52BDF"/>
    <w:rsid w:val="00B533DE"/>
    <w:rsid w:val="00B53DAC"/>
    <w:rsid w:val="00B5421D"/>
    <w:rsid w:val="00B54286"/>
    <w:rsid w:val="00B5457A"/>
    <w:rsid w:val="00B54840"/>
    <w:rsid w:val="00B54C2A"/>
    <w:rsid w:val="00B54ED7"/>
    <w:rsid w:val="00B551C8"/>
    <w:rsid w:val="00B55997"/>
    <w:rsid w:val="00B5629F"/>
    <w:rsid w:val="00B564A6"/>
    <w:rsid w:val="00B56D7D"/>
    <w:rsid w:val="00B570BF"/>
    <w:rsid w:val="00B57442"/>
    <w:rsid w:val="00B5781E"/>
    <w:rsid w:val="00B57DB8"/>
    <w:rsid w:val="00B60575"/>
    <w:rsid w:val="00B6137B"/>
    <w:rsid w:val="00B61650"/>
    <w:rsid w:val="00B62C94"/>
    <w:rsid w:val="00B64033"/>
    <w:rsid w:val="00B644E5"/>
    <w:rsid w:val="00B65DCC"/>
    <w:rsid w:val="00B66039"/>
    <w:rsid w:val="00B662A5"/>
    <w:rsid w:val="00B66322"/>
    <w:rsid w:val="00B6667B"/>
    <w:rsid w:val="00B673E0"/>
    <w:rsid w:val="00B67FD5"/>
    <w:rsid w:val="00B7013E"/>
    <w:rsid w:val="00B7044D"/>
    <w:rsid w:val="00B7159B"/>
    <w:rsid w:val="00B71F1A"/>
    <w:rsid w:val="00B7238B"/>
    <w:rsid w:val="00B737B5"/>
    <w:rsid w:val="00B74E9F"/>
    <w:rsid w:val="00B76555"/>
    <w:rsid w:val="00B7685F"/>
    <w:rsid w:val="00B768D5"/>
    <w:rsid w:val="00B770DD"/>
    <w:rsid w:val="00B7799F"/>
    <w:rsid w:val="00B77CE4"/>
    <w:rsid w:val="00B80B0D"/>
    <w:rsid w:val="00B81667"/>
    <w:rsid w:val="00B82262"/>
    <w:rsid w:val="00B8377E"/>
    <w:rsid w:val="00B841F0"/>
    <w:rsid w:val="00B8429E"/>
    <w:rsid w:val="00B85323"/>
    <w:rsid w:val="00B87490"/>
    <w:rsid w:val="00B9193D"/>
    <w:rsid w:val="00B91FA3"/>
    <w:rsid w:val="00B92CB0"/>
    <w:rsid w:val="00B9332E"/>
    <w:rsid w:val="00B95AD2"/>
    <w:rsid w:val="00B9799F"/>
    <w:rsid w:val="00B97B38"/>
    <w:rsid w:val="00B97C98"/>
    <w:rsid w:val="00BA0837"/>
    <w:rsid w:val="00BA0D49"/>
    <w:rsid w:val="00BA1472"/>
    <w:rsid w:val="00BA169C"/>
    <w:rsid w:val="00BA18F6"/>
    <w:rsid w:val="00BA221D"/>
    <w:rsid w:val="00BA3259"/>
    <w:rsid w:val="00BA3F9E"/>
    <w:rsid w:val="00BA49FF"/>
    <w:rsid w:val="00BA57AE"/>
    <w:rsid w:val="00BA5A5A"/>
    <w:rsid w:val="00BA5B1F"/>
    <w:rsid w:val="00BA5EF1"/>
    <w:rsid w:val="00BA5F99"/>
    <w:rsid w:val="00BA621F"/>
    <w:rsid w:val="00BA63D6"/>
    <w:rsid w:val="00BA7BBB"/>
    <w:rsid w:val="00BB0B1F"/>
    <w:rsid w:val="00BB1554"/>
    <w:rsid w:val="00BB1576"/>
    <w:rsid w:val="00BB19D1"/>
    <w:rsid w:val="00BB21FF"/>
    <w:rsid w:val="00BB2922"/>
    <w:rsid w:val="00BB2FFA"/>
    <w:rsid w:val="00BB3A83"/>
    <w:rsid w:val="00BB3A9D"/>
    <w:rsid w:val="00BB3B9B"/>
    <w:rsid w:val="00BB43C0"/>
    <w:rsid w:val="00BB4831"/>
    <w:rsid w:val="00BB4B67"/>
    <w:rsid w:val="00BB4F2C"/>
    <w:rsid w:val="00BB50FF"/>
    <w:rsid w:val="00BB51B0"/>
    <w:rsid w:val="00BB52B3"/>
    <w:rsid w:val="00BC055C"/>
    <w:rsid w:val="00BC0B18"/>
    <w:rsid w:val="00BC1B4C"/>
    <w:rsid w:val="00BC1C7B"/>
    <w:rsid w:val="00BC1D8F"/>
    <w:rsid w:val="00BC1ED5"/>
    <w:rsid w:val="00BC314E"/>
    <w:rsid w:val="00BC3B85"/>
    <w:rsid w:val="00BC3C72"/>
    <w:rsid w:val="00BC44A5"/>
    <w:rsid w:val="00BC4CBE"/>
    <w:rsid w:val="00BC64A3"/>
    <w:rsid w:val="00BC6551"/>
    <w:rsid w:val="00BD1649"/>
    <w:rsid w:val="00BD1E20"/>
    <w:rsid w:val="00BD210D"/>
    <w:rsid w:val="00BD2928"/>
    <w:rsid w:val="00BD5510"/>
    <w:rsid w:val="00BD6A28"/>
    <w:rsid w:val="00BD6DDB"/>
    <w:rsid w:val="00BD750C"/>
    <w:rsid w:val="00BE1B82"/>
    <w:rsid w:val="00BE1CD7"/>
    <w:rsid w:val="00BE261F"/>
    <w:rsid w:val="00BE2980"/>
    <w:rsid w:val="00BE318D"/>
    <w:rsid w:val="00BE6831"/>
    <w:rsid w:val="00BE7E41"/>
    <w:rsid w:val="00BF050A"/>
    <w:rsid w:val="00BF106E"/>
    <w:rsid w:val="00BF2874"/>
    <w:rsid w:val="00BF430C"/>
    <w:rsid w:val="00BF56DA"/>
    <w:rsid w:val="00BF68DB"/>
    <w:rsid w:val="00BF6E24"/>
    <w:rsid w:val="00BF7D9B"/>
    <w:rsid w:val="00C00ED3"/>
    <w:rsid w:val="00C034A3"/>
    <w:rsid w:val="00C037A4"/>
    <w:rsid w:val="00C04EC0"/>
    <w:rsid w:val="00C050BE"/>
    <w:rsid w:val="00C05412"/>
    <w:rsid w:val="00C0563D"/>
    <w:rsid w:val="00C06F80"/>
    <w:rsid w:val="00C0789D"/>
    <w:rsid w:val="00C119E3"/>
    <w:rsid w:val="00C11CD7"/>
    <w:rsid w:val="00C125E8"/>
    <w:rsid w:val="00C12CED"/>
    <w:rsid w:val="00C1316C"/>
    <w:rsid w:val="00C13F68"/>
    <w:rsid w:val="00C148B6"/>
    <w:rsid w:val="00C168E6"/>
    <w:rsid w:val="00C16D5F"/>
    <w:rsid w:val="00C175A1"/>
    <w:rsid w:val="00C177BC"/>
    <w:rsid w:val="00C206A4"/>
    <w:rsid w:val="00C2076A"/>
    <w:rsid w:val="00C20AFC"/>
    <w:rsid w:val="00C20E53"/>
    <w:rsid w:val="00C20F91"/>
    <w:rsid w:val="00C20FEF"/>
    <w:rsid w:val="00C23841"/>
    <w:rsid w:val="00C23B9F"/>
    <w:rsid w:val="00C23FF2"/>
    <w:rsid w:val="00C25FA2"/>
    <w:rsid w:val="00C31BA4"/>
    <w:rsid w:val="00C3268C"/>
    <w:rsid w:val="00C32982"/>
    <w:rsid w:val="00C32CA0"/>
    <w:rsid w:val="00C335A1"/>
    <w:rsid w:val="00C33A36"/>
    <w:rsid w:val="00C34142"/>
    <w:rsid w:val="00C35731"/>
    <w:rsid w:val="00C35BB0"/>
    <w:rsid w:val="00C36074"/>
    <w:rsid w:val="00C36998"/>
    <w:rsid w:val="00C36B2E"/>
    <w:rsid w:val="00C3701C"/>
    <w:rsid w:val="00C40E58"/>
    <w:rsid w:val="00C41110"/>
    <w:rsid w:val="00C415DB"/>
    <w:rsid w:val="00C41672"/>
    <w:rsid w:val="00C41F27"/>
    <w:rsid w:val="00C41F9D"/>
    <w:rsid w:val="00C42E5F"/>
    <w:rsid w:val="00C43D4A"/>
    <w:rsid w:val="00C441BA"/>
    <w:rsid w:val="00C44F61"/>
    <w:rsid w:val="00C47859"/>
    <w:rsid w:val="00C4787B"/>
    <w:rsid w:val="00C51A9D"/>
    <w:rsid w:val="00C522DE"/>
    <w:rsid w:val="00C5263D"/>
    <w:rsid w:val="00C53244"/>
    <w:rsid w:val="00C540B4"/>
    <w:rsid w:val="00C54358"/>
    <w:rsid w:val="00C54D62"/>
    <w:rsid w:val="00C5526E"/>
    <w:rsid w:val="00C55DB6"/>
    <w:rsid w:val="00C55E7E"/>
    <w:rsid w:val="00C5601A"/>
    <w:rsid w:val="00C57F8C"/>
    <w:rsid w:val="00C62CD2"/>
    <w:rsid w:val="00C63A63"/>
    <w:rsid w:val="00C63EE6"/>
    <w:rsid w:val="00C640D3"/>
    <w:rsid w:val="00C645D0"/>
    <w:rsid w:val="00C647EA"/>
    <w:rsid w:val="00C65419"/>
    <w:rsid w:val="00C657FC"/>
    <w:rsid w:val="00C6605D"/>
    <w:rsid w:val="00C66069"/>
    <w:rsid w:val="00C662D0"/>
    <w:rsid w:val="00C669D0"/>
    <w:rsid w:val="00C67C84"/>
    <w:rsid w:val="00C70547"/>
    <w:rsid w:val="00C7094E"/>
    <w:rsid w:val="00C70C62"/>
    <w:rsid w:val="00C7103A"/>
    <w:rsid w:val="00C72A4A"/>
    <w:rsid w:val="00C72B99"/>
    <w:rsid w:val="00C74C62"/>
    <w:rsid w:val="00C75E3A"/>
    <w:rsid w:val="00C7740B"/>
    <w:rsid w:val="00C80976"/>
    <w:rsid w:val="00C844A6"/>
    <w:rsid w:val="00C85982"/>
    <w:rsid w:val="00C86E94"/>
    <w:rsid w:val="00C87982"/>
    <w:rsid w:val="00C90503"/>
    <w:rsid w:val="00C9087C"/>
    <w:rsid w:val="00C90FF1"/>
    <w:rsid w:val="00C91548"/>
    <w:rsid w:val="00C91A96"/>
    <w:rsid w:val="00C923E6"/>
    <w:rsid w:val="00C92BC0"/>
    <w:rsid w:val="00C946CB"/>
    <w:rsid w:val="00C94857"/>
    <w:rsid w:val="00C948BB"/>
    <w:rsid w:val="00C94CA6"/>
    <w:rsid w:val="00C94F77"/>
    <w:rsid w:val="00C959CB"/>
    <w:rsid w:val="00C95B99"/>
    <w:rsid w:val="00C95F27"/>
    <w:rsid w:val="00C962FD"/>
    <w:rsid w:val="00C96561"/>
    <w:rsid w:val="00C97F88"/>
    <w:rsid w:val="00C97FA6"/>
    <w:rsid w:val="00CA0B23"/>
    <w:rsid w:val="00CA15D9"/>
    <w:rsid w:val="00CA15F2"/>
    <w:rsid w:val="00CA1879"/>
    <w:rsid w:val="00CA19BE"/>
    <w:rsid w:val="00CA1C8F"/>
    <w:rsid w:val="00CA484D"/>
    <w:rsid w:val="00CA491C"/>
    <w:rsid w:val="00CA5715"/>
    <w:rsid w:val="00CA58D4"/>
    <w:rsid w:val="00CA6549"/>
    <w:rsid w:val="00CA7042"/>
    <w:rsid w:val="00CA719C"/>
    <w:rsid w:val="00CA79CF"/>
    <w:rsid w:val="00CB0F20"/>
    <w:rsid w:val="00CB1330"/>
    <w:rsid w:val="00CB174A"/>
    <w:rsid w:val="00CB216E"/>
    <w:rsid w:val="00CB295A"/>
    <w:rsid w:val="00CB2D32"/>
    <w:rsid w:val="00CB30CF"/>
    <w:rsid w:val="00CB3F90"/>
    <w:rsid w:val="00CB46EA"/>
    <w:rsid w:val="00CC037E"/>
    <w:rsid w:val="00CC082C"/>
    <w:rsid w:val="00CC093E"/>
    <w:rsid w:val="00CC0C8C"/>
    <w:rsid w:val="00CC0DE0"/>
    <w:rsid w:val="00CC1154"/>
    <w:rsid w:val="00CC2376"/>
    <w:rsid w:val="00CC4EC4"/>
    <w:rsid w:val="00CC6764"/>
    <w:rsid w:val="00CC77B3"/>
    <w:rsid w:val="00CC780C"/>
    <w:rsid w:val="00CC7BCA"/>
    <w:rsid w:val="00CD0070"/>
    <w:rsid w:val="00CD1717"/>
    <w:rsid w:val="00CD17B6"/>
    <w:rsid w:val="00CD45C8"/>
    <w:rsid w:val="00CD46BC"/>
    <w:rsid w:val="00CD471E"/>
    <w:rsid w:val="00CD4ABC"/>
    <w:rsid w:val="00CD509A"/>
    <w:rsid w:val="00CD5B21"/>
    <w:rsid w:val="00CD5DB9"/>
    <w:rsid w:val="00CD5E2C"/>
    <w:rsid w:val="00CD5EC3"/>
    <w:rsid w:val="00CD650E"/>
    <w:rsid w:val="00CE2017"/>
    <w:rsid w:val="00CE306C"/>
    <w:rsid w:val="00CE3DAC"/>
    <w:rsid w:val="00CE43AF"/>
    <w:rsid w:val="00CE4FA3"/>
    <w:rsid w:val="00CE6078"/>
    <w:rsid w:val="00CE65EA"/>
    <w:rsid w:val="00CF2140"/>
    <w:rsid w:val="00CF41F1"/>
    <w:rsid w:val="00CF469E"/>
    <w:rsid w:val="00CF494D"/>
    <w:rsid w:val="00CF51E7"/>
    <w:rsid w:val="00CF5638"/>
    <w:rsid w:val="00CF650F"/>
    <w:rsid w:val="00CF6A9A"/>
    <w:rsid w:val="00CF6E1F"/>
    <w:rsid w:val="00CF73C0"/>
    <w:rsid w:val="00CF7A6B"/>
    <w:rsid w:val="00CF7C29"/>
    <w:rsid w:val="00D00F15"/>
    <w:rsid w:val="00D017A3"/>
    <w:rsid w:val="00D023ED"/>
    <w:rsid w:val="00D02FD1"/>
    <w:rsid w:val="00D038D4"/>
    <w:rsid w:val="00D03B2E"/>
    <w:rsid w:val="00D03BE4"/>
    <w:rsid w:val="00D04052"/>
    <w:rsid w:val="00D058A9"/>
    <w:rsid w:val="00D064E5"/>
    <w:rsid w:val="00D06C57"/>
    <w:rsid w:val="00D074ED"/>
    <w:rsid w:val="00D10D01"/>
    <w:rsid w:val="00D121BB"/>
    <w:rsid w:val="00D1299A"/>
    <w:rsid w:val="00D13689"/>
    <w:rsid w:val="00D136B6"/>
    <w:rsid w:val="00D142FB"/>
    <w:rsid w:val="00D15141"/>
    <w:rsid w:val="00D15437"/>
    <w:rsid w:val="00D15A52"/>
    <w:rsid w:val="00D15C0D"/>
    <w:rsid w:val="00D1646C"/>
    <w:rsid w:val="00D1691E"/>
    <w:rsid w:val="00D16D7A"/>
    <w:rsid w:val="00D17B10"/>
    <w:rsid w:val="00D206CA"/>
    <w:rsid w:val="00D21C3F"/>
    <w:rsid w:val="00D21C9D"/>
    <w:rsid w:val="00D22BAF"/>
    <w:rsid w:val="00D23781"/>
    <w:rsid w:val="00D24200"/>
    <w:rsid w:val="00D24C31"/>
    <w:rsid w:val="00D25805"/>
    <w:rsid w:val="00D2603F"/>
    <w:rsid w:val="00D262D6"/>
    <w:rsid w:val="00D26AEE"/>
    <w:rsid w:val="00D26DD1"/>
    <w:rsid w:val="00D26E94"/>
    <w:rsid w:val="00D2721B"/>
    <w:rsid w:val="00D276A4"/>
    <w:rsid w:val="00D27B43"/>
    <w:rsid w:val="00D3047B"/>
    <w:rsid w:val="00D305DE"/>
    <w:rsid w:val="00D31D41"/>
    <w:rsid w:val="00D31F02"/>
    <w:rsid w:val="00D32288"/>
    <w:rsid w:val="00D3392C"/>
    <w:rsid w:val="00D3496D"/>
    <w:rsid w:val="00D34C01"/>
    <w:rsid w:val="00D34E76"/>
    <w:rsid w:val="00D34E7F"/>
    <w:rsid w:val="00D372EA"/>
    <w:rsid w:val="00D40091"/>
    <w:rsid w:val="00D4094B"/>
    <w:rsid w:val="00D40D24"/>
    <w:rsid w:val="00D417DD"/>
    <w:rsid w:val="00D41CBA"/>
    <w:rsid w:val="00D4219A"/>
    <w:rsid w:val="00D42567"/>
    <w:rsid w:val="00D42BA8"/>
    <w:rsid w:val="00D434EB"/>
    <w:rsid w:val="00D44D65"/>
    <w:rsid w:val="00D4502A"/>
    <w:rsid w:val="00D452CC"/>
    <w:rsid w:val="00D46B1A"/>
    <w:rsid w:val="00D4750F"/>
    <w:rsid w:val="00D518E3"/>
    <w:rsid w:val="00D521F9"/>
    <w:rsid w:val="00D5287B"/>
    <w:rsid w:val="00D52EFE"/>
    <w:rsid w:val="00D53A94"/>
    <w:rsid w:val="00D53DA6"/>
    <w:rsid w:val="00D53E80"/>
    <w:rsid w:val="00D55700"/>
    <w:rsid w:val="00D6040D"/>
    <w:rsid w:val="00D6108C"/>
    <w:rsid w:val="00D614B1"/>
    <w:rsid w:val="00D61F55"/>
    <w:rsid w:val="00D63483"/>
    <w:rsid w:val="00D63AAE"/>
    <w:rsid w:val="00D64401"/>
    <w:rsid w:val="00D64520"/>
    <w:rsid w:val="00D64955"/>
    <w:rsid w:val="00D64C6F"/>
    <w:rsid w:val="00D66529"/>
    <w:rsid w:val="00D6653D"/>
    <w:rsid w:val="00D704B8"/>
    <w:rsid w:val="00D70EEC"/>
    <w:rsid w:val="00D71885"/>
    <w:rsid w:val="00D71D8A"/>
    <w:rsid w:val="00D72E61"/>
    <w:rsid w:val="00D73A90"/>
    <w:rsid w:val="00D7459C"/>
    <w:rsid w:val="00D747FE"/>
    <w:rsid w:val="00D74A8B"/>
    <w:rsid w:val="00D74DAA"/>
    <w:rsid w:val="00D75325"/>
    <w:rsid w:val="00D75A2E"/>
    <w:rsid w:val="00D75AD3"/>
    <w:rsid w:val="00D75BF0"/>
    <w:rsid w:val="00D7604B"/>
    <w:rsid w:val="00D77589"/>
    <w:rsid w:val="00D77B0F"/>
    <w:rsid w:val="00D8041D"/>
    <w:rsid w:val="00D80622"/>
    <w:rsid w:val="00D80D98"/>
    <w:rsid w:val="00D81115"/>
    <w:rsid w:val="00D822E2"/>
    <w:rsid w:val="00D83044"/>
    <w:rsid w:val="00D84243"/>
    <w:rsid w:val="00D84D5D"/>
    <w:rsid w:val="00D85AA2"/>
    <w:rsid w:val="00D87541"/>
    <w:rsid w:val="00D90285"/>
    <w:rsid w:val="00D9239C"/>
    <w:rsid w:val="00D9281A"/>
    <w:rsid w:val="00D92DAC"/>
    <w:rsid w:val="00D9318E"/>
    <w:rsid w:val="00D9356C"/>
    <w:rsid w:val="00D93739"/>
    <w:rsid w:val="00D9380A"/>
    <w:rsid w:val="00D93A7D"/>
    <w:rsid w:val="00D9448F"/>
    <w:rsid w:val="00D94A95"/>
    <w:rsid w:val="00D94B4C"/>
    <w:rsid w:val="00D94D61"/>
    <w:rsid w:val="00D95255"/>
    <w:rsid w:val="00D9646A"/>
    <w:rsid w:val="00D97FBF"/>
    <w:rsid w:val="00DA0512"/>
    <w:rsid w:val="00DA0BCD"/>
    <w:rsid w:val="00DA1652"/>
    <w:rsid w:val="00DA1F6F"/>
    <w:rsid w:val="00DA24A9"/>
    <w:rsid w:val="00DA29CF"/>
    <w:rsid w:val="00DA40EF"/>
    <w:rsid w:val="00DA4700"/>
    <w:rsid w:val="00DA6209"/>
    <w:rsid w:val="00DA7605"/>
    <w:rsid w:val="00DA77B4"/>
    <w:rsid w:val="00DB0BCA"/>
    <w:rsid w:val="00DB0C3F"/>
    <w:rsid w:val="00DB28D1"/>
    <w:rsid w:val="00DB6E34"/>
    <w:rsid w:val="00DB715C"/>
    <w:rsid w:val="00DB7EA3"/>
    <w:rsid w:val="00DC05A3"/>
    <w:rsid w:val="00DC05AC"/>
    <w:rsid w:val="00DC1502"/>
    <w:rsid w:val="00DC2F64"/>
    <w:rsid w:val="00DC4678"/>
    <w:rsid w:val="00DC5F42"/>
    <w:rsid w:val="00DD06BF"/>
    <w:rsid w:val="00DD0DAE"/>
    <w:rsid w:val="00DD107F"/>
    <w:rsid w:val="00DD2119"/>
    <w:rsid w:val="00DD23BA"/>
    <w:rsid w:val="00DD2DFC"/>
    <w:rsid w:val="00DD3955"/>
    <w:rsid w:val="00DD4074"/>
    <w:rsid w:val="00DD45D1"/>
    <w:rsid w:val="00DD4C49"/>
    <w:rsid w:val="00DD5253"/>
    <w:rsid w:val="00DD6595"/>
    <w:rsid w:val="00DD6921"/>
    <w:rsid w:val="00DD6D5F"/>
    <w:rsid w:val="00DD7614"/>
    <w:rsid w:val="00DD7B81"/>
    <w:rsid w:val="00DD7C6F"/>
    <w:rsid w:val="00DE024D"/>
    <w:rsid w:val="00DE0F86"/>
    <w:rsid w:val="00DE122C"/>
    <w:rsid w:val="00DE1E3A"/>
    <w:rsid w:val="00DE1F7B"/>
    <w:rsid w:val="00DE26DD"/>
    <w:rsid w:val="00DE2C1D"/>
    <w:rsid w:val="00DE2E6E"/>
    <w:rsid w:val="00DE4290"/>
    <w:rsid w:val="00DE4316"/>
    <w:rsid w:val="00DE4C83"/>
    <w:rsid w:val="00DE554D"/>
    <w:rsid w:val="00DE6011"/>
    <w:rsid w:val="00DE65E1"/>
    <w:rsid w:val="00DE7AC2"/>
    <w:rsid w:val="00DF070A"/>
    <w:rsid w:val="00DF12A4"/>
    <w:rsid w:val="00DF18C0"/>
    <w:rsid w:val="00DF1CDE"/>
    <w:rsid w:val="00DF1E9E"/>
    <w:rsid w:val="00DF2380"/>
    <w:rsid w:val="00DF433F"/>
    <w:rsid w:val="00DF4537"/>
    <w:rsid w:val="00DF5E68"/>
    <w:rsid w:val="00DF6171"/>
    <w:rsid w:val="00DF692B"/>
    <w:rsid w:val="00DF6AFA"/>
    <w:rsid w:val="00DF7784"/>
    <w:rsid w:val="00DF7A19"/>
    <w:rsid w:val="00E001AF"/>
    <w:rsid w:val="00E003D5"/>
    <w:rsid w:val="00E00C54"/>
    <w:rsid w:val="00E0105A"/>
    <w:rsid w:val="00E01151"/>
    <w:rsid w:val="00E01EA8"/>
    <w:rsid w:val="00E01F79"/>
    <w:rsid w:val="00E0277A"/>
    <w:rsid w:val="00E02C30"/>
    <w:rsid w:val="00E031F9"/>
    <w:rsid w:val="00E04953"/>
    <w:rsid w:val="00E049D6"/>
    <w:rsid w:val="00E056C3"/>
    <w:rsid w:val="00E05807"/>
    <w:rsid w:val="00E05E88"/>
    <w:rsid w:val="00E06793"/>
    <w:rsid w:val="00E06B1D"/>
    <w:rsid w:val="00E07530"/>
    <w:rsid w:val="00E07B1C"/>
    <w:rsid w:val="00E10A9D"/>
    <w:rsid w:val="00E11E58"/>
    <w:rsid w:val="00E123D4"/>
    <w:rsid w:val="00E13CBE"/>
    <w:rsid w:val="00E13D19"/>
    <w:rsid w:val="00E1554C"/>
    <w:rsid w:val="00E15715"/>
    <w:rsid w:val="00E16873"/>
    <w:rsid w:val="00E17167"/>
    <w:rsid w:val="00E17534"/>
    <w:rsid w:val="00E17A73"/>
    <w:rsid w:val="00E17B83"/>
    <w:rsid w:val="00E201EE"/>
    <w:rsid w:val="00E216CC"/>
    <w:rsid w:val="00E21866"/>
    <w:rsid w:val="00E21B47"/>
    <w:rsid w:val="00E222C2"/>
    <w:rsid w:val="00E22A5A"/>
    <w:rsid w:val="00E2370C"/>
    <w:rsid w:val="00E23D12"/>
    <w:rsid w:val="00E240C3"/>
    <w:rsid w:val="00E25318"/>
    <w:rsid w:val="00E25FA7"/>
    <w:rsid w:val="00E27AD8"/>
    <w:rsid w:val="00E30A88"/>
    <w:rsid w:val="00E30C60"/>
    <w:rsid w:val="00E3149F"/>
    <w:rsid w:val="00E31612"/>
    <w:rsid w:val="00E31823"/>
    <w:rsid w:val="00E33A7F"/>
    <w:rsid w:val="00E34368"/>
    <w:rsid w:val="00E344FC"/>
    <w:rsid w:val="00E34F16"/>
    <w:rsid w:val="00E352B9"/>
    <w:rsid w:val="00E3534A"/>
    <w:rsid w:val="00E35646"/>
    <w:rsid w:val="00E376CF"/>
    <w:rsid w:val="00E401D4"/>
    <w:rsid w:val="00E40EE2"/>
    <w:rsid w:val="00E42DAA"/>
    <w:rsid w:val="00E43EBA"/>
    <w:rsid w:val="00E44FB3"/>
    <w:rsid w:val="00E45810"/>
    <w:rsid w:val="00E45A9A"/>
    <w:rsid w:val="00E45DF7"/>
    <w:rsid w:val="00E46E8E"/>
    <w:rsid w:val="00E47EE4"/>
    <w:rsid w:val="00E50C00"/>
    <w:rsid w:val="00E52341"/>
    <w:rsid w:val="00E52C41"/>
    <w:rsid w:val="00E530C5"/>
    <w:rsid w:val="00E531B1"/>
    <w:rsid w:val="00E533A7"/>
    <w:rsid w:val="00E54882"/>
    <w:rsid w:val="00E552A2"/>
    <w:rsid w:val="00E555C8"/>
    <w:rsid w:val="00E5560C"/>
    <w:rsid w:val="00E55F0C"/>
    <w:rsid w:val="00E56011"/>
    <w:rsid w:val="00E563B8"/>
    <w:rsid w:val="00E56671"/>
    <w:rsid w:val="00E568AC"/>
    <w:rsid w:val="00E56B5C"/>
    <w:rsid w:val="00E56C2A"/>
    <w:rsid w:val="00E60540"/>
    <w:rsid w:val="00E608C3"/>
    <w:rsid w:val="00E6156C"/>
    <w:rsid w:val="00E655EA"/>
    <w:rsid w:val="00E65635"/>
    <w:rsid w:val="00E65952"/>
    <w:rsid w:val="00E663C8"/>
    <w:rsid w:val="00E663E1"/>
    <w:rsid w:val="00E66EA2"/>
    <w:rsid w:val="00E70950"/>
    <w:rsid w:val="00E724C0"/>
    <w:rsid w:val="00E72C9D"/>
    <w:rsid w:val="00E73046"/>
    <w:rsid w:val="00E73382"/>
    <w:rsid w:val="00E7364B"/>
    <w:rsid w:val="00E74456"/>
    <w:rsid w:val="00E74751"/>
    <w:rsid w:val="00E75B18"/>
    <w:rsid w:val="00E7626C"/>
    <w:rsid w:val="00E76328"/>
    <w:rsid w:val="00E766C7"/>
    <w:rsid w:val="00E775D6"/>
    <w:rsid w:val="00E77FE0"/>
    <w:rsid w:val="00E80988"/>
    <w:rsid w:val="00E809CA"/>
    <w:rsid w:val="00E81829"/>
    <w:rsid w:val="00E81E58"/>
    <w:rsid w:val="00E82068"/>
    <w:rsid w:val="00E825E2"/>
    <w:rsid w:val="00E830C7"/>
    <w:rsid w:val="00E8327E"/>
    <w:rsid w:val="00E84038"/>
    <w:rsid w:val="00E85475"/>
    <w:rsid w:val="00E85871"/>
    <w:rsid w:val="00E86299"/>
    <w:rsid w:val="00E86CB1"/>
    <w:rsid w:val="00E86D58"/>
    <w:rsid w:val="00E901FE"/>
    <w:rsid w:val="00E92C46"/>
    <w:rsid w:val="00E92FA5"/>
    <w:rsid w:val="00E933C8"/>
    <w:rsid w:val="00E94A32"/>
    <w:rsid w:val="00E94DE8"/>
    <w:rsid w:val="00E94EAC"/>
    <w:rsid w:val="00E9506D"/>
    <w:rsid w:val="00E95265"/>
    <w:rsid w:val="00E95982"/>
    <w:rsid w:val="00E95A06"/>
    <w:rsid w:val="00E95A92"/>
    <w:rsid w:val="00E969A8"/>
    <w:rsid w:val="00EA0287"/>
    <w:rsid w:val="00EA06DC"/>
    <w:rsid w:val="00EA1702"/>
    <w:rsid w:val="00EA2DAE"/>
    <w:rsid w:val="00EA3873"/>
    <w:rsid w:val="00EA4188"/>
    <w:rsid w:val="00EA4264"/>
    <w:rsid w:val="00EA5EA1"/>
    <w:rsid w:val="00EA636D"/>
    <w:rsid w:val="00EA68EA"/>
    <w:rsid w:val="00EB1A34"/>
    <w:rsid w:val="00EB1D0C"/>
    <w:rsid w:val="00EB2F1D"/>
    <w:rsid w:val="00EB3165"/>
    <w:rsid w:val="00EB3286"/>
    <w:rsid w:val="00EB34F1"/>
    <w:rsid w:val="00EB3737"/>
    <w:rsid w:val="00EB44EA"/>
    <w:rsid w:val="00EB47AC"/>
    <w:rsid w:val="00EB525F"/>
    <w:rsid w:val="00EB5F57"/>
    <w:rsid w:val="00EB6BEF"/>
    <w:rsid w:val="00EC0067"/>
    <w:rsid w:val="00EC0E26"/>
    <w:rsid w:val="00EC162F"/>
    <w:rsid w:val="00EC1E89"/>
    <w:rsid w:val="00EC25C8"/>
    <w:rsid w:val="00EC3AE7"/>
    <w:rsid w:val="00EC3F57"/>
    <w:rsid w:val="00EC4C6E"/>
    <w:rsid w:val="00EC4FE6"/>
    <w:rsid w:val="00EC6BAF"/>
    <w:rsid w:val="00EC742C"/>
    <w:rsid w:val="00EC7FF4"/>
    <w:rsid w:val="00ED133F"/>
    <w:rsid w:val="00ED1416"/>
    <w:rsid w:val="00ED1604"/>
    <w:rsid w:val="00ED3EC5"/>
    <w:rsid w:val="00ED459A"/>
    <w:rsid w:val="00ED4B34"/>
    <w:rsid w:val="00ED4B95"/>
    <w:rsid w:val="00ED5DA3"/>
    <w:rsid w:val="00ED6882"/>
    <w:rsid w:val="00ED78C9"/>
    <w:rsid w:val="00EE01C0"/>
    <w:rsid w:val="00EE041F"/>
    <w:rsid w:val="00EE1625"/>
    <w:rsid w:val="00EE17A6"/>
    <w:rsid w:val="00EE1B25"/>
    <w:rsid w:val="00EE1F3C"/>
    <w:rsid w:val="00EE1F7C"/>
    <w:rsid w:val="00EE249A"/>
    <w:rsid w:val="00EE418F"/>
    <w:rsid w:val="00EE4318"/>
    <w:rsid w:val="00EE46BB"/>
    <w:rsid w:val="00EE47AF"/>
    <w:rsid w:val="00EE511A"/>
    <w:rsid w:val="00EE5B49"/>
    <w:rsid w:val="00EE665F"/>
    <w:rsid w:val="00EE7686"/>
    <w:rsid w:val="00EF00F7"/>
    <w:rsid w:val="00EF085B"/>
    <w:rsid w:val="00EF10E7"/>
    <w:rsid w:val="00EF1A48"/>
    <w:rsid w:val="00EF2619"/>
    <w:rsid w:val="00EF335B"/>
    <w:rsid w:val="00EF4C0D"/>
    <w:rsid w:val="00EF4FC5"/>
    <w:rsid w:val="00EF555C"/>
    <w:rsid w:val="00EF64F9"/>
    <w:rsid w:val="00EF6A2F"/>
    <w:rsid w:val="00EF6D3C"/>
    <w:rsid w:val="00F00A7E"/>
    <w:rsid w:val="00F00D02"/>
    <w:rsid w:val="00F015A8"/>
    <w:rsid w:val="00F022AF"/>
    <w:rsid w:val="00F03266"/>
    <w:rsid w:val="00F03901"/>
    <w:rsid w:val="00F03CEC"/>
    <w:rsid w:val="00F04F7F"/>
    <w:rsid w:val="00F068D7"/>
    <w:rsid w:val="00F0742A"/>
    <w:rsid w:val="00F074F3"/>
    <w:rsid w:val="00F10716"/>
    <w:rsid w:val="00F10C46"/>
    <w:rsid w:val="00F11598"/>
    <w:rsid w:val="00F11ECD"/>
    <w:rsid w:val="00F13368"/>
    <w:rsid w:val="00F13756"/>
    <w:rsid w:val="00F14066"/>
    <w:rsid w:val="00F15C7C"/>
    <w:rsid w:val="00F1635C"/>
    <w:rsid w:val="00F17D9D"/>
    <w:rsid w:val="00F20230"/>
    <w:rsid w:val="00F22355"/>
    <w:rsid w:val="00F225A9"/>
    <w:rsid w:val="00F22AEE"/>
    <w:rsid w:val="00F22E95"/>
    <w:rsid w:val="00F234F5"/>
    <w:rsid w:val="00F23B3A"/>
    <w:rsid w:val="00F243AE"/>
    <w:rsid w:val="00F24CC4"/>
    <w:rsid w:val="00F26694"/>
    <w:rsid w:val="00F276BF"/>
    <w:rsid w:val="00F31156"/>
    <w:rsid w:val="00F32DA2"/>
    <w:rsid w:val="00F34AE8"/>
    <w:rsid w:val="00F35E08"/>
    <w:rsid w:val="00F3688A"/>
    <w:rsid w:val="00F36C10"/>
    <w:rsid w:val="00F4019D"/>
    <w:rsid w:val="00F41D7D"/>
    <w:rsid w:val="00F41DE3"/>
    <w:rsid w:val="00F42019"/>
    <w:rsid w:val="00F4203E"/>
    <w:rsid w:val="00F42690"/>
    <w:rsid w:val="00F42A50"/>
    <w:rsid w:val="00F45241"/>
    <w:rsid w:val="00F456F3"/>
    <w:rsid w:val="00F46345"/>
    <w:rsid w:val="00F47841"/>
    <w:rsid w:val="00F47FEB"/>
    <w:rsid w:val="00F504A0"/>
    <w:rsid w:val="00F508A6"/>
    <w:rsid w:val="00F52517"/>
    <w:rsid w:val="00F541A9"/>
    <w:rsid w:val="00F5450F"/>
    <w:rsid w:val="00F563CF"/>
    <w:rsid w:val="00F568E2"/>
    <w:rsid w:val="00F5692D"/>
    <w:rsid w:val="00F56D9E"/>
    <w:rsid w:val="00F57211"/>
    <w:rsid w:val="00F601C5"/>
    <w:rsid w:val="00F60647"/>
    <w:rsid w:val="00F610D8"/>
    <w:rsid w:val="00F61EE6"/>
    <w:rsid w:val="00F61EFA"/>
    <w:rsid w:val="00F631D1"/>
    <w:rsid w:val="00F63206"/>
    <w:rsid w:val="00F63A3E"/>
    <w:rsid w:val="00F63A57"/>
    <w:rsid w:val="00F640DA"/>
    <w:rsid w:val="00F64650"/>
    <w:rsid w:val="00F64AA7"/>
    <w:rsid w:val="00F64B08"/>
    <w:rsid w:val="00F65581"/>
    <w:rsid w:val="00F66664"/>
    <w:rsid w:val="00F7153C"/>
    <w:rsid w:val="00F71602"/>
    <w:rsid w:val="00F71B51"/>
    <w:rsid w:val="00F75741"/>
    <w:rsid w:val="00F76371"/>
    <w:rsid w:val="00F76831"/>
    <w:rsid w:val="00F810C8"/>
    <w:rsid w:val="00F81A20"/>
    <w:rsid w:val="00F81A7B"/>
    <w:rsid w:val="00F825E6"/>
    <w:rsid w:val="00F827AA"/>
    <w:rsid w:val="00F82C06"/>
    <w:rsid w:val="00F834B4"/>
    <w:rsid w:val="00F8441B"/>
    <w:rsid w:val="00F8472D"/>
    <w:rsid w:val="00F85267"/>
    <w:rsid w:val="00F85A4D"/>
    <w:rsid w:val="00F869E9"/>
    <w:rsid w:val="00F87035"/>
    <w:rsid w:val="00F91B0B"/>
    <w:rsid w:val="00F91B1A"/>
    <w:rsid w:val="00F91DC3"/>
    <w:rsid w:val="00F922D6"/>
    <w:rsid w:val="00F92D80"/>
    <w:rsid w:val="00F93347"/>
    <w:rsid w:val="00F93673"/>
    <w:rsid w:val="00F94F28"/>
    <w:rsid w:val="00F950D6"/>
    <w:rsid w:val="00F952B4"/>
    <w:rsid w:val="00F9557E"/>
    <w:rsid w:val="00F95900"/>
    <w:rsid w:val="00F96870"/>
    <w:rsid w:val="00F96D16"/>
    <w:rsid w:val="00F973CA"/>
    <w:rsid w:val="00F974D2"/>
    <w:rsid w:val="00FA3E06"/>
    <w:rsid w:val="00FA4AFB"/>
    <w:rsid w:val="00FA4F91"/>
    <w:rsid w:val="00FA5DC3"/>
    <w:rsid w:val="00FA5DE3"/>
    <w:rsid w:val="00FA5EFD"/>
    <w:rsid w:val="00FA7F8A"/>
    <w:rsid w:val="00FB0BCF"/>
    <w:rsid w:val="00FB25BC"/>
    <w:rsid w:val="00FB3419"/>
    <w:rsid w:val="00FB5ED7"/>
    <w:rsid w:val="00FB6164"/>
    <w:rsid w:val="00FC00FB"/>
    <w:rsid w:val="00FC05F4"/>
    <w:rsid w:val="00FC063D"/>
    <w:rsid w:val="00FC3597"/>
    <w:rsid w:val="00FC3C79"/>
    <w:rsid w:val="00FC3D77"/>
    <w:rsid w:val="00FC3EDE"/>
    <w:rsid w:val="00FC49EF"/>
    <w:rsid w:val="00FC5B24"/>
    <w:rsid w:val="00FC60C6"/>
    <w:rsid w:val="00FC71CD"/>
    <w:rsid w:val="00FD01C9"/>
    <w:rsid w:val="00FD02FE"/>
    <w:rsid w:val="00FD0757"/>
    <w:rsid w:val="00FD163D"/>
    <w:rsid w:val="00FD185B"/>
    <w:rsid w:val="00FD1FA3"/>
    <w:rsid w:val="00FD25D4"/>
    <w:rsid w:val="00FD4974"/>
    <w:rsid w:val="00FD49DF"/>
    <w:rsid w:val="00FD512D"/>
    <w:rsid w:val="00FD52E4"/>
    <w:rsid w:val="00FD546A"/>
    <w:rsid w:val="00FD6310"/>
    <w:rsid w:val="00FD69A9"/>
    <w:rsid w:val="00FD7595"/>
    <w:rsid w:val="00FE1A0B"/>
    <w:rsid w:val="00FE1C20"/>
    <w:rsid w:val="00FE2AD6"/>
    <w:rsid w:val="00FE3905"/>
    <w:rsid w:val="00FE44D0"/>
    <w:rsid w:val="00FE63AF"/>
    <w:rsid w:val="00FE79DE"/>
    <w:rsid w:val="00FE79FD"/>
    <w:rsid w:val="00FE7A0B"/>
    <w:rsid w:val="00FF104F"/>
    <w:rsid w:val="00FF180A"/>
    <w:rsid w:val="00FF2440"/>
    <w:rsid w:val="00FF2AAC"/>
    <w:rsid w:val="00FF5A7E"/>
    <w:rsid w:val="00FF5EF7"/>
    <w:rsid w:val="00FF6338"/>
    <w:rsid w:val="00FF6FFE"/>
    <w:rsid w:val="00FF770D"/>
    <w:rsid w:val="00FF77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9B146"/>
  <w15:chartTrackingRefBased/>
  <w15:docId w15:val="{00099B71-C5C2-41BC-80BB-28325151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jc w:val="both"/>
    </w:pPr>
    <w:rPr>
      <w:rFonts w:ascii="Arial" w:hAnsi="Arial" w:cs="Arial"/>
      <w:szCs w:val="24"/>
      <w:lang w:eastAsia="en-US"/>
    </w:rPr>
  </w:style>
  <w:style w:type="paragraph" w:styleId="Ttulo1">
    <w:name w:val="heading 1"/>
    <w:basedOn w:val="PargrafodaLista"/>
    <w:next w:val="Normal"/>
    <w:link w:val="Ttulo1Char"/>
    <w:qFormat/>
    <w:rsid w:val="00520828"/>
    <w:pPr>
      <w:numPr>
        <w:numId w:val="1"/>
      </w:numPr>
      <w:outlineLvl w:val="0"/>
    </w:pPr>
    <w:rPr>
      <w:rFonts w:cs="Times New Roman"/>
      <w:b/>
      <w:lang w:val="x-none" w:eastAsia="x-none"/>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rPr>
      <w:lang w:eastAsia="en-US"/>
    </w:rPr>
  </w:style>
  <w:style w:type="paragraph" w:styleId="Ttulo4">
    <w:name w:val="heading 4"/>
    <w:basedOn w:val="Ttulo3"/>
    <w:next w:val="Normal"/>
    <w:link w:val="Ttulo4Char"/>
    <w:unhideWhenUsed/>
    <w:qFormat/>
    <w:rsid w:val="00336C8A"/>
    <w:pPr>
      <w:numPr>
        <w:ilvl w:val="3"/>
      </w:numPr>
      <w:outlineLvl w:val="3"/>
    </w:pPr>
  </w:style>
  <w:style w:type="paragraph" w:styleId="Ttulo5">
    <w:name w:val="heading 5"/>
    <w:basedOn w:val="Normal"/>
    <w:next w:val="Normal"/>
    <w:link w:val="Ttulo5Char"/>
    <w:uiPriority w:val="9"/>
    <w:unhideWhenUsed/>
    <w:qFormat/>
    <w:rsid w:val="000159E4"/>
    <w:pPr>
      <w:keepNext/>
      <w:keepLines/>
      <w:numPr>
        <w:ilvl w:val="4"/>
        <w:numId w:val="1"/>
      </w:numPr>
      <w:spacing w:before="200"/>
      <w:outlineLvl w:val="4"/>
    </w:pPr>
    <w:rPr>
      <w:rFonts w:ascii="Cambria" w:eastAsia="Times New Roman" w:hAnsi="Cambria" w:cs="Times New Roman"/>
      <w:color w:val="243F60"/>
      <w:sz w:val="24"/>
      <w:lang w:val="x-none" w:eastAsia="x-none"/>
    </w:rPr>
  </w:style>
  <w:style w:type="paragraph" w:styleId="Ttulo6">
    <w:name w:val="heading 6"/>
    <w:basedOn w:val="Normal"/>
    <w:next w:val="Normal"/>
    <w:link w:val="Ttulo6Char"/>
    <w:unhideWhenUsed/>
    <w:qFormat/>
    <w:rsid w:val="000159E4"/>
    <w:pPr>
      <w:keepNext/>
      <w:keepLines/>
      <w:numPr>
        <w:ilvl w:val="5"/>
        <w:numId w:val="1"/>
      </w:numPr>
      <w:spacing w:before="200"/>
      <w:outlineLvl w:val="5"/>
    </w:pPr>
    <w:rPr>
      <w:rFonts w:ascii="Cambria" w:eastAsia="Times New Roman" w:hAnsi="Cambria" w:cs="Times New Roman"/>
      <w:i/>
      <w:iCs/>
      <w:color w:val="243F60"/>
      <w:sz w:val="24"/>
      <w:lang w:val="x-none" w:eastAsia="x-none"/>
    </w:rPr>
  </w:style>
  <w:style w:type="paragraph" w:styleId="Ttulo7">
    <w:name w:val="heading 7"/>
    <w:basedOn w:val="Normal"/>
    <w:next w:val="Normal"/>
    <w:link w:val="Ttulo7Char"/>
    <w:uiPriority w:val="9"/>
    <w:qFormat/>
    <w:rsid w:val="00081604"/>
    <w:pPr>
      <w:keepNext/>
      <w:numPr>
        <w:ilvl w:val="6"/>
        <w:numId w:val="1"/>
      </w:numPr>
      <w:suppressAutoHyphens/>
      <w:outlineLvl w:val="6"/>
    </w:pPr>
    <w:rPr>
      <w:rFonts w:eastAsia="Times New Roman" w:cs="Times New Roman"/>
      <w:b/>
      <w:bCs/>
      <w:color w:val="FF0000"/>
      <w:szCs w:val="20"/>
      <w:lang w:val="x-none" w:eastAsia="ar-SA"/>
    </w:rPr>
  </w:style>
  <w:style w:type="paragraph" w:styleId="Ttulo8">
    <w:name w:val="heading 8"/>
    <w:basedOn w:val="Normal"/>
    <w:next w:val="Normal"/>
    <w:link w:val="Ttulo8Char"/>
    <w:uiPriority w:val="9"/>
    <w:qFormat/>
    <w:rsid w:val="00081604"/>
    <w:pPr>
      <w:keepNext/>
      <w:numPr>
        <w:ilvl w:val="7"/>
        <w:numId w:val="1"/>
      </w:numPr>
      <w:suppressAutoHyphens/>
      <w:spacing w:before="120" w:after="120"/>
      <w:jc w:val="center"/>
      <w:outlineLvl w:val="7"/>
    </w:pPr>
    <w:rPr>
      <w:rFonts w:eastAsia="Times New Roman" w:cs="Times New Roman"/>
      <w:b/>
      <w:spacing w:val="74"/>
      <w:sz w:val="28"/>
      <w:szCs w:val="20"/>
      <w:lang w:val="x-none" w:eastAsia="ar-SA"/>
    </w:rPr>
  </w:style>
  <w:style w:type="paragraph" w:styleId="Ttulo9">
    <w:name w:val="heading 9"/>
    <w:basedOn w:val="Normal"/>
    <w:next w:val="Normal"/>
    <w:link w:val="Ttulo9Char"/>
    <w:uiPriority w:val="9"/>
    <w:unhideWhenUsed/>
    <w:qFormat/>
    <w:rsid w:val="00997C6D"/>
    <w:pPr>
      <w:keepNext/>
      <w:keepLines/>
      <w:numPr>
        <w:ilvl w:val="8"/>
        <w:numId w:val="1"/>
      </w:numPr>
      <w:spacing w:before="200"/>
      <w:outlineLvl w:val="8"/>
    </w:pPr>
    <w:rPr>
      <w:rFonts w:ascii="Cambria" w:eastAsia="Times New Roman" w:hAnsi="Cambria" w:cs="Times New Roman"/>
      <w:i/>
      <w:iCs/>
      <w:color w:val="40404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link w:val="Ttulo1"/>
    <w:rsid w:val="00520828"/>
    <w:rPr>
      <w:rFonts w:ascii="Arial" w:hAnsi="Arial"/>
      <w:b/>
      <w:szCs w:val="24"/>
      <w:lang w:val="x-none" w:eastAsia="x-none"/>
    </w:rPr>
  </w:style>
  <w:style w:type="character" w:customStyle="1" w:styleId="Ttulo2Char">
    <w:name w:val="Título 2 Char"/>
    <w:link w:val="Ttulo2"/>
    <w:rsid w:val="00520828"/>
    <w:rPr>
      <w:rFonts w:ascii="Arial" w:hAnsi="Arial"/>
      <w:szCs w:val="24"/>
      <w:lang w:val="x-none" w:eastAsia="x-none"/>
    </w:rPr>
  </w:style>
  <w:style w:type="character" w:customStyle="1" w:styleId="Ttulo3Char">
    <w:name w:val="Título 3 Char"/>
    <w:link w:val="Ttulo3"/>
    <w:rsid w:val="00520828"/>
    <w:rPr>
      <w:rFonts w:ascii="Arial" w:hAnsi="Arial"/>
      <w:szCs w:val="24"/>
      <w:lang w:val="x-none" w:eastAsia="en-US"/>
    </w:rPr>
  </w:style>
  <w:style w:type="character" w:customStyle="1" w:styleId="Ttulo4Char">
    <w:name w:val="Título 4 Char"/>
    <w:link w:val="Ttulo4"/>
    <w:rsid w:val="00336C8A"/>
    <w:rPr>
      <w:rFonts w:ascii="Arial" w:hAnsi="Arial"/>
      <w:szCs w:val="24"/>
      <w:lang w:val="x-none" w:eastAsia="en-US"/>
    </w:rPr>
  </w:style>
  <w:style w:type="character" w:customStyle="1" w:styleId="Ttulo5Char">
    <w:name w:val="Título 5 Char"/>
    <w:link w:val="Ttulo5"/>
    <w:uiPriority w:val="9"/>
    <w:rsid w:val="000159E4"/>
    <w:rPr>
      <w:rFonts w:ascii="Cambria" w:eastAsia="Times New Roman" w:hAnsi="Cambria"/>
      <w:color w:val="243F60"/>
      <w:sz w:val="24"/>
      <w:szCs w:val="24"/>
      <w:lang w:val="x-none" w:eastAsia="x-none"/>
    </w:rPr>
  </w:style>
  <w:style w:type="character" w:customStyle="1" w:styleId="Ttulo6Char">
    <w:name w:val="Título 6 Char"/>
    <w:link w:val="Ttulo6"/>
    <w:rsid w:val="000159E4"/>
    <w:rPr>
      <w:rFonts w:ascii="Cambria" w:eastAsia="Times New Roman" w:hAnsi="Cambria"/>
      <w:i/>
      <w:iCs/>
      <w:color w:val="243F60"/>
      <w:sz w:val="24"/>
      <w:szCs w:val="24"/>
      <w:lang w:val="x-none" w:eastAsia="x-none"/>
    </w:rPr>
  </w:style>
  <w:style w:type="character" w:customStyle="1" w:styleId="Ttulo7Char">
    <w:name w:val="Título 7 Char"/>
    <w:link w:val="Ttulo7"/>
    <w:uiPriority w:val="9"/>
    <w:rsid w:val="00081604"/>
    <w:rPr>
      <w:rFonts w:ascii="Arial" w:eastAsia="Times New Roman" w:hAnsi="Arial"/>
      <w:b/>
      <w:bCs/>
      <w:color w:val="FF0000"/>
      <w:lang w:val="x-none" w:eastAsia="ar-SA"/>
    </w:rPr>
  </w:style>
  <w:style w:type="character" w:customStyle="1" w:styleId="Ttulo8Char">
    <w:name w:val="Título 8 Char"/>
    <w:link w:val="Ttulo8"/>
    <w:uiPriority w:val="9"/>
    <w:rsid w:val="00081604"/>
    <w:rPr>
      <w:rFonts w:ascii="Arial" w:eastAsia="Times New Roman" w:hAnsi="Arial"/>
      <w:b/>
      <w:spacing w:val="74"/>
      <w:sz w:val="28"/>
      <w:lang w:val="x-none" w:eastAsia="ar-SA"/>
    </w:rPr>
  </w:style>
  <w:style w:type="character" w:customStyle="1" w:styleId="Ttulo9Char">
    <w:name w:val="Título 9 Char"/>
    <w:link w:val="Ttulo9"/>
    <w:uiPriority w:val="9"/>
    <w:rsid w:val="00997C6D"/>
    <w:rPr>
      <w:rFonts w:ascii="Cambria" w:eastAsia="Times New Roman" w:hAnsi="Cambria"/>
      <w:i/>
      <w:iCs/>
      <w:color w:val="404040"/>
      <w:lang w:val="x-none" w:eastAsia="x-none"/>
    </w:rPr>
  </w:style>
  <w:style w:type="paragraph" w:styleId="Cabealho">
    <w:name w:val="header"/>
    <w:basedOn w:val="Normal"/>
    <w:link w:val="CabealhoChar"/>
    <w:uiPriority w:val="99"/>
    <w:unhideWhenUsed/>
    <w:qFormat/>
    <w:rsid w:val="00A507E3"/>
    <w:pPr>
      <w:tabs>
        <w:tab w:val="center" w:pos="4252"/>
        <w:tab w:val="right" w:pos="8504"/>
      </w:tabs>
    </w:pPr>
    <w:rPr>
      <w:rFonts w:cs="Times New Roman"/>
      <w:sz w:val="24"/>
      <w:lang w:val="x-none" w:eastAsia="x-none"/>
    </w:rPr>
  </w:style>
  <w:style w:type="character" w:customStyle="1" w:styleId="CabealhoChar">
    <w:name w:val="Cabeçalho Char"/>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rPr>
      <w:rFonts w:cs="Times New Roman"/>
      <w:sz w:val="24"/>
      <w:lang w:val="x-none" w:eastAsia="x-none"/>
    </w:rPr>
  </w:style>
  <w:style w:type="character" w:customStyle="1" w:styleId="RodapChar">
    <w:name w:val="Rodapé Char"/>
    <w:link w:val="Rodap"/>
    <w:uiPriority w:val="99"/>
    <w:rsid w:val="00A507E3"/>
    <w:rPr>
      <w:rFonts w:ascii="Arial" w:hAnsi="Arial" w:cs="Arial"/>
      <w:sz w:val="24"/>
      <w:szCs w:val="24"/>
    </w:rPr>
  </w:style>
  <w:style w:type="table" w:styleId="Tabelacomgrade">
    <w:name w:val="Table Grid"/>
    <w:basedOn w:val="Tabelanormal"/>
    <w:uiPriority w:val="59"/>
    <w:rsid w:val="00A50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unhideWhenUsed/>
    <w:rsid w:val="00A507E3"/>
    <w:rPr>
      <w:rFonts w:ascii="Tahoma" w:hAnsi="Tahoma" w:cs="Times New Roman"/>
      <w:sz w:val="16"/>
      <w:szCs w:val="16"/>
      <w:lang w:val="x-none" w:eastAsia="x-none"/>
    </w:rPr>
  </w:style>
  <w:style w:type="character" w:customStyle="1" w:styleId="TextodebaloChar">
    <w:name w:val="Texto de balão Char"/>
    <w:link w:val="Textodebalo"/>
    <w:uiPriority w:val="99"/>
    <w:rsid w:val="00A507E3"/>
    <w:rPr>
      <w:rFonts w:ascii="Tahoma" w:hAnsi="Tahoma" w:cs="Tahoma"/>
      <w:sz w:val="16"/>
      <w:szCs w:val="16"/>
    </w:rPr>
  </w:style>
  <w:style w:type="character" w:styleId="Hyperlink">
    <w:name w:val="Hyperlink"/>
    <w:uiPriority w:val="99"/>
    <w:unhideWhenUsed/>
    <w:qFormat/>
    <w:rsid w:val="000E68BD"/>
    <w:rPr>
      <w:color w:val="0000FF"/>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line="352" w:lineRule="exact"/>
    </w:pPr>
    <w:rPr>
      <w:rFonts w:ascii="Times New Roman" w:eastAsia="Times New Roman" w:hAnsi="Times New Roman"/>
      <w:sz w:val="24"/>
      <w:lang w:val="en-US"/>
    </w:rPr>
  </w:style>
  <w:style w:type="paragraph" w:customStyle="1" w:styleId="Padro">
    <w:name w:val="Padrão"/>
    <w:rsid w:val="00D2721B"/>
    <w:pPr>
      <w:tabs>
        <w:tab w:val="left" w:pos="709"/>
      </w:tabs>
      <w:suppressAutoHyphens/>
      <w:spacing w:after="200" w:line="276" w:lineRule="auto"/>
    </w:pPr>
    <w:rPr>
      <w:rFonts w:eastAsia="Times New Roman"/>
      <w:color w:val="00000A"/>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105E8F"/>
    <w:pPr>
      <w:tabs>
        <w:tab w:val="right" w:leader="dot" w:pos="9061"/>
      </w:tabs>
      <w:spacing w:line="360" w:lineRule="auto"/>
      <w:ind w:left="567" w:hanging="567"/>
    </w:pPr>
    <w:rPr>
      <w:noProof/>
      <w:color w:val="000000"/>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rsid w:val="00997C6D"/>
    <w:pPr>
      <w:suppressAutoHyphens/>
      <w:jc w:val="center"/>
    </w:pPr>
    <w:rPr>
      <w:rFonts w:ascii="Times New Roman" w:eastAsia="Times New Roman" w:hAnsi="Times New Roman" w:cs="Times New Roman"/>
      <w:b/>
      <w:i/>
      <w:color w:val="000000"/>
      <w:szCs w:val="20"/>
      <w:lang w:val="pt-PT" w:eastAsia="x-none"/>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link w:val="Corpodetexto"/>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after="200" w:line="480" w:lineRule="exact"/>
      <w:jc w:val="center"/>
    </w:pPr>
    <w:rPr>
      <w:rFonts w:eastAsia="Arial"/>
      <w:b/>
      <w:caps/>
      <w:sz w:val="28"/>
      <w:szCs w:val="22"/>
      <w:lang w:eastAsia="ar-SA"/>
    </w:rPr>
  </w:style>
  <w:style w:type="paragraph" w:customStyle="1" w:styleId="xl66">
    <w:name w:val="xl66"/>
    <w:basedOn w:val="Normal"/>
    <w:rsid w:val="00997C6D"/>
    <w:pPr>
      <w:spacing w:before="100" w:after="100" w:line="276" w:lineRule="auto"/>
      <w:jc w:val="left"/>
      <w:textAlignment w:val="center"/>
    </w:pPr>
    <w:rPr>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cs="Times New Roman"/>
      <w:b/>
      <w:bCs/>
      <w:kern w:val="28"/>
      <w:sz w:val="28"/>
      <w:szCs w:val="32"/>
      <w:lang w:val="x-none" w:eastAsia="pt-BR"/>
    </w:rPr>
  </w:style>
  <w:style w:type="character" w:customStyle="1" w:styleId="TtuloChar">
    <w:name w:val="Título Char"/>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rsid w:val="00997C6D"/>
    <w:pPr>
      <w:jc w:val="left"/>
    </w:pPr>
    <w:rPr>
      <w:rFonts w:ascii="Times New Roman" w:eastAsia="Times New Roman" w:hAnsi="Times New Roman" w:cs="Times New Roman"/>
      <w:sz w:val="24"/>
      <w:szCs w:val="20"/>
      <w:lang w:val="x-none" w:eastAsia="pt-BR"/>
    </w:rPr>
  </w:style>
  <w:style w:type="character" w:customStyle="1" w:styleId="TextodenotaderodapChar">
    <w:name w:val="Texto de nota de rodapé Char"/>
    <w:link w:val="Textodenotaderodap"/>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pPr>
    <w:rPr>
      <w:rFonts w:ascii="Times New Roman PS" w:eastAsia="Times New Roman" w:hAnsi="Times New Roman PS"/>
      <w:color w:val="000000"/>
      <w:sz w:val="24"/>
      <w:szCs w:val="24"/>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unhideWhenUsed/>
    <w:rsid w:val="00A470CC"/>
    <w:pPr>
      <w:spacing w:after="120"/>
      <w:ind w:left="283"/>
    </w:pPr>
    <w:rPr>
      <w:rFonts w:cs="Times New Roman"/>
      <w:sz w:val="24"/>
      <w:lang w:val="x-none" w:eastAsia="x-none"/>
    </w:rPr>
  </w:style>
  <w:style w:type="character" w:customStyle="1" w:styleId="RecuodecorpodetextoChar">
    <w:name w:val="Recuo de corpo de texto Char"/>
    <w:link w:val="Recuodecorpodetexto"/>
    <w:uiPriority w:val="99"/>
    <w:rsid w:val="00A470CC"/>
    <w:rPr>
      <w:rFonts w:ascii="Arial" w:hAnsi="Arial" w:cs="Arial"/>
      <w:sz w:val="24"/>
      <w:szCs w:val="24"/>
    </w:rPr>
  </w:style>
  <w:style w:type="character" w:styleId="TextodoEspaoReservado">
    <w:name w:val="Placeholder Text"/>
    <w:uiPriority w:val="99"/>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rPr>
      <w:rFonts w:cs="Times New Roman"/>
      <w:lang w:val="x-none" w:eastAsia="x-none"/>
    </w:rPr>
  </w:style>
  <w:style w:type="character" w:customStyle="1" w:styleId="Recuodecorpodetexto2Char">
    <w:name w:val="Recuo de corpo de texto 2 Char"/>
    <w:link w:val="Recuodecorpodetexto2"/>
    <w:uiPriority w:val="99"/>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Corpodetexto2">
    <w:name w:val="Body Text 2"/>
    <w:basedOn w:val="Normal"/>
    <w:link w:val="Corpodetexto2Char"/>
    <w:uiPriority w:val="99"/>
    <w:semiHidden/>
    <w:unhideWhenUsed/>
    <w:rsid w:val="00C41672"/>
    <w:pPr>
      <w:spacing w:after="120" w:line="480" w:lineRule="auto"/>
    </w:pPr>
    <w:rPr>
      <w:rFonts w:cs="Times New Roman"/>
      <w:lang w:val="x-none" w:eastAsia="x-none"/>
    </w:rPr>
  </w:style>
  <w:style w:type="character" w:customStyle="1" w:styleId="Corpodetexto2Char">
    <w:name w:val="Corpo de texto 2 Char"/>
    <w:link w:val="Corpodetexto2"/>
    <w:uiPriority w:val="99"/>
    <w:rsid w:val="00C41672"/>
    <w:rPr>
      <w:rFonts w:ascii="Arial" w:hAnsi="Arial" w:cs="Arial"/>
      <w:sz w:val="20"/>
      <w:szCs w:val="24"/>
    </w:rPr>
  </w:style>
  <w:style w:type="paragraph" w:styleId="Corpodetexto3">
    <w:name w:val="Body Text 3"/>
    <w:basedOn w:val="Normal"/>
    <w:link w:val="Corpodetexto3Char"/>
    <w:uiPriority w:val="99"/>
    <w:semiHidden/>
    <w:unhideWhenUsed/>
    <w:rsid w:val="00C41672"/>
    <w:pPr>
      <w:spacing w:after="120"/>
    </w:pPr>
    <w:rPr>
      <w:rFonts w:cs="Times New Roman"/>
      <w:sz w:val="16"/>
      <w:szCs w:val="16"/>
      <w:lang w:val="x-none" w:eastAsia="x-none"/>
    </w:rPr>
  </w:style>
  <w:style w:type="character" w:customStyle="1" w:styleId="Corpodetexto3Char">
    <w:name w:val="Corpo de texto 3 Char"/>
    <w:link w:val="Corpodetexto3"/>
    <w:uiPriority w:val="99"/>
    <w:rsid w:val="00C41672"/>
    <w:rPr>
      <w:rFonts w:ascii="Arial" w:hAnsi="Arial" w:cs="Arial"/>
      <w:sz w:val="16"/>
      <w:szCs w:val="16"/>
    </w:rPr>
  </w:style>
  <w:style w:type="paragraph" w:styleId="NormalWeb">
    <w:name w:val="Normal (Web)"/>
    <w:basedOn w:val="Normal"/>
    <w:uiPriority w:val="99"/>
    <w:unhideWhenUsed/>
    <w:rsid w:val="008B21EB"/>
    <w:pPr>
      <w:spacing w:before="100" w:beforeAutospacing="1" w:after="100" w:afterAutospacing="1"/>
      <w:jc w:val="left"/>
    </w:pPr>
    <w:rPr>
      <w:rFonts w:ascii="Times New Roman" w:eastAsia="Times New Roman" w:hAnsi="Times New Roman" w:cs="Times New Roman"/>
      <w:sz w:val="24"/>
      <w:lang w:eastAsia="pt-BR"/>
    </w:rPr>
  </w:style>
  <w:style w:type="character" w:styleId="Forte">
    <w:name w:val="Strong"/>
    <w:uiPriority w:val="22"/>
    <w:qFormat/>
    <w:rsid w:val="00164D55"/>
    <w:rPr>
      <w:b/>
      <w:bCs/>
    </w:rPr>
  </w:style>
  <w:style w:type="paragraph" w:customStyle="1" w:styleId="TEXTO">
    <w:name w:val="TEXTO"/>
    <w:basedOn w:val="Normal"/>
    <w:rsid w:val="00FC063D"/>
    <w:pPr>
      <w:tabs>
        <w:tab w:val="left" w:pos="993"/>
      </w:tabs>
      <w:ind w:left="993"/>
    </w:pPr>
    <w:rPr>
      <w:rFonts w:ascii="CG Times" w:eastAsia="Times New Roman" w:hAnsi="CG Times" w:cs="Times New Roman"/>
      <w:kern w:val="28"/>
      <w:sz w:val="24"/>
      <w:szCs w:val="20"/>
      <w:lang w:eastAsia="pt-BR"/>
    </w:rPr>
  </w:style>
  <w:style w:type="paragraph" w:customStyle="1" w:styleId="SubItem">
    <w:name w:val="SubItem"/>
    <w:basedOn w:val="Normal"/>
    <w:rsid w:val="00FC063D"/>
    <w:pPr>
      <w:spacing w:before="240"/>
      <w:ind w:left="716" w:hanging="432"/>
      <w:jc w:val="left"/>
    </w:pPr>
    <w:rPr>
      <w:rFonts w:eastAsia="Times New Roman" w:cs="Times New Roman"/>
      <w:sz w:val="24"/>
      <w:szCs w:val="20"/>
      <w:lang w:eastAsia="pt-BR"/>
    </w:rPr>
  </w:style>
  <w:style w:type="character" w:styleId="Nmerodepgina">
    <w:name w:val="page number"/>
    <w:basedOn w:val="Fontepargpadro"/>
    <w:rsid w:val="00AC447D"/>
  </w:style>
  <w:style w:type="paragraph" w:customStyle="1" w:styleId="Texto0">
    <w:name w:val="Texto"/>
    <w:basedOn w:val="Normal"/>
    <w:rsid w:val="00AC447D"/>
    <w:pPr>
      <w:spacing w:after="60"/>
    </w:pPr>
    <w:rPr>
      <w:rFonts w:eastAsia="Times New Roman" w:cs="Times New Roman"/>
      <w:sz w:val="22"/>
      <w:szCs w:val="20"/>
      <w:lang w:eastAsia="pt-BR"/>
    </w:rPr>
  </w:style>
  <w:style w:type="paragraph" w:customStyle="1" w:styleId="Recuodecorpodetexto1">
    <w:name w:val="Recuo de corpo de texto1"/>
    <w:basedOn w:val="Normal"/>
    <w:rsid w:val="000C6883"/>
    <w:pPr>
      <w:autoSpaceDE w:val="0"/>
      <w:autoSpaceDN w:val="0"/>
      <w:ind w:right="-1"/>
    </w:pPr>
    <w:rPr>
      <w:rFonts w:ascii="Times New Roman" w:eastAsia="Times New Roman" w:hAnsi="Times New Roman" w:cs="Times New Roman"/>
      <w:szCs w:val="20"/>
      <w:lang w:eastAsia="pt-BR"/>
    </w:rPr>
  </w:style>
  <w:style w:type="paragraph" w:customStyle="1" w:styleId="TableParagraph">
    <w:name w:val="Table Paragraph"/>
    <w:basedOn w:val="Normal"/>
    <w:uiPriority w:val="1"/>
    <w:qFormat/>
    <w:rsid w:val="001344FA"/>
    <w:pPr>
      <w:widowControl w:val="0"/>
      <w:autoSpaceDE w:val="0"/>
      <w:autoSpaceDN w:val="0"/>
      <w:jc w:val="left"/>
    </w:pPr>
    <w:rPr>
      <w:rFonts w:ascii="Arial MT" w:eastAsia="Arial MT" w:hAnsi="Arial MT" w:cs="Arial MT"/>
      <w:sz w:val="22"/>
      <w:szCs w:val="22"/>
      <w:lang w:val="pt-PT"/>
    </w:rPr>
  </w:style>
  <w:style w:type="character" w:styleId="MenoPendente">
    <w:name w:val="Unresolved Mention"/>
    <w:basedOn w:val="Fontepargpadro"/>
    <w:uiPriority w:val="99"/>
    <w:semiHidden/>
    <w:unhideWhenUsed/>
    <w:rsid w:val="00A102FF"/>
    <w:rPr>
      <w:color w:val="605E5C"/>
      <w:shd w:val="clear" w:color="auto" w:fill="E1DFDD"/>
    </w:rPr>
  </w:style>
  <w:style w:type="character" w:customStyle="1" w:styleId="WW8Num1z0">
    <w:name w:val="WW8Num1z0"/>
    <w:rsid w:val="004D0B0E"/>
    <w:rPr>
      <w:b w:val="0"/>
      <w:i w:val="0"/>
    </w:rPr>
  </w:style>
  <w:style w:type="character" w:customStyle="1" w:styleId="WW8Num1z1">
    <w:name w:val="WW8Num1z1"/>
    <w:rsid w:val="004D0B0E"/>
  </w:style>
  <w:style w:type="character" w:customStyle="1" w:styleId="WW8Num1z2">
    <w:name w:val="WW8Num1z2"/>
    <w:rsid w:val="004D0B0E"/>
  </w:style>
  <w:style w:type="character" w:customStyle="1" w:styleId="WW8Num1z3">
    <w:name w:val="WW8Num1z3"/>
    <w:rsid w:val="004D0B0E"/>
  </w:style>
  <w:style w:type="character" w:customStyle="1" w:styleId="WW8Num1z4">
    <w:name w:val="WW8Num1z4"/>
    <w:rsid w:val="004D0B0E"/>
  </w:style>
  <w:style w:type="character" w:customStyle="1" w:styleId="WW8Num1z5">
    <w:name w:val="WW8Num1z5"/>
    <w:rsid w:val="004D0B0E"/>
  </w:style>
  <w:style w:type="character" w:customStyle="1" w:styleId="WW8Num1z6">
    <w:name w:val="WW8Num1z6"/>
    <w:rsid w:val="004D0B0E"/>
  </w:style>
  <w:style w:type="character" w:customStyle="1" w:styleId="WW8Num1z7">
    <w:name w:val="WW8Num1z7"/>
    <w:rsid w:val="004D0B0E"/>
  </w:style>
  <w:style w:type="character" w:customStyle="1" w:styleId="WW8Num1z8">
    <w:name w:val="WW8Num1z8"/>
    <w:rsid w:val="004D0B0E"/>
  </w:style>
  <w:style w:type="character" w:customStyle="1" w:styleId="WW8Num2z0">
    <w:name w:val="WW8Num2z0"/>
    <w:rsid w:val="004D0B0E"/>
  </w:style>
  <w:style w:type="character" w:customStyle="1" w:styleId="WW8Num3z0">
    <w:name w:val="WW8Num3z0"/>
    <w:rsid w:val="004D0B0E"/>
  </w:style>
  <w:style w:type="character" w:customStyle="1" w:styleId="WW8Num3z1">
    <w:name w:val="WW8Num3z1"/>
    <w:rsid w:val="004D0B0E"/>
    <w:rPr>
      <w:sz w:val="24"/>
      <w:szCs w:val="24"/>
    </w:rPr>
  </w:style>
  <w:style w:type="character" w:customStyle="1" w:styleId="WW8Num3z2">
    <w:name w:val="WW8Num3z2"/>
    <w:rsid w:val="004D0B0E"/>
  </w:style>
  <w:style w:type="character" w:customStyle="1" w:styleId="WW8Num3z3">
    <w:name w:val="WW8Num3z3"/>
    <w:rsid w:val="004D0B0E"/>
  </w:style>
  <w:style w:type="character" w:customStyle="1" w:styleId="WW8Num3z4">
    <w:name w:val="WW8Num3z4"/>
    <w:rsid w:val="004D0B0E"/>
  </w:style>
  <w:style w:type="character" w:customStyle="1" w:styleId="WW8Num3z5">
    <w:name w:val="WW8Num3z5"/>
    <w:rsid w:val="004D0B0E"/>
  </w:style>
  <w:style w:type="character" w:customStyle="1" w:styleId="WW8Num3z6">
    <w:name w:val="WW8Num3z6"/>
    <w:rsid w:val="004D0B0E"/>
  </w:style>
  <w:style w:type="character" w:customStyle="1" w:styleId="WW8Num3z7">
    <w:name w:val="WW8Num3z7"/>
    <w:rsid w:val="004D0B0E"/>
  </w:style>
  <w:style w:type="character" w:customStyle="1" w:styleId="WW8Num3z8">
    <w:name w:val="WW8Num3z8"/>
    <w:rsid w:val="004D0B0E"/>
  </w:style>
  <w:style w:type="character" w:customStyle="1" w:styleId="WW8Num4z1">
    <w:name w:val="WW8Num4z1"/>
    <w:rsid w:val="004D0B0E"/>
  </w:style>
  <w:style w:type="character" w:customStyle="1" w:styleId="WW8Num4z2">
    <w:name w:val="WW8Num4z2"/>
    <w:rsid w:val="004D0B0E"/>
  </w:style>
  <w:style w:type="character" w:customStyle="1" w:styleId="WW8Num4z3">
    <w:name w:val="WW8Num4z3"/>
    <w:rsid w:val="004D0B0E"/>
  </w:style>
  <w:style w:type="character" w:customStyle="1" w:styleId="WW8Num4z4">
    <w:name w:val="WW8Num4z4"/>
    <w:rsid w:val="004D0B0E"/>
  </w:style>
  <w:style w:type="character" w:customStyle="1" w:styleId="WW8Num4z5">
    <w:name w:val="WW8Num4z5"/>
    <w:rsid w:val="004D0B0E"/>
  </w:style>
  <w:style w:type="character" w:customStyle="1" w:styleId="WW8Num4z6">
    <w:name w:val="WW8Num4z6"/>
    <w:rsid w:val="004D0B0E"/>
  </w:style>
  <w:style w:type="character" w:customStyle="1" w:styleId="WW8Num4z7">
    <w:name w:val="WW8Num4z7"/>
    <w:rsid w:val="004D0B0E"/>
  </w:style>
  <w:style w:type="character" w:customStyle="1" w:styleId="WW8Num4z8">
    <w:name w:val="WW8Num4z8"/>
    <w:rsid w:val="004D0B0E"/>
  </w:style>
  <w:style w:type="character" w:customStyle="1" w:styleId="WW8Num5z0">
    <w:name w:val="WW8Num5z0"/>
    <w:rsid w:val="004D0B0E"/>
    <w:rPr>
      <w:rFonts w:ascii="Courier New" w:hAnsi="Courier New" w:cs="Times New Roman" w:hint="default"/>
      <w:color w:val="0070C0"/>
      <w:szCs w:val="20"/>
    </w:rPr>
  </w:style>
  <w:style w:type="character" w:customStyle="1" w:styleId="WW8Num5z1">
    <w:name w:val="WW8Num5z1"/>
    <w:rsid w:val="004D0B0E"/>
    <w:rPr>
      <w:rFonts w:ascii="Courier New" w:hAnsi="Courier New" w:cs="Courier New" w:hint="default"/>
    </w:rPr>
  </w:style>
  <w:style w:type="character" w:customStyle="1" w:styleId="WW8Num5z2">
    <w:name w:val="WW8Num5z2"/>
    <w:rsid w:val="004D0B0E"/>
    <w:rPr>
      <w:rFonts w:ascii="Wingdings" w:hAnsi="Wingdings" w:cs="Wingdings" w:hint="default"/>
    </w:rPr>
  </w:style>
  <w:style w:type="character" w:customStyle="1" w:styleId="WW8Num5z3">
    <w:name w:val="WW8Num5z3"/>
    <w:rsid w:val="004D0B0E"/>
    <w:rPr>
      <w:rFonts w:ascii="Symbol" w:hAnsi="Symbol" w:cs="Symbol" w:hint="default"/>
    </w:rPr>
  </w:style>
  <w:style w:type="character" w:customStyle="1" w:styleId="WW8Num6z0">
    <w:name w:val="WW8Num6z0"/>
    <w:rsid w:val="004D0B0E"/>
    <w:rPr>
      <w:rFonts w:hint="default"/>
      <w:color w:val="auto"/>
      <w:sz w:val="20"/>
    </w:rPr>
  </w:style>
  <w:style w:type="character" w:customStyle="1" w:styleId="WW8Num6z1">
    <w:name w:val="WW8Num6z1"/>
    <w:rsid w:val="004D0B0E"/>
  </w:style>
  <w:style w:type="character" w:customStyle="1" w:styleId="WW8Num6z2">
    <w:name w:val="WW8Num6z2"/>
    <w:rsid w:val="004D0B0E"/>
  </w:style>
  <w:style w:type="character" w:customStyle="1" w:styleId="WW8Num6z3">
    <w:name w:val="WW8Num6z3"/>
    <w:rsid w:val="004D0B0E"/>
  </w:style>
  <w:style w:type="character" w:customStyle="1" w:styleId="WW8Num6z4">
    <w:name w:val="WW8Num6z4"/>
    <w:rsid w:val="004D0B0E"/>
  </w:style>
  <w:style w:type="character" w:customStyle="1" w:styleId="WW8Num6z5">
    <w:name w:val="WW8Num6z5"/>
    <w:rsid w:val="004D0B0E"/>
  </w:style>
  <w:style w:type="character" w:customStyle="1" w:styleId="WW8Num6z6">
    <w:name w:val="WW8Num6z6"/>
    <w:rsid w:val="004D0B0E"/>
  </w:style>
  <w:style w:type="character" w:customStyle="1" w:styleId="WW8Num6z7">
    <w:name w:val="WW8Num6z7"/>
    <w:rsid w:val="004D0B0E"/>
  </w:style>
  <w:style w:type="character" w:customStyle="1" w:styleId="WW8Num6z8">
    <w:name w:val="WW8Num6z8"/>
    <w:rsid w:val="004D0B0E"/>
  </w:style>
  <w:style w:type="character" w:customStyle="1" w:styleId="WW8Num7z0">
    <w:name w:val="WW8Num7z0"/>
    <w:rsid w:val="004D0B0E"/>
  </w:style>
  <w:style w:type="character" w:customStyle="1" w:styleId="WW8Num7z1">
    <w:name w:val="WW8Num7z1"/>
    <w:rsid w:val="004D0B0E"/>
  </w:style>
  <w:style w:type="character" w:customStyle="1" w:styleId="WW8Num7z2">
    <w:name w:val="WW8Num7z2"/>
    <w:rsid w:val="004D0B0E"/>
  </w:style>
  <w:style w:type="character" w:customStyle="1" w:styleId="WW8Num7z3">
    <w:name w:val="WW8Num7z3"/>
    <w:rsid w:val="004D0B0E"/>
    <w:rPr>
      <w:rFonts w:hint="default"/>
    </w:rPr>
  </w:style>
  <w:style w:type="character" w:customStyle="1" w:styleId="WW8Num7z4">
    <w:name w:val="WW8Num7z4"/>
    <w:rsid w:val="004D0B0E"/>
    <w:rPr>
      <w:rFonts w:hint="default"/>
      <w:b w:val="0"/>
      <w:sz w:val="22"/>
    </w:rPr>
  </w:style>
  <w:style w:type="character" w:customStyle="1" w:styleId="WW8Num7z5">
    <w:name w:val="WW8Num7z5"/>
    <w:rsid w:val="004D0B0E"/>
  </w:style>
  <w:style w:type="character" w:customStyle="1" w:styleId="WW8Num7z6">
    <w:name w:val="WW8Num7z6"/>
    <w:rsid w:val="004D0B0E"/>
  </w:style>
  <w:style w:type="character" w:customStyle="1" w:styleId="WW8Num7z7">
    <w:name w:val="WW8Num7z7"/>
    <w:rsid w:val="004D0B0E"/>
  </w:style>
  <w:style w:type="character" w:customStyle="1" w:styleId="WW8Num7z8">
    <w:name w:val="WW8Num7z8"/>
    <w:rsid w:val="004D0B0E"/>
  </w:style>
  <w:style w:type="character" w:customStyle="1" w:styleId="WW8Num8z0">
    <w:name w:val="WW8Num8z0"/>
    <w:rsid w:val="004D0B0E"/>
    <w:rPr>
      <w:rFonts w:hint="default"/>
    </w:rPr>
  </w:style>
  <w:style w:type="character" w:customStyle="1" w:styleId="WW8Num8z1">
    <w:name w:val="WW8Num8z1"/>
    <w:rsid w:val="004D0B0E"/>
    <w:rPr>
      <w:rFonts w:hint="default"/>
      <w:b w:val="0"/>
      <w:i w:val="0"/>
      <w:color w:val="auto"/>
      <w:sz w:val="20"/>
      <w:szCs w:val="20"/>
    </w:rPr>
  </w:style>
  <w:style w:type="character" w:customStyle="1" w:styleId="WW8Num8z2">
    <w:name w:val="WW8Num8z2"/>
    <w:rsid w:val="004D0B0E"/>
    <w:rPr>
      <w:rFonts w:hint="default"/>
      <w:color w:val="auto"/>
    </w:rPr>
  </w:style>
  <w:style w:type="character" w:customStyle="1" w:styleId="WW8Num9z0">
    <w:name w:val="WW8Num9z0"/>
    <w:rsid w:val="004D0B0E"/>
  </w:style>
  <w:style w:type="character" w:customStyle="1" w:styleId="WW8Num9z1">
    <w:name w:val="WW8Num9z1"/>
    <w:rsid w:val="004D0B0E"/>
    <w:rPr>
      <w:rFonts w:hint="default"/>
    </w:rPr>
  </w:style>
  <w:style w:type="character" w:customStyle="1" w:styleId="WW8Num10z0">
    <w:name w:val="WW8Num10z0"/>
    <w:rsid w:val="004D0B0E"/>
    <w:rPr>
      <w:rFonts w:hint="default"/>
    </w:rPr>
  </w:style>
  <w:style w:type="character" w:customStyle="1" w:styleId="WW8Num10z1">
    <w:name w:val="WW8Num10z1"/>
    <w:rsid w:val="004D0B0E"/>
    <w:rPr>
      <w:rFonts w:hint="default"/>
      <w:b w:val="0"/>
    </w:rPr>
  </w:style>
  <w:style w:type="character" w:customStyle="1" w:styleId="WW8Num10z2">
    <w:name w:val="WW8Num10z2"/>
    <w:rsid w:val="004D0B0E"/>
    <w:rPr>
      <w:rFonts w:hint="default"/>
      <w:color w:val="auto"/>
    </w:rPr>
  </w:style>
  <w:style w:type="character" w:customStyle="1" w:styleId="WW8Num11z0">
    <w:name w:val="WW8Num11z0"/>
    <w:rsid w:val="004D0B0E"/>
    <w:rPr>
      <w:rFonts w:hint="default"/>
    </w:rPr>
  </w:style>
  <w:style w:type="character" w:customStyle="1" w:styleId="WW8Num11z1">
    <w:name w:val="WW8Num11z1"/>
    <w:rsid w:val="004D0B0E"/>
  </w:style>
  <w:style w:type="character" w:customStyle="1" w:styleId="WW8Num11z2">
    <w:name w:val="WW8Num11z2"/>
    <w:rsid w:val="004D0B0E"/>
  </w:style>
  <w:style w:type="character" w:customStyle="1" w:styleId="WW8Num11z3">
    <w:name w:val="WW8Num11z3"/>
    <w:rsid w:val="004D0B0E"/>
  </w:style>
  <w:style w:type="character" w:customStyle="1" w:styleId="WW8Num11z4">
    <w:name w:val="WW8Num11z4"/>
    <w:rsid w:val="004D0B0E"/>
  </w:style>
  <w:style w:type="character" w:customStyle="1" w:styleId="WW8Num11z5">
    <w:name w:val="WW8Num11z5"/>
    <w:rsid w:val="004D0B0E"/>
  </w:style>
  <w:style w:type="character" w:customStyle="1" w:styleId="WW8Num11z6">
    <w:name w:val="WW8Num11z6"/>
    <w:rsid w:val="004D0B0E"/>
  </w:style>
  <w:style w:type="character" w:customStyle="1" w:styleId="WW8Num11z7">
    <w:name w:val="WW8Num11z7"/>
    <w:rsid w:val="004D0B0E"/>
  </w:style>
  <w:style w:type="character" w:customStyle="1" w:styleId="WW8Num11z8">
    <w:name w:val="WW8Num11z8"/>
    <w:rsid w:val="004D0B0E"/>
  </w:style>
  <w:style w:type="character" w:customStyle="1" w:styleId="WW8Num12z0">
    <w:name w:val="WW8Num12z0"/>
    <w:rsid w:val="004D0B0E"/>
    <w:rPr>
      <w:rFonts w:ascii="Symbol" w:hAnsi="Symbol" w:cs="Symbol" w:hint="default"/>
    </w:rPr>
  </w:style>
  <w:style w:type="character" w:customStyle="1" w:styleId="WW8Num12z1">
    <w:name w:val="WW8Num12z1"/>
    <w:rsid w:val="004D0B0E"/>
    <w:rPr>
      <w:rFonts w:ascii="Courier New" w:hAnsi="Courier New" w:cs="Courier New" w:hint="default"/>
    </w:rPr>
  </w:style>
  <w:style w:type="character" w:customStyle="1" w:styleId="WW8Num12z2">
    <w:name w:val="WW8Num12z2"/>
    <w:rsid w:val="004D0B0E"/>
    <w:rPr>
      <w:rFonts w:ascii="Wingdings" w:hAnsi="Wingdings" w:cs="Wingdings" w:hint="default"/>
    </w:rPr>
  </w:style>
  <w:style w:type="character" w:customStyle="1" w:styleId="WW8Num13z0">
    <w:name w:val="WW8Num13z0"/>
    <w:rsid w:val="004D0B0E"/>
    <w:rPr>
      <w:rFonts w:hint="default"/>
    </w:rPr>
  </w:style>
  <w:style w:type="character" w:customStyle="1" w:styleId="WW8Num14z0">
    <w:name w:val="WW8Num14z0"/>
    <w:rsid w:val="004D0B0E"/>
  </w:style>
  <w:style w:type="character" w:customStyle="1" w:styleId="WW8Num14z1">
    <w:name w:val="WW8Num14z1"/>
    <w:rsid w:val="004D0B0E"/>
    <w:rPr>
      <w:rFonts w:hint="default"/>
    </w:rPr>
  </w:style>
  <w:style w:type="character" w:customStyle="1" w:styleId="WW8Num14z2">
    <w:name w:val="WW8Num14z2"/>
    <w:rsid w:val="004D0B0E"/>
    <w:rPr>
      <w:rFonts w:ascii="Arial" w:eastAsia="Calibri" w:hAnsi="Arial" w:cs="Arial"/>
    </w:rPr>
  </w:style>
  <w:style w:type="character" w:customStyle="1" w:styleId="WW8Num15z0">
    <w:name w:val="WW8Num15z0"/>
    <w:rsid w:val="004D0B0E"/>
    <w:rPr>
      <w:rFonts w:ascii="Arial" w:hAnsi="Arial" w:cs="Arial" w:hint="default"/>
      <w:sz w:val="20"/>
    </w:rPr>
  </w:style>
  <w:style w:type="character" w:customStyle="1" w:styleId="WW8Num16z0">
    <w:name w:val="WW8Num16z0"/>
    <w:rsid w:val="004D0B0E"/>
    <w:rPr>
      <w:rFonts w:ascii="Arial" w:hAnsi="Arial" w:cs="Arial" w:hint="default"/>
      <w:b w:val="0"/>
      <w:i w:val="0"/>
      <w:sz w:val="23"/>
    </w:rPr>
  </w:style>
  <w:style w:type="character" w:customStyle="1" w:styleId="WW8Num16z1">
    <w:name w:val="WW8Num16z1"/>
    <w:rsid w:val="004D0B0E"/>
  </w:style>
  <w:style w:type="character" w:customStyle="1" w:styleId="WW8Num16z2">
    <w:name w:val="WW8Num16z2"/>
    <w:rsid w:val="004D0B0E"/>
  </w:style>
  <w:style w:type="character" w:customStyle="1" w:styleId="WW8Num16z3">
    <w:name w:val="WW8Num16z3"/>
    <w:rsid w:val="004D0B0E"/>
  </w:style>
  <w:style w:type="character" w:customStyle="1" w:styleId="WW8Num16z4">
    <w:name w:val="WW8Num16z4"/>
    <w:rsid w:val="004D0B0E"/>
  </w:style>
  <w:style w:type="character" w:customStyle="1" w:styleId="WW8Num16z5">
    <w:name w:val="WW8Num16z5"/>
    <w:rsid w:val="004D0B0E"/>
  </w:style>
  <w:style w:type="character" w:customStyle="1" w:styleId="WW8Num16z6">
    <w:name w:val="WW8Num16z6"/>
    <w:rsid w:val="004D0B0E"/>
  </w:style>
  <w:style w:type="character" w:customStyle="1" w:styleId="WW8Num16z7">
    <w:name w:val="WW8Num16z7"/>
    <w:rsid w:val="004D0B0E"/>
  </w:style>
  <w:style w:type="character" w:customStyle="1" w:styleId="WW8Num16z8">
    <w:name w:val="WW8Num16z8"/>
    <w:rsid w:val="004D0B0E"/>
  </w:style>
  <w:style w:type="character" w:customStyle="1" w:styleId="WW8Num17z0">
    <w:name w:val="WW8Num17z0"/>
    <w:rsid w:val="004D0B0E"/>
    <w:rPr>
      <w:rFonts w:ascii="Arial" w:hAnsi="Arial" w:cs="Arial" w:hint="default"/>
      <w:b w:val="0"/>
      <w:i w:val="0"/>
      <w:sz w:val="23"/>
    </w:rPr>
  </w:style>
  <w:style w:type="character" w:customStyle="1" w:styleId="WW8Num17z1">
    <w:name w:val="WW8Num17z1"/>
    <w:rsid w:val="004D0B0E"/>
  </w:style>
  <w:style w:type="character" w:customStyle="1" w:styleId="WW8Num17z2">
    <w:name w:val="WW8Num17z2"/>
    <w:rsid w:val="004D0B0E"/>
  </w:style>
  <w:style w:type="character" w:customStyle="1" w:styleId="WW8Num17z3">
    <w:name w:val="WW8Num17z3"/>
    <w:rsid w:val="004D0B0E"/>
  </w:style>
  <w:style w:type="character" w:customStyle="1" w:styleId="WW8Num17z4">
    <w:name w:val="WW8Num17z4"/>
    <w:rsid w:val="004D0B0E"/>
  </w:style>
  <w:style w:type="character" w:customStyle="1" w:styleId="WW8Num17z5">
    <w:name w:val="WW8Num17z5"/>
    <w:rsid w:val="004D0B0E"/>
  </w:style>
  <w:style w:type="character" w:customStyle="1" w:styleId="WW8Num17z6">
    <w:name w:val="WW8Num17z6"/>
    <w:rsid w:val="004D0B0E"/>
  </w:style>
  <w:style w:type="character" w:customStyle="1" w:styleId="WW8Num17z7">
    <w:name w:val="WW8Num17z7"/>
    <w:rsid w:val="004D0B0E"/>
  </w:style>
  <w:style w:type="character" w:customStyle="1" w:styleId="WW8Num17z8">
    <w:name w:val="WW8Num17z8"/>
    <w:rsid w:val="004D0B0E"/>
  </w:style>
  <w:style w:type="character" w:customStyle="1" w:styleId="WW8Num18z0">
    <w:name w:val="WW8Num18z0"/>
    <w:rsid w:val="004D0B0E"/>
    <w:rPr>
      <w:rFonts w:ascii="Symbol" w:hAnsi="Symbol" w:cs="Symbol" w:hint="default"/>
    </w:rPr>
  </w:style>
  <w:style w:type="character" w:customStyle="1" w:styleId="WW8Num18z1">
    <w:name w:val="WW8Num18z1"/>
    <w:rsid w:val="004D0B0E"/>
    <w:rPr>
      <w:rFonts w:ascii="Courier New" w:hAnsi="Courier New" w:cs="Courier New" w:hint="default"/>
    </w:rPr>
  </w:style>
  <w:style w:type="character" w:customStyle="1" w:styleId="WW8Num18z2">
    <w:name w:val="WW8Num18z2"/>
    <w:rsid w:val="004D0B0E"/>
    <w:rPr>
      <w:rFonts w:ascii="Wingdings" w:hAnsi="Wingdings" w:cs="Wingdings" w:hint="default"/>
    </w:rPr>
  </w:style>
  <w:style w:type="character" w:customStyle="1" w:styleId="WW8Num19z0">
    <w:name w:val="WW8Num19z0"/>
    <w:rsid w:val="004D0B0E"/>
    <w:rPr>
      <w:rFonts w:hint="default"/>
    </w:rPr>
  </w:style>
  <w:style w:type="character" w:customStyle="1" w:styleId="WW8Num20z0">
    <w:name w:val="WW8Num20z0"/>
    <w:rsid w:val="004D0B0E"/>
    <w:rPr>
      <w:rFonts w:ascii="Arial" w:hAnsi="Arial" w:cs="Arial" w:hint="default"/>
      <w:b w:val="0"/>
      <w:i w:val="0"/>
      <w:sz w:val="23"/>
      <w:szCs w:val="20"/>
    </w:rPr>
  </w:style>
  <w:style w:type="character" w:customStyle="1" w:styleId="WW8Num20z1">
    <w:name w:val="WW8Num20z1"/>
    <w:rsid w:val="004D0B0E"/>
  </w:style>
  <w:style w:type="character" w:customStyle="1" w:styleId="WW8Num20z2">
    <w:name w:val="WW8Num20z2"/>
    <w:rsid w:val="004D0B0E"/>
  </w:style>
  <w:style w:type="character" w:customStyle="1" w:styleId="WW8Num20z3">
    <w:name w:val="WW8Num20z3"/>
    <w:rsid w:val="004D0B0E"/>
  </w:style>
  <w:style w:type="character" w:customStyle="1" w:styleId="WW8Num20z4">
    <w:name w:val="WW8Num20z4"/>
    <w:rsid w:val="004D0B0E"/>
  </w:style>
  <w:style w:type="character" w:customStyle="1" w:styleId="WW8Num20z5">
    <w:name w:val="WW8Num20z5"/>
    <w:rsid w:val="004D0B0E"/>
  </w:style>
  <w:style w:type="character" w:customStyle="1" w:styleId="WW8Num20z6">
    <w:name w:val="WW8Num20z6"/>
    <w:rsid w:val="004D0B0E"/>
  </w:style>
  <w:style w:type="character" w:customStyle="1" w:styleId="WW8Num20z7">
    <w:name w:val="WW8Num20z7"/>
    <w:rsid w:val="004D0B0E"/>
  </w:style>
  <w:style w:type="character" w:customStyle="1" w:styleId="WW8Num20z8">
    <w:name w:val="WW8Num20z8"/>
    <w:rsid w:val="004D0B0E"/>
  </w:style>
  <w:style w:type="character" w:customStyle="1" w:styleId="WW8Num21z0">
    <w:name w:val="WW8Num21z0"/>
    <w:rsid w:val="004D0B0E"/>
    <w:rPr>
      <w:rFonts w:ascii="Arial" w:hAnsi="Arial" w:cs="Arial" w:hint="default"/>
      <w:b w:val="0"/>
      <w:i w:val="0"/>
      <w:sz w:val="23"/>
    </w:rPr>
  </w:style>
  <w:style w:type="character" w:customStyle="1" w:styleId="WW8Num21z1">
    <w:name w:val="WW8Num21z1"/>
    <w:rsid w:val="004D0B0E"/>
  </w:style>
  <w:style w:type="character" w:customStyle="1" w:styleId="WW8Num21z2">
    <w:name w:val="WW8Num21z2"/>
    <w:rsid w:val="004D0B0E"/>
  </w:style>
  <w:style w:type="character" w:customStyle="1" w:styleId="WW8Num21z3">
    <w:name w:val="WW8Num21z3"/>
    <w:rsid w:val="004D0B0E"/>
  </w:style>
  <w:style w:type="character" w:customStyle="1" w:styleId="WW8Num21z4">
    <w:name w:val="WW8Num21z4"/>
    <w:rsid w:val="004D0B0E"/>
  </w:style>
  <w:style w:type="character" w:customStyle="1" w:styleId="WW8Num21z5">
    <w:name w:val="WW8Num21z5"/>
    <w:rsid w:val="004D0B0E"/>
  </w:style>
  <w:style w:type="character" w:customStyle="1" w:styleId="WW8Num21z6">
    <w:name w:val="WW8Num21z6"/>
    <w:rsid w:val="004D0B0E"/>
  </w:style>
  <w:style w:type="character" w:customStyle="1" w:styleId="WW8Num21z7">
    <w:name w:val="WW8Num21z7"/>
    <w:rsid w:val="004D0B0E"/>
  </w:style>
  <w:style w:type="character" w:customStyle="1" w:styleId="WW8Num21z8">
    <w:name w:val="WW8Num21z8"/>
    <w:rsid w:val="004D0B0E"/>
  </w:style>
  <w:style w:type="character" w:customStyle="1" w:styleId="WW8Num22z0">
    <w:name w:val="WW8Num22z0"/>
    <w:rsid w:val="004D0B0E"/>
    <w:rPr>
      <w:rFonts w:hint="default"/>
      <w:sz w:val="20"/>
      <w:szCs w:val="20"/>
    </w:rPr>
  </w:style>
  <w:style w:type="character" w:customStyle="1" w:styleId="WW8Num22z1">
    <w:name w:val="WW8Num22z1"/>
    <w:rsid w:val="004D0B0E"/>
  </w:style>
  <w:style w:type="character" w:customStyle="1" w:styleId="WW8Num22z2">
    <w:name w:val="WW8Num22z2"/>
    <w:rsid w:val="004D0B0E"/>
  </w:style>
  <w:style w:type="character" w:customStyle="1" w:styleId="WW8Num22z3">
    <w:name w:val="WW8Num22z3"/>
    <w:rsid w:val="004D0B0E"/>
  </w:style>
  <w:style w:type="character" w:customStyle="1" w:styleId="WW8Num22z4">
    <w:name w:val="WW8Num22z4"/>
    <w:rsid w:val="004D0B0E"/>
  </w:style>
  <w:style w:type="character" w:customStyle="1" w:styleId="WW8Num22z5">
    <w:name w:val="WW8Num22z5"/>
    <w:rsid w:val="004D0B0E"/>
  </w:style>
  <w:style w:type="character" w:customStyle="1" w:styleId="WW8Num22z6">
    <w:name w:val="WW8Num22z6"/>
    <w:rsid w:val="004D0B0E"/>
  </w:style>
  <w:style w:type="character" w:customStyle="1" w:styleId="WW8Num22z7">
    <w:name w:val="WW8Num22z7"/>
    <w:rsid w:val="004D0B0E"/>
  </w:style>
  <w:style w:type="character" w:customStyle="1" w:styleId="WW8Num22z8">
    <w:name w:val="WW8Num22z8"/>
    <w:rsid w:val="004D0B0E"/>
  </w:style>
  <w:style w:type="character" w:customStyle="1" w:styleId="WW8Num23z0">
    <w:name w:val="WW8Num23z0"/>
    <w:rsid w:val="004D0B0E"/>
    <w:rPr>
      <w:rFonts w:ascii="Courier New" w:hAnsi="Courier New" w:cs="Courier New" w:hint="default"/>
    </w:rPr>
  </w:style>
  <w:style w:type="character" w:customStyle="1" w:styleId="WW8Num23z2">
    <w:name w:val="WW8Num23z2"/>
    <w:rsid w:val="004D0B0E"/>
    <w:rPr>
      <w:rFonts w:ascii="Wingdings" w:hAnsi="Wingdings" w:cs="Wingdings" w:hint="default"/>
    </w:rPr>
  </w:style>
  <w:style w:type="character" w:customStyle="1" w:styleId="WW8Num23z3">
    <w:name w:val="WW8Num23z3"/>
    <w:rsid w:val="004D0B0E"/>
    <w:rPr>
      <w:rFonts w:ascii="Symbol" w:hAnsi="Symbol" w:cs="Symbol" w:hint="default"/>
    </w:rPr>
  </w:style>
  <w:style w:type="character" w:customStyle="1" w:styleId="Fontepargpadro1">
    <w:name w:val="Fonte parág. padrão1"/>
    <w:rsid w:val="004D0B0E"/>
  </w:style>
  <w:style w:type="character" w:customStyle="1" w:styleId="Vnculodendice">
    <w:name w:val="Vínculo de índice"/>
    <w:rsid w:val="004D0B0E"/>
  </w:style>
  <w:style w:type="paragraph" w:customStyle="1" w:styleId="Ttulo10">
    <w:name w:val="Título1"/>
    <w:basedOn w:val="Normal"/>
    <w:next w:val="Corpodetexto"/>
    <w:rsid w:val="004D0B0E"/>
    <w:pPr>
      <w:suppressAutoHyphens/>
      <w:spacing w:before="240" w:after="60"/>
      <w:jc w:val="center"/>
    </w:pPr>
    <w:rPr>
      <w:rFonts w:eastAsia="Times New Roman" w:cs="Times New Roman"/>
      <w:b/>
      <w:bCs/>
      <w:kern w:val="2"/>
      <w:sz w:val="28"/>
      <w:szCs w:val="32"/>
      <w:lang w:val="x-none" w:eastAsia="zh-CN"/>
    </w:rPr>
  </w:style>
  <w:style w:type="paragraph" w:styleId="Lista">
    <w:name w:val="List"/>
    <w:basedOn w:val="Corpodetexto"/>
    <w:rsid w:val="004D0B0E"/>
    <w:rPr>
      <w:rFonts w:cs="Mangal"/>
      <w:lang w:eastAsia="zh-CN"/>
    </w:rPr>
  </w:style>
  <w:style w:type="paragraph" w:customStyle="1" w:styleId="ndice">
    <w:name w:val="Índice"/>
    <w:basedOn w:val="Normal"/>
    <w:rsid w:val="004D0B0E"/>
    <w:pPr>
      <w:suppressLineNumbers/>
      <w:suppressAutoHyphens/>
    </w:pPr>
    <w:rPr>
      <w:rFonts w:cs="Mangal"/>
      <w:lang w:eastAsia="zh-CN"/>
    </w:rPr>
  </w:style>
  <w:style w:type="paragraph" w:customStyle="1" w:styleId="Numerada1">
    <w:name w:val="Numerada1"/>
    <w:basedOn w:val="Normal"/>
    <w:rsid w:val="004D0B0E"/>
    <w:pPr>
      <w:keepNext/>
      <w:suppressAutoHyphens/>
      <w:spacing w:after="60"/>
      <w:ind w:left="1474" w:hanging="459"/>
    </w:pPr>
    <w:rPr>
      <w:rFonts w:ascii="Times New Roman" w:eastAsia="Times New Roman" w:hAnsi="Times New Roman" w:cs="Times New Roman"/>
      <w:szCs w:val="20"/>
      <w:lang w:eastAsia="zh-CN"/>
    </w:rPr>
  </w:style>
  <w:style w:type="paragraph" w:customStyle="1" w:styleId="ndicedeilustraes1">
    <w:name w:val="Índice de ilustrações1"/>
    <w:basedOn w:val="Normal"/>
    <w:next w:val="Normal"/>
    <w:rsid w:val="004D0B0E"/>
    <w:pPr>
      <w:suppressAutoHyphens/>
    </w:pPr>
    <w:rPr>
      <w:lang w:eastAsia="zh-CN"/>
    </w:rPr>
  </w:style>
  <w:style w:type="paragraph" w:customStyle="1" w:styleId="Recuodecorpodetexto21">
    <w:name w:val="Recuo de corpo de texto 21"/>
    <w:basedOn w:val="Normal"/>
    <w:rsid w:val="004D0B0E"/>
    <w:pPr>
      <w:suppressAutoHyphens/>
      <w:spacing w:after="120" w:line="480" w:lineRule="auto"/>
      <w:ind w:left="283"/>
    </w:pPr>
    <w:rPr>
      <w:rFonts w:cs="Times New Roman"/>
      <w:lang w:val="x-none" w:eastAsia="zh-CN"/>
    </w:rPr>
  </w:style>
  <w:style w:type="paragraph" w:customStyle="1" w:styleId="Corpodetexto21">
    <w:name w:val="Corpo de texto 21"/>
    <w:basedOn w:val="Normal"/>
    <w:rsid w:val="004D0B0E"/>
    <w:pPr>
      <w:suppressAutoHyphens/>
      <w:spacing w:after="120" w:line="480" w:lineRule="auto"/>
    </w:pPr>
    <w:rPr>
      <w:rFonts w:cs="Times New Roman"/>
      <w:lang w:val="x-none" w:eastAsia="zh-CN"/>
    </w:rPr>
  </w:style>
  <w:style w:type="paragraph" w:customStyle="1" w:styleId="Corpodetexto32">
    <w:name w:val="Corpo de texto 32"/>
    <w:basedOn w:val="Normal"/>
    <w:rsid w:val="004D0B0E"/>
    <w:pPr>
      <w:suppressAutoHyphens/>
      <w:spacing w:after="120"/>
    </w:pPr>
    <w:rPr>
      <w:rFonts w:cs="Times New Roman"/>
      <w:sz w:val="16"/>
      <w:szCs w:val="16"/>
      <w:lang w:val="x-none" w:eastAsia="zh-CN"/>
    </w:rPr>
  </w:style>
  <w:style w:type="paragraph" w:customStyle="1" w:styleId="Recuodecorpodetexto20">
    <w:name w:val="Recuo de corpo de texto2"/>
    <w:basedOn w:val="Normal"/>
    <w:rsid w:val="004D0B0E"/>
    <w:pPr>
      <w:suppressAutoHyphens/>
      <w:autoSpaceDE w:val="0"/>
      <w:ind w:right="-1"/>
    </w:pPr>
    <w:rPr>
      <w:rFonts w:ascii="Times New Roman" w:eastAsia="Times New Roman" w:hAnsi="Times New Roman" w:cs="Times New Roman"/>
      <w:szCs w:val="20"/>
      <w:lang w:eastAsia="zh-CN"/>
    </w:rPr>
  </w:style>
  <w:style w:type="paragraph" w:customStyle="1" w:styleId="Contedodoquadro">
    <w:name w:val="Conteúdo do quadro"/>
    <w:basedOn w:val="Normal"/>
    <w:rsid w:val="004D0B0E"/>
    <w:pPr>
      <w:suppressAutoHyphens/>
    </w:pPr>
    <w:rPr>
      <w:lang w:eastAsia="zh-CN"/>
    </w:rPr>
  </w:style>
  <w:style w:type="paragraph" w:customStyle="1" w:styleId="Contedodatabela">
    <w:name w:val="Conteúdo da tabela"/>
    <w:basedOn w:val="Normal"/>
    <w:rsid w:val="004D0B0E"/>
    <w:pPr>
      <w:suppressLineNumbers/>
      <w:suppressAutoHyphens/>
    </w:pPr>
    <w:rPr>
      <w:lang w:eastAsia="zh-CN"/>
    </w:rPr>
  </w:style>
  <w:style w:type="paragraph" w:customStyle="1" w:styleId="Ttulodetabela">
    <w:name w:val="Título de tabela"/>
    <w:basedOn w:val="Contedodatabela"/>
    <w:rsid w:val="004D0B0E"/>
    <w:pPr>
      <w:jc w:val="center"/>
    </w:pPr>
    <w:rPr>
      <w:b/>
      <w:bCs/>
    </w:rPr>
  </w:style>
  <w:style w:type="paragraph" w:customStyle="1" w:styleId="textbody">
    <w:name w:val="textbody"/>
    <w:basedOn w:val="Normal"/>
    <w:rsid w:val="004D0B0E"/>
    <w:pPr>
      <w:spacing w:before="100" w:beforeAutospacing="1" w:after="100" w:afterAutospacing="1"/>
      <w:jc w:val="left"/>
    </w:pPr>
    <w:rPr>
      <w:rFonts w:ascii="Times New Roman" w:eastAsia="Times New Roman" w:hAnsi="Times New Roman" w:cs="Times New Roman"/>
      <w:sz w:val="24"/>
      <w:lang w:eastAsia="pt-BR"/>
    </w:rPr>
  </w:style>
  <w:style w:type="character" w:styleId="Refdecomentrio">
    <w:name w:val="annotation reference"/>
    <w:uiPriority w:val="99"/>
    <w:semiHidden/>
    <w:unhideWhenUsed/>
    <w:rsid w:val="004D0B0E"/>
    <w:rPr>
      <w:sz w:val="16"/>
      <w:szCs w:val="16"/>
    </w:rPr>
  </w:style>
  <w:style w:type="paragraph" w:styleId="Textodecomentrio">
    <w:name w:val="annotation text"/>
    <w:basedOn w:val="Normal"/>
    <w:link w:val="TextodecomentrioChar"/>
    <w:uiPriority w:val="99"/>
    <w:unhideWhenUsed/>
    <w:rsid w:val="004D0B0E"/>
    <w:pPr>
      <w:suppressAutoHyphens/>
    </w:pPr>
    <w:rPr>
      <w:szCs w:val="20"/>
      <w:lang w:eastAsia="zh-CN"/>
    </w:rPr>
  </w:style>
  <w:style w:type="character" w:customStyle="1" w:styleId="TextodecomentrioChar">
    <w:name w:val="Texto de comentário Char"/>
    <w:basedOn w:val="Fontepargpadro"/>
    <w:link w:val="Textodecomentrio"/>
    <w:uiPriority w:val="99"/>
    <w:rsid w:val="004D0B0E"/>
    <w:rPr>
      <w:rFonts w:ascii="Arial" w:hAnsi="Arial" w:cs="Arial"/>
      <w:lang w:eastAsia="zh-CN"/>
    </w:rPr>
  </w:style>
  <w:style w:type="paragraph" w:styleId="Assuntodocomentrio">
    <w:name w:val="annotation subject"/>
    <w:basedOn w:val="Textodecomentrio"/>
    <w:next w:val="Textodecomentrio"/>
    <w:link w:val="AssuntodocomentrioChar"/>
    <w:uiPriority w:val="99"/>
    <w:semiHidden/>
    <w:unhideWhenUsed/>
    <w:rsid w:val="004D0B0E"/>
    <w:rPr>
      <w:b/>
      <w:bCs/>
    </w:rPr>
  </w:style>
  <w:style w:type="character" w:customStyle="1" w:styleId="AssuntodocomentrioChar">
    <w:name w:val="Assunto do comentário Char"/>
    <w:basedOn w:val="TextodecomentrioChar"/>
    <w:link w:val="Assuntodocomentrio"/>
    <w:uiPriority w:val="99"/>
    <w:semiHidden/>
    <w:rsid w:val="004D0B0E"/>
    <w:rPr>
      <w:rFonts w:ascii="Arial" w:hAnsi="Arial" w:cs="Arial"/>
      <w:b/>
      <w:bCs/>
      <w:lang w:eastAsia="zh-CN"/>
    </w:rPr>
  </w:style>
  <w:style w:type="paragraph" w:customStyle="1" w:styleId="SombreamentoMdio1-nfase31">
    <w:name w:val="Sombreamento Médio 1 - Ênfase 31"/>
    <w:basedOn w:val="Normal"/>
    <w:next w:val="Normal"/>
    <w:rsid w:val="004D0B0E"/>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hAnsi="Ecofont_Spranq_eco_Sans" w:cs="Tahoma"/>
      <w:i/>
      <w:iCs/>
      <w:color w:val="000000"/>
      <w:lang w:eastAsia="zh-CN"/>
    </w:rPr>
  </w:style>
  <w:style w:type="paragraph" w:styleId="Citao">
    <w:name w:val="Quote"/>
    <w:basedOn w:val="Normal"/>
    <w:next w:val="Normal"/>
    <w:link w:val="CitaoChar"/>
    <w:uiPriority w:val="29"/>
    <w:qFormat/>
    <w:rsid w:val="004D0B0E"/>
    <w:pPr>
      <w:pBdr>
        <w:top w:val="single" w:sz="4" w:space="1" w:color="1F497D"/>
        <w:left w:val="single" w:sz="4" w:space="4" w:color="1F497D"/>
        <w:bottom w:val="single" w:sz="4" w:space="1" w:color="1F497D"/>
        <w:right w:val="single" w:sz="4" w:space="4" w:color="1F497D"/>
      </w:pBdr>
      <w:shd w:val="clear" w:color="auto" w:fill="FFFFCC"/>
      <w:spacing w:before="120"/>
    </w:pPr>
    <w:rPr>
      <w:rFonts w:cs="Tahoma"/>
      <w:i/>
      <w:iCs/>
      <w:color w:val="000000"/>
    </w:rPr>
  </w:style>
  <w:style w:type="character" w:customStyle="1" w:styleId="CitaoChar">
    <w:name w:val="Citação Char"/>
    <w:basedOn w:val="Fontepargpadro"/>
    <w:link w:val="Citao"/>
    <w:uiPriority w:val="29"/>
    <w:rsid w:val="004D0B0E"/>
    <w:rPr>
      <w:rFonts w:ascii="Arial" w:hAnsi="Arial" w:cs="Tahoma"/>
      <w:i/>
      <w:iCs/>
      <w:color w:val="000000"/>
      <w:szCs w:val="24"/>
      <w:shd w:val="clear" w:color="auto" w:fill="FFFFCC"/>
      <w:lang w:eastAsia="en-US"/>
    </w:rPr>
  </w:style>
  <w:style w:type="paragraph" w:customStyle="1" w:styleId="Nivel1">
    <w:name w:val="Nivel1"/>
    <w:basedOn w:val="Ttulo1"/>
    <w:next w:val="Normal"/>
    <w:link w:val="Nivel1Char"/>
    <w:qFormat/>
    <w:rsid w:val="004D0B0E"/>
    <w:pPr>
      <w:keepNext/>
      <w:keepLines/>
      <w:numPr>
        <w:numId w:val="2"/>
      </w:numPr>
      <w:tabs>
        <w:tab w:val="num" w:pos="708"/>
      </w:tabs>
      <w:spacing w:before="480" w:after="120" w:line="276" w:lineRule="auto"/>
      <w:contextualSpacing w:val="0"/>
    </w:pPr>
    <w:rPr>
      <w:rFonts w:eastAsia="MS Gothic" w:cs="Arial"/>
      <w:color w:val="000000"/>
      <w:szCs w:val="20"/>
      <w:lang w:val="pt-BR" w:eastAsia="pt-BR"/>
    </w:rPr>
  </w:style>
  <w:style w:type="character" w:styleId="nfase">
    <w:name w:val="Emphasis"/>
    <w:uiPriority w:val="20"/>
    <w:qFormat/>
    <w:rsid w:val="004D0B0E"/>
    <w:rPr>
      <w:i/>
      <w:iCs/>
    </w:rPr>
  </w:style>
  <w:style w:type="character" w:customStyle="1" w:styleId="Nivel1Char">
    <w:name w:val="Nivel1 Char"/>
    <w:link w:val="Nivel1"/>
    <w:rsid w:val="004D0B0E"/>
    <w:rPr>
      <w:rFonts w:ascii="Arial" w:eastAsia="MS Gothic" w:hAnsi="Arial" w:cs="Arial"/>
      <w:b/>
      <w:color w:val="000000"/>
    </w:rPr>
  </w:style>
  <w:style w:type="paragraph" w:customStyle="1" w:styleId="artigo">
    <w:name w:val="artigo"/>
    <w:basedOn w:val="Normal"/>
    <w:rsid w:val="004D0B0E"/>
    <w:pPr>
      <w:spacing w:before="100" w:beforeAutospacing="1" w:after="100" w:afterAutospacing="1"/>
      <w:jc w:val="left"/>
    </w:pPr>
    <w:rPr>
      <w:rFonts w:ascii="Times New Roman" w:eastAsia="Times New Roman" w:hAnsi="Times New Roman" w:cs="Times New Roman"/>
      <w:sz w:val="24"/>
      <w:lang w:eastAsia="pt-BR"/>
    </w:rPr>
  </w:style>
  <w:style w:type="character" w:customStyle="1" w:styleId="TextodeEspaoReservado">
    <w:name w:val="Texto de Espaço Reservado"/>
    <w:uiPriority w:val="99"/>
    <w:semiHidden/>
    <w:rsid w:val="004D0B0E"/>
    <w:rPr>
      <w:color w:val="808080"/>
    </w:rPr>
  </w:style>
  <w:style w:type="character" w:customStyle="1" w:styleId="TtuloChar1">
    <w:name w:val="Título Char1"/>
    <w:uiPriority w:val="10"/>
    <w:rsid w:val="004D0B0E"/>
    <w:rPr>
      <w:rFonts w:ascii="Calibri Light" w:eastAsia="Times New Roman" w:hAnsi="Calibri Light" w:cs="Times New Roman"/>
      <w:b/>
      <w:bCs/>
      <w:kern w:val="28"/>
      <w:sz w:val="32"/>
      <w:szCs w:val="32"/>
      <w:lang w:eastAsia="zh-CN"/>
    </w:rPr>
  </w:style>
  <w:style w:type="character" w:customStyle="1" w:styleId="Recuodecorpodetexto2Char1">
    <w:name w:val="Recuo de corpo de texto 2 Char1"/>
    <w:uiPriority w:val="99"/>
    <w:semiHidden/>
    <w:rsid w:val="004D0B0E"/>
    <w:rPr>
      <w:rFonts w:ascii="Arial" w:eastAsia="Calibri" w:hAnsi="Arial" w:cs="Arial"/>
      <w:szCs w:val="24"/>
      <w:lang w:eastAsia="zh-CN"/>
    </w:rPr>
  </w:style>
  <w:style w:type="character" w:customStyle="1" w:styleId="Corpodetexto2Char1">
    <w:name w:val="Corpo de texto 2 Char1"/>
    <w:uiPriority w:val="99"/>
    <w:semiHidden/>
    <w:rsid w:val="004D0B0E"/>
    <w:rPr>
      <w:rFonts w:ascii="Arial" w:eastAsia="Calibri" w:hAnsi="Arial" w:cs="Arial"/>
      <w:szCs w:val="24"/>
      <w:lang w:eastAsia="zh-CN"/>
    </w:rPr>
  </w:style>
  <w:style w:type="character" w:customStyle="1" w:styleId="Corpodetexto3Char1">
    <w:name w:val="Corpo de texto 3 Char1"/>
    <w:uiPriority w:val="99"/>
    <w:semiHidden/>
    <w:rsid w:val="004D0B0E"/>
    <w:rPr>
      <w:rFonts w:ascii="Arial" w:eastAsia="Calibri" w:hAnsi="Arial" w:cs="Arial"/>
      <w:sz w:val="16"/>
      <w:szCs w:val="16"/>
      <w:lang w:eastAsia="zh-CN"/>
    </w:rPr>
  </w:style>
  <w:style w:type="paragraph" w:customStyle="1" w:styleId="Estilo1">
    <w:name w:val="Estilo1"/>
    <w:basedOn w:val="Corpodetexto"/>
    <w:link w:val="Estilo1Char"/>
    <w:qFormat/>
    <w:rsid w:val="004D0B0E"/>
    <w:pPr>
      <w:spacing w:before="120" w:line="360" w:lineRule="auto"/>
      <w:ind w:right="283" w:firstLine="720"/>
      <w:jc w:val="both"/>
    </w:pPr>
    <w:rPr>
      <w:rFonts w:ascii="Arial" w:hAnsi="Arial" w:cs="Arial"/>
      <w:bCs/>
      <w:i w:val="0"/>
      <w:sz w:val="24"/>
      <w:lang w:eastAsia="ar-SA"/>
    </w:rPr>
  </w:style>
  <w:style w:type="paragraph" w:customStyle="1" w:styleId="western">
    <w:name w:val="western"/>
    <w:basedOn w:val="Normal"/>
    <w:qFormat/>
    <w:rsid w:val="004D0B0E"/>
    <w:pPr>
      <w:spacing w:before="100" w:beforeAutospacing="1" w:after="100" w:afterAutospacing="1"/>
      <w:ind w:firstLine="720"/>
      <w:jc w:val="left"/>
    </w:pPr>
    <w:rPr>
      <w:rFonts w:ascii="Times New Roman" w:eastAsia="Times New Roman" w:hAnsi="Times New Roman" w:cs="Times New Roman"/>
      <w:b/>
      <w:bCs/>
      <w:i/>
      <w:iCs/>
      <w:color w:val="000000"/>
      <w:sz w:val="24"/>
      <w:lang w:eastAsia="pt-BR"/>
    </w:rPr>
  </w:style>
  <w:style w:type="character" w:customStyle="1" w:styleId="Estilo1Char">
    <w:name w:val="Estilo1 Char"/>
    <w:link w:val="Estilo1"/>
    <w:qFormat/>
    <w:rsid w:val="004D0B0E"/>
    <w:rPr>
      <w:rFonts w:ascii="Arial" w:eastAsia="Times New Roman" w:hAnsi="Arial" w:cs="Arial"/>
      <w:b/>
      <w:bCs/>
      <w:color w:val="000000"/>
      <w:sz w:val="24"/>
      <w:lang w:val="pt-PT" w:eastAsia="ar-SA"/>
    </w:rPr>
  </w:style>
  <w:style w:type="paragraph" w:customStyle="1" w:styleId="Recuodecorpodetexto3">
    <w:name w:val="Recuo de corpo de texto3"/>
    <w:basedOn w:val="Normal"/>
    <w:rsid w:val="008048FA"/>
    <w:pPr>
      <w:suppressAutoHyphens/>
      <w:autoSpaceDE w:val="0"/>
      <w:ind w:right="-1"/>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6573">
      <w:bodyDiv w:val="1"/>
      <w:marLeft w:val="0"/>
      <w:marRight w:val="0"/>
      <w:marTop w:val="0"/>
      <w:marBottom w:val="0"/>
      <w:divBdr>
        <w:top w:val="none" w:sz="0" w:space="0" w:color="auto"/>
        <w:left w:val="none" w:sz="0" w:space="0" w:color="auto"/>
        <w:bottom w:val="none" w:sz="0" w:space="0" w:color="auto"/>
        <w:right w:val="none" w:sz="0" w:space="0" w:color="auto"/>
      </w:divBdr>
    </w:div>
    <w:div w:id="7143568">
      <w:bodyDiv w:val="1"/>
      <w:marLeft w:val="0"/>
      <w:marRight w:val="0"/>
      <w:marTop w:val="0"/>
      <w:marBottom w:val="0"/>
      <w:divBdr>
        <w:top w:val="none" w:sz="0" w:space="0" w:color="auto"/>
        <w:left w:val="none" w:sz="0" w:space="0" w:color="auto"/>
        <w:bottom w:val="none" w:sz="0" w:space="0" w:color="auto"/>
        <w:right w:val="none" w:sz="0" w:space="0" w:color="auto"/>
      </w:divBdr>
    </w:div>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15619984">
      <w:bodyDiv w:val="1"/>
      <w:marLeft w:val="0"/>
      <w:marRight w:val="0"/>
      <w:marTop w:val="0"/>
      <w:marBottom w:val="0"/>
      <w:divBdr>
        <w:top w:val="none" w:sz="0" w:space="0" w:color="auto"/>
        <w:left w:val="none" w:sz="0" w:space="0" w:color="auto"/>
        <w:bottom w:val="none" w:sz="0" w:space="0" w:color="auto"/>
        <w:right w:val="none" w:sz="0" w:space="0" w:color="auto"/>
      </w:divBdr>
    </w:div>
    <w:div w:id="26294056">
      <w:bodyDiv w:val="1"/>
      <w:marLeft w:val="0"/>
      <w:marRight w:val="0"/>
      <w:marTop w:val="0"/>
      <w:marBottom w:val="0"/>
      <w:divBdr>
        <w:top w:val="none" w:sz="0" w:space="0" w:color="auto"/>
        <w:left w:val="none" w:sz="0" w:space="0" w:color="auto"/>
        <w:bottom w:val="none" w:sz="0" w:space="0" w:color="auto"/>
        <w:right w:val="none" w:sz="0" w:space="0" w:color="auto"/>
      </w:divBdr>
    </w:div>
    <w:div w:id="31922857">
      <w:bodyDiv w:val="1"/>
      <w:marLeft w:val="0"/>
      <w:marRight w:val="0"/>
      <w:marTop w:val="0"/>
      <w:marBottom w:val="0"/>
      <w:divBdr>
        <w:top w:val="none" w:sz="0" w:space="0" w:color="auto"/>
        <w:left w:val="none" w:sz="0" w:space="0" w:color="auto"/>
        <w:bottom w:val="none" w:sz="0" w:space="0" w:color="auto"/>
        <w:right w:val="none" w:sz="0" w:space="0" w:color="auto"/>
      </w:divBdr>
    </w:div>
    <w:div w:id="44574246">
      <w:bodyDiv w:val="1"/>
      <w:marLeft w:val="0"/>
      <w:marRight w:val="0"/>
      <w:marTop w:val="0"/>
      <w:marBottom w:val="0"/>
      <w:divBdr>
        <w:top w:val="none" w:sz="0" w:space="0" w:color="auto"/>
        <w:left w:val="none" w:sz="0" w:space="0" w:color="auto"/>
        <w:bottom w:val="none" w:sz="0" w:space="0" w:color="auto"/>
        <w:right w:val="none" w:sz="0" w:space="0" w:color="auto"/>
      </w:divBdr>
    </w:div>
    <w:div w:id="51466641">
      <w:bodyDiv w:val="1"/>
      <w:marLeft w:val="0"/>
      <w:marRight w:val="0"/>
      <w:marTop w:val="0"/>
      <w:marBottom w:val="0"/>
      <w:divBdr>
        <w:top w:val="none" w:sz="0" w:space="0" w:color="auto"/>
        <w:left w:val="none" w:sz="0" w:space="0" w:color="auto"/>
        <w:bottom w:val="none" w:sz="0" w:space="0" w:color="auto"/>
        <w:right w:val="none" w:sz="0" w:space="0" w:color="auto"/>
      </w:divBdr>
    </w:div>
    <w:div w:id="55208790">
      <w:bodyDiv w:val="1"/>
      <w:marLeft w:val="0"/>
      <w:marRight w:val="0"/>
      <w:marTop w:val="0"/>
      <w:marBottom w:val="0"/>
      <w:divBdr>
        <w:top w:val="none" w:sz="0" w:space="0" w:color="auto"/>
        <w:left w:val="none" w:sz="0" w:space="0" w:color="auto"/>
        <w:bottom w:val="none" w:sz="0" w:space="0" w:color="auto"/>
        <w:right w:val="none" w:sz="0" w:space="0" w:color="auto"/>
      </w:divBdr>
    </w:div>
    <w:div w:id="56051975">
      <w:bodyDiv w:val="1"/>
      <w:marLeft w:val="0"/>
      <w:marRight w:val="0"/>
      <w:marTop w:val="0"/>
      <w:marBottom w:val="0"/>
      <w:divBdr>
        <w:top w:val="none" w:sz="0" w:space="0" w:color="auto"/>
        <w:left w:val="none" w:sz="0" w:space="0" w:color="auto"/>
        <w:bottom w:val="none" w:sz="0" w:space="0" w:color="auto"/>
        <w:right w:val="none" w:sz="0" w:space="0" w:color="auto"/>
      </w:divBdr>
    </w:div>
    <w:div w:id="57244002">
      <w:bodyDiv w:val="1"/>
      <w:marLeft w:val="0"/>
      <w:marRight w:val="0"/>
      <w:marTop w:val="0"/>
      <w:marBottom w:val="0"/>
      <w:divBdr>
        <w:top w:val="none" w:sz="0" w:space="0" w:color="auto"/>
        <w:left w:val="none" w:sz="0" w:space="0" w:color="auto"/>
        <w:bottom w:val="none" w:sz="0" w:space="0" w:color="auto"/>
        <w:right w:val="none" w:sz="0" w:space="0" w:color="auto"/>
      </w:divBdr>
    </w:div>
    <w:div w:id="57824208">
      <w:bodyDiv w:val="1"/>
      <w:marLeft w:val="0"/>
      <w:marRight w:val="0"/>
      <w:marTop w:val="0"/>
      <w:marBottom w:val="0"/>
      <w:divBdr>
        <w:top w:val="none" w:sz="0" w:space="0" w:color="auto"/>
        <w:left w:val="none" w:sz="0" w:space="0" w:color="auto"/>
        <w:bottom w:val="none" w:sz="0" w:space="0" w:color="auto"/>
        <w:right w:val="none" w:sz="0" w:space="0" w:color="auto"/>
      </w:divBdr>
    </w:div>
    <w:div w:id="68045406">
      <w:bodyDiv w:val="1"/>
      <w:marLeft w:val="0"/>
      <w:marRight w:val="0"/>
      <w:marTop w:val="0"/>
      <w:marBottom w:val="0"/>
      <w:divBdr>
        <w:top w:val="none" w:sz="0" w:space="0" w:color="auto"/>
        <w:left w:val="none" w:sz="0" w:space="0" w:color="auto"/>
        <w:bottom w:val="none" w:sz="0" w:space="0" w:color="auto"/>
        <w:right w:val="none" w:sz="0" w:space="0" w:color="auto"/>
      </w:divBdr>
    </w:div>
    <w:div w:id="76707975">
      <w:bodyDiv w:val="1"/>
      <w:marLeft w:val="0"/>
      <w:marRight w:val="0"/>
      <w:marTop w:val="0"/>
      <w:marBottom w:val="0"/>
      <w:divBdr>
        <w:top w:val="none" w:sz="0" w:space="0" w:color="auto"/>
        <w:left w:val="none" w:sz="0" w:space="0" w:color="auto"/>
        <w:bottom w:val="none" w:sz="0" w:space="0" w:color="auto"/>
        <w:right w:val="none" w:sz="0" w:space="0" w:color="auto"/>
      </w:divBdr>
    </w:div>
    <w:div w:id="92868128">
      <w:bodyDiv w:val="1"/>
      <w:marLeft w:val="0"/>
      <w:marRight w:val="0"/>
      <w:marTop w:val="0"/>
      <w:marBottom w:val="0"/>
      <w:divBdr>
        <w:top w:val="none" w:sz="0" w:space="0" w:color="auto"/>
        <w:left w:val="none" w:sz="0" w:space="0" w:color="auto"/>
        <w:bottom w:val="none" w:sz="0" w:space="0" w:color="auto"/>
        <w:right w:val="none" w:sz="0" w:space="0" w:color="auto"/>
      </w:divBdr>
    </w:div>
    <w:div w:id="102459169">
      <w:bodyDiv w:val="1"/>
      <w:marLeft w:val="0"/>
      <w:marRight w:val="0"/>
      <w:marTop w:val="0"/>
      <w:marBottom w:val="0"/>
      <w:divBdr>
        <w:top w:val="none" w:sz="0" w:space="0" w:color="auto"/>
        <w:left w:val="none" w:sz="0" w:space="0" w:color="auto"/>
        <w:bottom w:val="none" w:sz="0" w:space="0" w:color="auto"/>
        <w:right w:val="none" w:sz="0" w:space="0" w:color="auto"/>
      </w:divBdr>
    </w:div>
    <w:div w:id="108864643">
      <w:bodyDiv w:val="1"/>
      <w:marLeft w:val="0"/>
      <w:marRight w:val="0"/>
      <w:marTop w:val="0"/>
      <w:marBottom w:val="0"/>
      <w:divBdr>
        <w:top w:val="none" w:sz="0" w:space="0" w:color="auto"/>
        <w:left w:val="none" w:sz="0" w:space="0" w:color="auto"/>
        <w:bottom w:val="none" w:sz="0" w:space="0" w:color="auto"/>
        <w:right w:val="none" w:sz="0" w:space="0" w:color="auto"/>
      </w:divBdr>
    </w:div>
    <w:div w:id="111825332">
      <w:bodyDiv w:val="1"/>
      <w:marLeft w:val="0"/>
      <w:marRight w:val="0"/>
      <w:marTop w:val="0"/>
      <w:marBottom w:val="0"/>
      <w:divBdr>
        <w:top w:val="none" w:sz="0" w:space="0" w:color="auto"/>
        <w:left w:val="none" w:sz="0" w:space="0" w:color="auto"/>
        <w:bottom w:val="none" w:sz="0" w:space="0" w:color="auto"/>
        <w:right w:val="none" w:sz="0" w:space="0" w:color="auto"/>
      </w:divBdr>
    </w:div>
    <w:div w:id="116490017">
      <w:bodyDiv w:val="1"/>
      <w:marLeft w:val="0"/>
      <w:marRight w:val="0"/>
      <w:marTop w:val="0"/>
      <w:marBottom w:val="0"/>
      <w:divBdr>
        <w:top w:val="none" w:sz="0" w:space="0" w:color="auto"/>
        <w:left w:val="none" w:sz="0" w:space="0" w:color="auto"/>
        <w:bottom w:val="none" w:sz="0" w:space="0" w:color="auto"/>
        <w:right w:val="none" w:sz="0" w:space="0" w:color="auto"/>
      </w:divBdr>
    </w:div>
    <w:div w:id="117914943">
      <w:bodyDiv w:val="1"/>
      <w:marLeft w:val="0"/>
      <w:marRight w:val="0"/>
      <w:marTop w:val="0"/>
      <w:marBottom w:val="0"/>
      <w:divBdr>
        <w:top w:val="none" w:sz="0" w:space="0" w:color="auto"/>
        <w:left w:val="none" w:sz="0" w:space="0" w:color="auto"/>
        <w:bottom w:val="none" w:sz="0" w:space="0" w:color="auto"/>
        <w:right w:val="none" w:sz="0" w:space="0" w:color="auto"/>
      </w:divBdr>
    </w:div>
    <w:div w:id="119570062">
      <w:bodyDiv w:val="1"/>
      <w:marLeft w:val="0"/>
      <w:marRight w:val="0"/>
      <w:marTop w:val="0"/>
      <w:marBottom w:val="0"/>
      <w:divBdr>
        <w:top w:val="none" w:sz="0" w:space="0" w:color="auto"/>
        <w:left w:val="none" w:sz="0" w:space="0" w:color="auto"/>
        <w:bottom w:val="none" w:sz="0" w:space="0" w:color="auto"/>
        <w:right w:val="none" w:sz="0" w:space="0" w:color="auto"/>
      </w:divBdr>
    </w:div>
    <w:div w:id="144665715">
      <w:bodyDiv w:val="1"/>
      <w:marLeft w:val="0"/>
      <w:marRight w:val="0"/>
      <w:marTop w:val="0"/>
      <w:marBottom w:val="0"/>
      <w:divBdr>
        <w:top w:val="none" w:sz="0" w:space="0" w:color="auto"/>
        <w:left w:val="none" w:sz="0" w:space="0" w:color="auto"/>
        <w:bottom w:val="none" w:sz="0" w:space="0" w:color="auto"/>
        <w:right w:val="none" w:sz="0" w:space="0" w:color="auto"/>
      </w:divBdr>
    </w:div>
    <w:div w:id="149368626">
      <w:bodyDiv w:val="1"/>
      <w:marLeft w:val="0"/>
      <w:marRight w:val="0"/>
      <w:marTop w:val="0"/>
      <w:marBottom w:val="0"/>
      <w:divBdr>
        <w:top w:val="none" w:sz="0" w:space="0" w:color="auto"/>
        <w:left w:val="none" w:sz="0" w:space="0" w:color="auto"/>
        <w:bottom w:val="none" w:sz="0" w:space="0" w:color="auto"/>
        <w:right w:val="none" w:sz="0" w:space="0" w:color="auto"/>
      </w:divBdr>
    </w:div>
    <w:div w:id="175123238">
      <w:bodyDiv w:val="1"/>
      <w:marLeft w:val="0"/>
      <w:marRight w:val="0"/>
      <w:marTop w:val="0"/>
      <w:marBottom w:val="0"/>
      <w:divBdr>
        <w:top w:val="none" w:sz="0" w:space="0" w:color="auto"/>
        <w:left w:val="none" w:sz="0" w:space="0" w:color="auto"/>
        <w:bottom w:val="none" w:sz="0" w:space="0" w:color="auto"/>
        <w:right w:val="none" w:sz="0" w:space="0" w:color="auto"/>
      </w:divBdr>
    </w:div>
    <w:div w:id="184025421">
      <w:bodyDiv w:val="1"/>
      <w:marLeft w:val="0"/>
      <w:marRight w:val="0"/>
      <w:marTop w:val="0"/>
      <w:marBottom w:val="0"/>
      <w:divBdr>
        <w:top w:val="none" w:sz="0" w:space="0" w:color="auto"/>
        <w:left w:val="none" w:sz="0" w:space="0" w:color="auto"/>
        <w:bottom w:val="none" w:sz="0" w:space="0" w:color="auto"/>
        <w:right w:val="none" w:sz="0" w:space="0" w:color="auto"/>
      </w:divBdr>
    </w:div>
    <w:div w:id="185755029">
      <w:bodyDiv w:val="1"/>
      <w:marLeft w:val="0"/>
      <w:marRight w:val="0"/>
      <w:marTop w:val="0"/>
      <w:marBottom w:val="0"/>
      <w:divBdr>
        <w:top w:val="none" w:sz="0" w:space="0" w:color="auto"/>
        <w:left w:val="none" w:sz="0" w:space="0" w:color="auto"/>
        <w:bottom w:val="none" w:sz="0" w:space="0" w:color="auto"/>
        <w:right w:val="none" w:sz="0" w:space="0" w:color="auto"/>
      </w:divBdr>
    </w:div>
    <w:div w:id="196628827">
      <w:bodyDiv w:val="1"/>
      <w:marLeft w:val="0"/>
      <w:marRight w:val="0"/>
      <w:marTop w:val="0"/>
      <w:marBottom w:val="0"/>
      <w:divBdr>
        <w:top w:val="none" w:sz="0" w:space="0" w:color="auto"/>
        <w:left w:val="none" w:sz="0" w:space="0" w:color="auto"/>
        <w:bottom w:val="none" w:sz="0" w:space="0" w:color="auto"/>
        <w:right w:val="none" w:sz="0" w:space="0" w:color="auto"/>
      </w:divBdr>
    </w:div>
    <w:div w:id="206572974">
      <w:bodyDiv w:val="1"/>
      <w:marLeft w:val="0"/>
      <w:marRight w:val="0"/>
      <w:marTop w:val="0"/>
      <w:marBottom w:val="0"/>
      <w:divBdr>
        <w:top w:val="none" w:sz="0" w:space="0" w:color="auto"/>
        <w:left w:val="none" w:sz="0" w:space="0" w:color="auto"/>
        <w:bottom w:val="none" w:sz="0" w:space="0" w:color="auto"/>
        <w:right w:val="none" w:sz="0" w:space="0" w:color="auto"/>
      </w:divBdr>
    </w:div>
    <w:div w:id="214390859">
      <w:bodyDiv w:val="1"/>
      <w:marLeft w:val="0"/>
      <w:marRight w:val="0"/>
      <w:marTop w:val="0"/>
      <w:marBottom w:val="0"/>
      <w:divBdr>
        <w:top w:val="none" w:sz="0" w:space="0" w:color="auto"/>
        <w:left w:val="none" w:sz="0" w:space="0" w:color="auto"/>
        <w:bottom w:val="none" w:sz="0" w:space="0" w:color="auto"/>
        <w:right w:val="none" w:sz="0" w:space="0" w:color="auto"/>
      </w:divBdr>
    </w:div>
    <w:div w:id="216941953">
      <w:bodyDiv w:val="1"/>
      <w:marLeft w:val="0"/>
      <w:marRight w:val="0"/>
      <w:marTop w:val="0"/>
      <w:marBottom w:val="0"/>
      <w:divBdr>
        <w:top w:val="none" w:sz="0" w:space="0" w:color="auto"/>
        <w:left w:val="none" w:sz="0" w:space="0" w:color="auto"/>
        <w:bottom w:val="none" w:sz="0" w:space="0" w:color="auto"/>
        <w:right w:val="none" w:sz="0" w:space="0" w:color="auto"/>
      </w:divBdr>
    </w:div>
    <w:div w:id="226184815">
      <w:bodyDiv w:val="1"/>
      <w:marLeft w:val="0"/>
      <w:marRight w:val="0"/>
      <w:marTop w:val="0"/>
      <w:marBottom w:val="0"/>
      <w:divBdr>
        <w:top w:val="none" w:sz="0" w:space="0" w:color="auto"/>
        <w:left w:val="none" w:sz="0" w:space="0" w:color="auto"/>
        <w:bottom w:val="none" w:sz="0" w:space="0" w:color="auto"/>
        <w:right w:val="none" w:sz="0" w:space="0" w:color="auto"/>
      </w:divBdr>
    </w:div>
    <w:div w:id="238953660">
      <w:bodyDiv w:val="1"/>
      <w:marLeft w:val="0"/>
      <w:marRight w:val="0"/>
      <w:marTop w:val="0"/>
      <w:marBottom w:val="0"/>
      <w:divBdr>
        <w:top w:val="none" w:sz="0" w:space="0" w:color="auto"/>
        <w:left w:val="none" w:sz="0" w:space="0" w:color="auto"/>
        <w:bottom w:val="none" w:sz="0" w:space="0" w:color="auto"/>
        <w:right w:val="none" w:sz="0" w:space="0" w:color="auto"/>
      </w:divBdr>
    </w:div>
    <w:div w:id="250698450">
      <w:bodyDiv w:val="1"/>
      <w:marLeft w:val="0"/>
      <w:marRight w:val="0"/>
      <w:marTop w:val="0"/>
      <w:marBottom w:val="0"/>
      <w:divBdr>
        <w:top w:val="none" w:sz="0" w:space="0" w:color="auto"/>
        <w:left w:val="none" w:sz="0" w:space="0" w:color="auto"/>
        <w:bottom w:val="none" w:sz="0" w:space="0" w:color="auto"/>
        <w:right w:val="none" w:sz="0" w:space="0" w:color="auto"/>
      </w:divBdr>
    </w:div>
    <w:div w:id="263392049">
      <w:bodyDiv w:val="1"/>
      <w:marLeft w:val="0"/>
      <w:marRight w:val="0"/>
      <w:marTop w:val="0"/>
      <w:marBottom w:val="0"/>
      <w:divBdr>
        <w:top w:val="none" w:sz="0" w:space="0" w:color="auto"/>
        <w:left w:val="none" w:sz="0" w:space="0" w:color="auto"/>
        <w:bottom w:val="none" w:sz="0" w:space="0" w:color="auto"/>
        <w:right w:val="none" w:sz="0" w:space="0" w:color="auto"/>
      </w:divBdr>
    </w:div>
    <w:div w:id="266622921">
      <w:bodyDiv w:val="1"/>
      <w:marLeft w:val="0"/>
      <w:marRight w:val="0"/>
      <w:marTop w:val="0"/>
      <w:marBottom w:val="0"/>
      <w:divBdr>
        <w:top w:val="none" w:sz="0" w:space="0" w:color="auto"/>
        <w:left w:val="none" w:sz="0" w:space="0" w:color="auto"/>
        <w:bottom w:val="none" w:sz="0" w:space="0" w:color="auto"/>
        <w:right w:val="none" w:sz="0" w:space="0" w:color="auto"/>
      </w:divBdr>
    </w:div>
    <w:div w:id="269169714">
      <w:bodyDiv w:val="1"/>
      <w:marLeft w:val="0"/>
      <w:marRight w:val="0"/>
      <w:marTop w:val="0"/>
      <w:marBottom w:val="0"/>
      <w:divBdr>
        <w:top w:val="none" w:sz="0" w:space="0" w:color="auto"/>
        <w:left w:val="none" w:sz="0" w:space="0" w:color="auto"/>
        <w:bottom w:val="none" w:sz="0" w:space="0" w:color="auto"/>
        <w:right w:val="none" w:sz="0" w:space="0" w:color="auto"/>
      </w:divBdr>
    </w:div>
    <w:div w:id="278728818">
      <w:bodyDiv w:val="1"/>
      <w:marLeft w:val="0"/>
      <w:marRight w:val="0"/>
      <w:marTop w:val="0"/>
      <w:marBottom w:val="0"/>
      <w:divBdr>
        <w:top w:val="none" w:sz="0" w:space="0" w:color="auto"/>
        <w:left w:val="none" w:sz="0" w:space="0" w:color="auto"/>
        <w:bottom w:val="none" w:sz="0" w:space="0" w:color="auto"/>
        <w:right w:val="none" w:sz="0" w:space="0" w:color="auto"/>
      </w:divBdr>
    </w:div>
    <w:div w:id="295840663">
      <w:bodyDiv w:val="1"/>
      <w:marLeft w:val="0"/>
      <w:marRight w:val="0"/>
      <w:marTop w:val="0"/>
      <w:marBottom w:val="0"/>
      <w:divBdr>
        <w:top w:val="none" w:sz="0" w:space="0" w:color="auto"/>
        <w:left w:val="none" w:sz="0" w:space="0" w:color="auto"/>
        <w:bottom w:val="none" w:sz="0" w:space="0" w:color="auto"/>
        <w:right w:val="none" w:sz="0" w:space="0" w:color="auto"/>
      </w:divBdr>
    </w:div>
    <w:div w:id="296112688">
      <w:bodyDiv w:val="1"/>
      <w:marLeft w:val="0"/>
      <w:marRight w:val="0"/>
      <w:marTop w:val="0"/>
      <w:marBottom w:val="0"/>
      <w:divBdr>
        <w:top w:val="none" w:sz="0" w:space="0" w:color="auto"/>
        <w:left w:val="none" w:sz="0" w:space="0" w:color="auto"/>
        <w:bottom w:val="none" w:sz="0" w:space="0" w:color="auto"/>
        <w:right w:val="none" w:sz="0" w:space="0" w:color="auto"/>
      </w:divBdr>
    </w:div>
    <w:div w:id="306593463">
      <w:bodyDiv w:val="1"/>
      <w:marLeft w:val="0"/>
      <w:marRight w:val="0"/>
      <w:marTop w:val="0"/>
      <w:marBottom w:val="0"/>
      <w:divBdr>
        <w:top w:val="none" w:sz="0" w:space="0" w:color="auto"/>
        <w:left w:val="none" w:sz="0" w:space="0" w:color="auto"/>
        <w:bottom w:val="none" w:sz="0" w:space="0" w:color="auto"/>
        <w:right w:val="none" w:sz="0" w:space="0" w:color="auto"/>
      </w:divBdr>
    </w:div>
    <w:div w:id="306908013">
      <w:bodyDiv w:val="1"/>
      <w:marLeft w:val="0"/>
      <w:marRight w:val="0"/>
      <w:marTop w:val="0"/>
      <w:marBottom w:val="0"/>
      <w:divBdr>
        <w:top w:val="none" w:sz="0" w:space="0" w:color="auto"/>
        <w:left w:val="none" w:sz="0" w:space="0" w:color="auto"/>
        <w:bottom w:val="none" w:sz="0" w:space="0" w:color="auto"/>
        <w:right w:val="none" w:sz="0" w:space="0" w:color="auto"/>
      </w:divBdr>
    </w:div>
    <w:div w:id="310522830">
      <w:bodyDiv w:val="1"/>
      <w:marLeft w:val="0"/>
      <w:marRight w:val="0"/>
      <w:marTop w:val="0"/>
      <w:marBottom w:val="0"/>
      <w:divBdr>
        <w:top w:val="none" w:sz="0" w:space="0" w:color="auto"/>
        <w:left w:val="none" w:sz="0" w:space="0" w:color="auto"/>
        <w:bottom w:val="none" w:sz="0" w:space="0" w:color="auto"/>
        <w:right w:val="none" w:sz="0" w:space="0" w:color="auto"/>
      </w:divBdr>
    </w:div>
    <w:div w:id="319311085">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29678554">
      <w:bodyDiv w:val="1"/>
      <w:marLeft w:val="0"/>
      <w:marRight w:val="0"/>
      <w:marTop w:val="0"/>
      <w:marBottom w:val="0"/>
      <w:divBdr>
        <w:top w:val="none" w:sz="0" w:space="0" w:color="auto"/>
        <w:left w:val="none" w:sz="0" w:space="0" w:color="auto"/>
        <w:bottom w:val="none" w:sz="0" w:space="0" w:color="auto"/>
        <w:right w:val="none" w:sz="0" w:space="0" w:color="auto"/>
      </w:divBdr>
    </w:div>
    <w:div w:id="336690800">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340744654">
      <w:bodyDiv w:val="1"/>
      <w:marLeft w:val="0"/>
      <w:marRight w:val="0"/>
      <w:marTop w:val="0"/>
      <w:marBottom w:val="0"/>
      <w:divBdr>
        <w:top w:val="none" w:sz="0" w:space="0" w:color="auto"/>
        <w:left w:val="none" w:sz="0" w:space="0" w:color="auto"/>
        <w:bottom w:val="none" w:sz="0" w:space="0" w:color="auto"/>
        <w:right w:val="none" w:sz="0" w:space="0" w:color="auto"/>
      </w:divBdr>
    </w:div>
    <w:div w:id="340863051">
      <w:bodyDiv w:val="1"/>
      <w:marLeft w:val="0"/>
      <w:marRight w:val="0"/>
      <w:marTop w:val="0"/>
      <w:marBottom w:val="0"/>
      <w:divBdr>
        <w:top w:val="none" w:sz="0" w:space="0" w:color="auto"/>
        <w:left w:val="none" w:sz="0" w:space="0" w:color="auto"/>
        <w:bottom w:val="none" w:sz="0" w:space="0" w:color="auto"/>
        <w:right w:val="none" w:sz="0" w:space="0" w:color="auto"/>
      </w:divBdr>
    </w:div>
    <w:div w:id="344941779">
      <w:bodyDiv w:val="1"/>
      <w:marLeft w:val="0"/>
      <w:marRight w:val="0"/>
      <w:marTop w:val="0"/>
      <w:marBottom w:val="0"/>
      <w:divBdr>
        <w:top w:val="none" w:sz="0" w:space="0" w:color="auto"/>
        <w:left w:val="none" w:sz="0" w:space="0" w:color="auto"/>
        <w:bottom w:val="none" w:sz="0" w:space="0" w:color="auto"/>
        <w:right w:val="none" w:sz="0" w:space="0" w:color="auto"/>
      </w:divBdr>
    </w:div>
    <w:div w:id="351759820">
      <w:bodyDiv w:val="1"/>
      <w:marLeft w:val="0"/>
      <w:marRight w:val="0"/>
      <w:marTop w:val="0"/>
      <w:marBottom w:val="0"/>
      <w:divBdr>
        <w:top w:val="none" w:sz="0" w:space="0" w:color="auto"/>
        <w:left w:val="none" w:sz="0" w:space="0" w:color="auto"/>
        <w:bottom w:val="none" w:sz="0" w:space="0" w:color="auto"/>
        <w:right w:val="none" w:sz="0" w:space="0" w:color="auto"/>
      </w:divBdr>
    </w:div>
    <w:div w:id="365562791">
      <w:bodyDiv w:val="1"/>
      <w:marLeft w:val="0"/>
      <w:marRight w:val="0"/>
      <w:marTop w:val="0"/>
      <w:marBottom w:val="0"/>
      <w:divBdr>
        <w:top w:val="none" w:sz="0" w:space="0" w:color="auto"/>
        <w:left w:val="none" w:sz="0" w:space="0" w:color="auto"/>
        <w:bottom w:val="none" w:sz="0" w:space="0" w:color="auto"/>
        <w:right w:val="none" w:sz="0" w:space="0" w:color="auto"/>
      </w:divBdr>
    </w:div>
    <w:div w:id="381945711">
      <w:bodyDiv w:val="1"/>
      <w:marLeft w:val="0"/>
      <w:marRight w:val="0"/>
      <w:marTop w:val="0"/>
      <w:marBottom w:val="0"/>
      <w:divBdr>
        <w:top w:val="none" w:sz="0" w:space="0" w:color="auto"/>
        <w:left w:val="none" w:sz="0" w:space="0" w:color="auto"/>
        <w:bottom w:val="none" w:sz="0" w:space="0" w:color="auto"/>
        <w:right w:val="none" w:sz="0" w:space="0" w:color="auto"/>
      </w:divBdr>
    </w:div>
    <w:div w:id="404373972">
      <w:bodyDiv w:val="1"/>
      <w:marLeft w:val="0"/>
      <w:marRight w:val="0"/>
      <w:marTop w:val="0"/>
      <w:marBottom w:val="0"/>
      <w:divBdr>
        <w:top w:val="none" w:sz="0" w:space="0" w:color="auto"/>
        <w:left w:val="none" w:sz="0" w:space="0" w:color="auto"/>
        <w:bottom w:val="none" w:sz="0" w:space="0" w:color="auto"/>
        <w:right w:val="none" w:sz="0" w:space="0" w:color="auto"/>
      </w:divBdr>
    </w:div>
    <w:div w:id="414405370">
      <w:bodyDiv w:val="1"/>
      <w:marLeft w:val="0"/>
      <w:marRight w:val="0"/>
      <w:marTop w:val="0"/>
      <w:marBottom w:val="0"/>
      <w:divBdr>
        <w:top w:val="none" w:sz="0" w:space="0" w:color="auto"/>
        <w:left w:val="none" w:sz="0" w:space="0" w:color="auto"/>
        <w:bottom w:val="none" w:sz="0" w:space="0" w:color="auto"/>
        <w:right w:val="none" w:sz="0" w:space="0" w:color="auto"/>
      </w:divBdr>
    </w:div>
    <w:div w:id="416824387">
      <w:bodyDiv w:val="1"/>
      <w:marLeft w:val="0"/>
      <w:marRight w:val="0"/>
      <w:marTop w:val="0"/>
      <w:marBottom w:val="0"/>
      <w:divBdr>
        <w:top w:val="none" w:sz="0" w:space="0" w:color="auto"/>
        <w:left w:val="none" w:sz="0" w:space="0" w:color="auto"/>
        <w:bottom w:val="none" w:sz="0" w:space="0" w:color="auto"/>
        <w:right w:val="none" w:sz="0" w:space="0" w:color="auto"/>
      </w:divBdr>
    </w:div>
    <w:div w:id="420830567">
      <w:bodyDiv w:val="1"/>
      <w:marLeft w:val="0"/>
      <w:marRight w:val="0"/>
      <w:marTop w:val="0"/>
      <w:marBottom w:val="0"/>
      <w:divBdr>
        <w:top w:val="none" w:sz="0" w:space="0" w:color="auto"/>
        <w:left w:val="none" w:sz="0" w:space="0" w:color="auto"/>
        <w:bottom w:val="none" w:sz="0" w:space="0" w:color="auto"/>
        <w:right w:val="none" w:sz="0" w:space="0" w:color="auto"/>
      </w:divBdr>
    </w:div>
    <w:div w:id="432165839">
      <w:bodyDiv w:val="1"/>
      <w:marLeft w:val="0"/>
      <w:marRight w:val="0"/>
      <w:marTop w:val="0"/>
      <w:marBottom w:val="0"/>
      <w:divBdr>
        <w:top w:val="none" w:sz="0" w:space="0" w:color="auto"/>
        <w:left w:val="none" w:sz="0" w:space="0" w:color="auto"/>
        <w:bottom w:val="none" w:sz="0" w:space="0" w:color="auto"/>
        <w:right w:val="none" w:sz="0" w:space="0" w:color="auto"/>
      </w:divBdr>
    </w:div>
    <w:div w:id="476604976">
      <w:bodyDiv w:val="1"/>
      <w:marLeft w:val="0"/>
      <w:marRight w:val="0"/>
      <w:marTop w:val="0"/>
      <w:marBottom w:val="0"/>
      <w:divBdr>
        <w:top w:val="none" w:sz="0" w:space="0" w:color="auto"/>
        <w:left w:val="none" w:sz="0" w:space="0" w:color="auto"/>
        <w:bottom w:val="none" w:sz="0" w:space="0" w:color="auto"/>
        <w:right w:val="none" w:sz="0" w:space="0" w:color="auto"/>
      </w:divBdr>
    </w:div>
    <w:div w:id="530146461">
      <w:bodyDiv w:val="1"/>
      <w:marLeft w:val="0"/>
      <w:marRight w:val="0"/>
      <w:marTop w:val="0"/>
      <w:marBottom w:val="0"/>
      <w:divBdr>
        <w:top w:val="none" w:sz="0" w:space="0" w:color="auto"/>
        <w:left w:val="none" w:sz="0" w:space="0" w:color="auto"/>
        <w:bottom w:val="none" w:sz="0" w:space="0" w:color="auto"/>
        <w:right w:val="none" w:sz="0" w:space="0" w:color="auto"/>
      </w:divBdr>
    </w:div>
    <w:div w:id="532420991">
      <w:bodyDiv w:val="1"/>
      <w:marLeft w:val="0"/>
      <w:marRight w:val="0"/>
      <w:marTop w:val="0"/>
      <w:marBottom w:val="0"/>
      <w:divBdr>
        <w:top w:val="none" w:sz="0" w:space="0" w:color="auto"/>
        <w:left w:val="none" w:sz="0" w:space="0" w:color="auto"/>
        <w:bottom w:val="none" w:sz="0" w:space="0" w:color="auto"/>
        <w:right w:val="none" w:sz="0" w:space="0" w:color="auto"/>
      </w:divBdr>
    </w:div>
    <w:div w:id="556353254">
      <w:bodyDiv w:val="1"/>
      <w:marLeft w:val="0"/>
      <w:marRight w:val="0"/>
      <w:marTop w:val="0"/>
      <w:marBottom w:val="0"/>
      <w:divBdr>
        <w:top w:val="none" w:sz="0" w:space="0" w:color="auto"/>
        <w:left w:val="none" w:sz="0" w:space="0" w:color="auto"/>
        <w:bottom w:val="none" w:sz="0" w:space="0" w:color="auto"/>
        <w:right w:val="none" w:sz="0" w:space="0" w:color="auto"/>
      </w:divBdr>
    </w:div>
    <w:div w:id="557975996">
      <w:bodyDiv w:val="1"/>
      <w:marLeft w:val="0"/>
      <w:marRight w:val="0"/>
      <w:marTop w:val="0"/>
      <w:marBottom w:val="0"/>
      <w:divBdr>
        <w:top w:val="none" w:sz="0" w:space="0" w:color="auto"/>
        <w:left w:val="none" w:sz="0" w:space="0" w:color="auto"/>
        <w:bottom w:val="none" w:sz="0" w:space="0" w:color="auto"/>
        <w:right w:val="none" w:sz="0" w:space="0" w:color="auto"/>
      </w:divBdr>
    </w:div>
    <w:div w:id="564144662">
      <w:bodyDiv w:val="1"/>
      <w:marLeft w:val="0"/>
      <w:marRight w:val="0"/>
      <w:marTop w:val="0"/>
      <w:marBottom w:val="0"/>
      <w:divBdr>
        <w:top w:val="none" w:sz="0" w:space="0" w:color="auto"/>
        <w:left w:val="none" w:sz="0" w:space="0" w:color="auto"/>
        <w:bottom w:val="none" w:sz="0" w:space="0" w:color="auto"/>
        <w:right w:val="none" w:sz="0" w:space="0" w:color="auto"/>
      </w:divBdr>
    </w:div>
    <w:div w:id="575019797">
      <w:bodyDiv w:val="1"/>
      <w:marLeft w:val="0"/>
      <w:marRight w:val="0"/>
      <w:marTop w:val="0"/>
      <w:marBottom w:val="0"/>
      <w:divBdr>
        <w:top w:val="none" w:sz="0" w:space="0" w:color="auto"/>
        <w:left w:val="none" w:sz="0" w:space="0" w:color="auto"/>
        <w:bottom w:val="none" w:sz="0" w:space="0" w:color="auto"/>
        <w:right w:val="none" w:sz="0" w:space="0" w:color="auto"/>
      </w:divBdr>
    </w:div>
    <w:div w:id="578712127">
      <w:bodyDiv w:val="1"/>
      <w:marLeft w:val="0"/>
      <w:marRight w:val="0"/>
      <w:marTop w:val="0"/>
      <w:marBottom w:val="0"/>
      <w:divBdr>
        <w:top w:val="none" w:sz="0" w:space="0" w:color="auto"/>
        <w:left w:val="none" w:sz="0" w:space="0" w:color="auto"/>
        <w:bottom w:val="none" w:sz="0" w:space="0" w:color="auto"/>
        <w:right w:val="none" w:sz="0" w:space="0" w:color="auto"/>
      </w:divBdr>
    </w:div>
    <w:div w:id="600995999">
      <w:bodyDiv w:val="1"/>
      <w:marLeft w:val="0"/>
      <w:marRight w:val="0"/>
      <w:marTop w:val="0"/>
      <w:marBottom w:val="0"/>
      <w:divBdr>
        <w:top w:val="none" w:sz="0" w:space="0" w:color="auto"/>
        <w:left w:val="none" w:sz="0" w:space="0" w:color="auto"/>
        <w:bottom w:val="none" w:sz="0" w:space="0" w:color="auto"/>
        <w:right w:val="none" w:sz="0" w:space="0" w:color="auto"/>
      </w:divBdr>
    </w:div>
    <w:div w:id="601184772">
      <w:bodyDiv w:val="1"/>
      <w:marLeft w:val="0"/>
      <w:marRight w:val="0"/>
      <w:marTop w:val="0"/>
      <w:marBottom w:val="0"/>
      <w:divBdr>
        <w:top w:val="none" w:sz="0" w:space="0" w:color="auto"/>
        <w:left w:val="none" w:sz="0" w:space="0" w:color="auto"/>
        <w:bottom w:val="none" w:sz="0" w:space="0" w:color="auto"/>
        <w:right w:val="none" w:sz="0" w:space="0" w:color="auto"/>
      </w:divBdr>
    </w:div>
    <w:div w:id="606355154">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7902366">
      <w:bodyDiv w:val="1"/>
      <w:marLeft w:val="0"/>
      <w:marRight w:val="0"/>
      <w:marTop w:val="0"/>
      <w:marBottom w:val="0"/>
      <w:divBdr>
        <w:top w:val="none" w:sz="0" w:space="0" w:color="auto"/>
        <w:left w:val="none" w:sz="0" w:space="0" w:color="auto"/>
        <w:bottom w:val="none" w:sz="0" w:space="0" w:color="auto"/>
        <w:right w:val="none" w:sz="0" w:space="0" w:color="auto"/>
      </w:divBdr>
    </w:div>
    <w:div w:id="633218095">
      <w:bodyDiv w:val="1"/>
      <w:marLeft w:val="0"/>
      <w:marRight w:val="0"/>
      <w:marTop w:val="0"/>
      <w:marBottom w:val="0"/>
      <w:divBdr>
        <w:top w:val="none" w:sz="0" w:space="0" w:color="auto"/>
        <w:left w:val="none" w:sz="0" w:space="0" w:color="auto"/>
        <w:bottom w:val="none" w:sz="0" w:space="0" w:color="auto"/>
        <w:right w:val="none" w:sz="0" w:space="0" w:color="auto"/>
      </w:divBdr>
    </w:div>
    <w:div w:id="670332418">
      <w:bodyDiv w:val="1"/>
      <w:marLeft w:val="0"/>
      <w:marRight w:val="0"/>
      <w:marTop w:val="0"/>
      <w:marBottom w:val="0"/>
      <w:divBdr>
        <w:top w:val="none" w:sz="0" w:space="0" w:color="auto"/>
        <w:left w:val="none" w:sz="0" w:space="0" w:color="auto"/>
        <w:bottom w:val="none" w:sz="0" w:space="0" w:color="auto"/>
        <w:right w:val="none" w:sz="0" w:space="0" w:color="auto"/>
      </w:divBdr>
    </w:div>
    <w:div w:id="692803804">
      <w:bodyDiv w:val="1"/>
      <w:marLeft w:val="0"/>
      <w:marRight w:val="0"/>
      <w:marTop w:val="0"/>
      <w:marBottom w:val="0"/>
      <w:divBdr>
        <w:top w:val="none" w:sz="0" w:space="0" w:color="auto"/>
        <w:left w:val="none" w:sz="0" w:space="0" w:color="auto"/>
        <w:bottom w:val="none" w:sz="0" w:space="0" w:color="auto"/>
        <w:right w:val="none" w:sz="0" w:space="0" w:color="auto"/>
      </w:divBdr>
    </w:div>
    <w:div w:id="693193827">
      <w:bodyDiv w:val="1"/>
      <w:marLeft w:val="0"/>
      <w:marRight w:val="0"/>
      <w:marTop w:val="0"/>
      <w:marBottom w:val="0"/>
      <w:divBdr>
        <w:top w:val="none" w:sz="0" w:space="0" w:color="auto"/>
        <w:left w:val="none" w:sz="0" w:space="0" w:color="auto"/>
        <w:bottom w:val="none" w:sz="0" w:space="0" w:color="auto"/>
        <w:right w:val="none" w:sz="0" w:space="0" w:color="auto"/>
      </w:divBdr>
    </w:div>
    <w:div w:id="706641340">
      <w:bodyDiv w:val="1"/>
      <w:marLeft w:val="0"/>
      <w:marRight w:val="0"/>
      <w:marTop w:val="0"/>
      <w:marBottom w:val="0"/>
      <w:divBdr>
        <w:top w:val="none" w:sz="0" w:space="0" w:color="auto"/>
        <w:left w:val="none" w:sz="0" w:space="0" w:color="auto"/>
        <w:bottom w:val="none" w:sz="0" w:space="0" w:color="auto"/>
        <w:right w:val="none" w:sz="0" w:space="0" w:color="auto"/>
      </w:divBdr>
    </w:div>
    <w:div w:id="707147967">
      <w:bodyDiv w:val="1"/>
      <w:marLeft w:val="0"/>
      <w:marRight w:val="0"/>
      <w:marTop w:val="0"/>
      <w:marBottom w:val="0"/>
      <w:divBdr>
        <w:top w:val="none" w:sz="0" w:space="0" w:color="auto"/>
        <w:left w:val="none" w:sz="0" w:space="0" w:color="auto"/>
        <w:bottom w:val="none" w:sz="0" w:space="0" w:color="auto"/>
        <w:right w:val="none" w:sz="0" w:space="0" w:color="auto"/>
      </w:divBdr>
    </w:div>
    <w:div w:id="709382798">
      <w:bodyDiv w:val="1"/>
      <w:marLeft w:val="0"/>
      <w:marRight w:val="0"/>
      <w:marTop w:val="0"/>
      <w:marBottom w:val="0"/>
      <w:divBdr>
        <w:top w:val="none" w:sz="0" w:space="0" w:color="auto"/>
        <w:left w:val="none" w:sz="0" w:space="0" w:color="auto"/>
        <w:bottom w:val="none" w:sz="0" w:space="0" w:color="auto"/>
        <w:right w:val="none" w:sz="0" w:space="0" w:color="auto"/>
      </w:divBdr>
    </w:div>
    <w:div w:id="725572415">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36366903">
      <w:bodyDiv w:val="1"/>
      <w:marLeft w:val="0"/>
      <w:marRight w:val="0"/>
      <w:marTop w:val="0"/>
      <w:marBottom w:val="0"/>
      <w:divBdr>
        <w:top w:val="none" w:sz="0" w:space="0" w:color="auto"/>
        <w:left w:val="none" w:sz="0" w:space="0" w:color="auto"/>
        <w:bottom w:val="none" w:sz="0" w:space="0" w:color="auto"/>
        <w:right w:val="none" w:sz="0" w:space="0" w:color="auto"/>
      </w:divBdr>
    </w:div>
    <w:div w:id="7545186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766652828">
      <w:bodyDiv w:val="1"/>
      <w:marLeft w:val="0"/>
      <w:marRight w:val="0"/>
      <w:marTop w:val="0"/>
      <w:marBottom w:val="0"/>
      <w:divBdr>
        <w:top w:val="none" w:sz="0" w:space="0" w:color="auto"/>
        <w:left w:val="none" w:sz="0" w:space="0" w:color="auto"/>
        <w:bottom w:val="none" w:sz="0" w:space="0" w:color="auto"/>
        <w:right w:val="none" w:sz="0" w:space="0" w:color="auto"/>
      </w:divBdr>
    </w:div>
    <w:div w:id="768814078">
      <w:bodyDiv w:val="1"/>
      <w:marLeft w:val="0"/>
      <w:marRight w:val="0"/>
      <w:marTop w:val="0"/>
      <w:marBottom w:val="0"/>
      <w:divBdr>
        <w:top w:val="none" w:sz="0" w:space="0" w:color="auto"/>
        <w:left w:val="none" w:sz="0" w:space="0" w:color="auto"/>
        <w:bottom w:val="none" w:sz="0" w:space="0" w:color="auto"/>
        <w:right w:val="none" w:sz="0" w:space="0" w:color="auto"/>
      </w:divBdr>
    </w:div>
    <w:div w:id="769278562">
      <w:bodyDiv w:val="1"/>
      <w:marLeft w:val="0"/>
      <w:marRight w:val="0"/>
      <w:marTop w:val="0"/>
      <w:marBottom w:val="0"/>
      <w:divBdr>
        <w:top w:val="none" w:sz="0" w:space="0" w:color="auto"/>
        <w:left w:val="none" w:sz="0" w:space="0" w:color="auto"/>
        <w:bottom w:val="none" w:sz="0" w:space="0" w:color="auto"/>
        <w:right w:val="none" w:sz="0" w:space="0" w:color="auto"/>
      </w:divBdr>
    </w:div>
    <w:div w:id="771097552">
      <w:bodyDiv w:val="1"/>
      <w:marLeft w:val="0"/>
      <w:marRight w:val="0"/>
      <w:marTop w:val="0"/>
      <w:marBottom w:val="0"/>
      <w:divBdr>
        <w:top w:val="none" w:sz="0" w:space="0" w:color="auto"/>
        <w:left w:val="none" w:sz="0" w:space="0" w:color="auto"/>
        <w:bottom w:val="none" w:sz="0" w:space="0" w:color="auto"/>
        <w:right w:val="none" w:sz="0" w:space="0" w:color="auto"/>
      </w:divBdr>
    </w:div>
    <w:div w:id="772020103">
      <w:bodyDiv w:val="1"/>
      <w:marLeft w:val="0"/>
      <w:marRight w:val="0"/>
      <w:marTop w:val="0"/>
      <w:marBottom w:val="0"/>
      <w:divBdr>
        <w:top w:val="none" w:sz="0" w:space="0" w:color="auto"/>
        <w:left w:val="none" w:sz="0" w:space="0" w:color="auto"/>
        <w:bottom w:val="none" w:sz="0" w:space="0" w:color="auto"/>
        <w:right w:val="none" w:sz="0" w:space="0" w:color="auto"/>
      </w:divBdr>
    </w:div>
    <w:div w:id="772550034">
      <w:bodyDiv w:val="1"/>
      <w:marLeft w:val="0"/>
      <w:marRight w:val="0"/>
      <w:marTop w:val="0"/>
      <w:marBottom w:val="0"/>
      <w:divBdr>
        <w:top w:val="none" w:sz="0" w:space="0" w:color="auto"/>
        <w:left w:val="none" w:sz="0" w:space="0" w:color="auto"/>
        <w:bottom w:val="none" w:sz="0" w:space="0" w:color="auto"/>
        <w:right w:val="none" w:sz="0" w:space="0" w:color="auto"/>
      </w:divBdr>
    </w:div>
    <w:div w:id="773017028">
      <w:bodyDiv w:val="1"/>
      <w:marLeft w:val="0"/>
      <w:marRight w:val="0"/>
      <w:marTop w:val="0"/>
      <w:marBottom w:val="0"/>
      <w:divBdr>
        <w:top w:val="none" w:sz="0" w:space="0" w:color="auto"/>
        <w:left w:val="none" w:sz="0" w:space="0" w:color="auto"/>
        <w:bottom w:val="none" w:sz="0" w:space="0" w:color="auto"/>
        <w:right w:val="none" w:sz="0" w:space="0" w:color="auto"/>
      </w:divBdr>
    </w:div>
    <w:div w:id="775178832">
      <w:bodyDiv w:val="1"/>
      <w:marLeft w:val="0"/>
      <w:marRight w:val="0"/>
      <w:marTop w:val="0"/>
      <w:marBottom w:val="0"/>
      <w:divBdr>
        <w:top w:val="none" w:sz="0" w:space="0" w:color="auto"/>
        <w:left w:val="none" w:sz="0" w:space="0" w:color="auto"/>
        <w:bottom w:val="none" w:sz="0" w:space="0" w:color="auto"/>
        <w:right w:val="none" w:sz="0" w:space="0" w:color="auto"/>
      </w:divBdr>
    </w:div>
    <w:div w:id="780760340">
      <w:bodyDiv w:val="1"/>
      <w:marLeft w:val="0"/>
      <w:marRight w:val="0"/>
      <w:marTop w:val="0"/>
      <w:marBottom w:val="0"/>
      <w:divBdr>
        <w:top w:val="none" w:sz="0" w:space="0" w:color="auto"/>
        <w:left w:val="none" w:sz="0" w:space="0" w:color="auto"/>
        <w:bottom w:val="none" w:sz="0" w:space="0" w:color="auto"/>
        <w:right w:val="none" w:sz="0" w:space="0" w:color="auto"/>
      </w:divBdr>
    </w:div>
    <w:div w:id="783966177">
      <w:bodyDiv w:val="1"/>
      <w:marLeft w:val="0"/>
      <w:marRight w:val="0"/>
      <w:marTop w:val="0"/>
      <w:marBottom w:val="0"/>
      <w:divBdr>
        <w:top w:val="none" w:sz="0" w:space="0" w:color="auto"/>
        <w:left w:val="none" w:sz="0" w:space="0" w:color="auto"/>
        <w:bottom w:val="none" w:sz="0" w:space="0" w:color="auto"/>
        <w:right w:val="none" w:sz="0" w:space="0" w:color="auto"/>
      </w:divBdr>
    </w:div>
    <w:div w:id="793445915">
      <w:bodyDiv w:val="1"/>
      <w:marLeft w:val="0"/>
      <w:marRight w:val="0"/>
      <w:marTop w:val="0"/>
      <w:marBottom w:val="0"/>
      <w:divBdr>
        <w:top w:val="none" w:sz="0" w:space="0" w:color="auto"/>
        <w:left w:val="none" w:sz="0" w:space="0" w:color="auto"/>
        <w:bottom w:val="none" w:sz="0" w:space="0" w:color="auto"/>
        <w:right w:val="none" w:sz="0" w:space="0" w:color="auto"/>
      </w:divBdr>
    </w:div>
    <w:div w:id="821963561">
      <w:bodyDiv w:val="1"/>
      <w:marLeft w:val="0"/>
      <w:marRight w:val="0"/>
      <w:marTop w:val="0"/>
      <w:marBottom w:val="0"/>
      <w:divBdr>
        <w:top w:val="none" w:sz="0" w:space="0" w:color="auto"/>
        <w:left w:val="none" w:sz="0" w:space="0" w:color="auto"/>
        <w:bottom w:val="none" w:sz="0" w:space="0" w:color="auto"/>
        <w:right w:val="none" w:sz="0" w:space="0" w:color="auto"/>
      </w:divBdr>
    </w:div>
    <w:div w:id="835613531">
      <w:bodyDiv w:val="1"/>
      <w:marLeft w:val="0"/>
      <w:marRight w:val="0"/>
      <w:marTop w:val="0"/>
      <w:marBottom w:val="0"/>
      <w:divBdr>
        <w:top w:val="none" w:sz="0" w:space="0" w:color="auto"/>
        <w:left w:val="none" w:sz="0" w:space="0" w:color="auto"/>
        <w:bottom w:val="none" w:sz="0" w:space="0" w:color="auto"/>
        <w:right w:val="none" w:sz="0" w:space="0" w:color="auto"/>
      </w:divBdr>
    </w:div>
    <w:div w:id="837421749">
      <w:bodyDiv w:val="1"/>
      <w:marLeft w:val="0"/>
      <w:marRight w:val="0"/>
      <w:marTop w:val="0"/>
      <w:marBottom w:val="0"/>
      <w:divBdr>
        <w:top w:val="none" w:sz="0" w:space="0" w:color="auto"/>
        <w:left w:val="none" w:sz="0" w:space="0" w:color="auto"/>
        <w:bottom w:val="none" w:sz="0" w:space="0" w:color="auto"/>
        <w:right w:val="none" w:sz="0" w:space="0" w:color="auto"/>
      </w:divBdr>
    </w:div>
    <w:div w:id="844903341">
      <w:bodyDiv w:val="1"/>
      <w:marLeft w:val="0"/>
      <w:marRight w:val="0"/>
      <w:marTop w:val="0"/>
      <w:marBottom w:val="0"/>
      <w:divBdr>
        <w:top w:val="none" w:sz="0" w:space="0" w:color="auto"/>
        <w:left w:val="none" w:sz="0" w:space="0" w:color="auto"/>
        <w:bottom w:val="none" w:sz="0" w:space="0" w:color="auto"/>
        <w:right w:val="none" w:sz="0" w:space="0" w:color="auto"/>
      </w:divBdr>
    </w:div>
    <w:div w:id="845361374">
      <w:bodyDiv w:val="1"/>
      <w:marLeft w:val="0"/>
      <w:marRight w:val="0"/>
      <w:marTop w:val="0"/>
      <w:marBottom w:val="0"/>
      <w:divBdr>
        <w:top w:val="none" w:sz="0" w:space="0" w:color="auto"/>
        <w:left w:val="none" w:sz="0" w:space="0" w:color="auto"/>
        <w:bottom w:val="none" w:sz="0" w:space="0" w:color="auto"/>
        <w:right w:val="none" w:sz="0" w:space="0" w:color="auto"/>
      </w:divBdr>
    </w:div>
    <w:div w:id="850098109">
      <w:bodyDiv w:val="1"/>
      <w:marLeft w:val="0"/>
      <w:marRight w:val="0"/>
      <w:marTop w:val="0"/>
      <w:marBottom w:val="0"/>
      <w:divBdr>
        <w:top w:val="none" w:sz="0" w:space="0" w:color="auto"/>
        <w:left w:val="none" w:sz="0" w:space="0" w:color="auto"/>
        <w:bottom w:val="none" w:sz="0" w:space="0" w:color="auto"/>
        <w:right w:val="none" w:sz="0" w:space="0" w:color="auto"/>
      </w:divBdr>
    </w:div>
    <w:div w:id="851455202">
      <w:bodyDiv w:val="1"/>
      <w:marLeft w:val="0"/>
      <w:marRight w:val="0"/>
      <w:marTop w:val="0"/>
      <w:marBottom w:val="0"/>
      <w:divBdr>
        <w:top w:val="none" w:sz="0" w:space="0" w:color="auto"/>
        <w:left w:val="none" w:sz="0" w:space="0" w:color="auto"/>
        <w:bottom w:val="none" w:sz="0" w:space="0" w:color="auto"/>
        <w:right w:val="none" w:sz="0" w:space="0" w:color="auto"/>
      </w:divBdr>
    </w:div>
    <w:div w:id="857623327">
      <w:bodyDiv w:val="1"/>
      <w:marLeft w:val="0"/>
      <w:marRight w:val="0"/>
      <w:marTop w:val="0"/>
      <w:marBottom w:val="0"/>
      <w:divBdr>
        <w:top w:val="none" w:sz="0" w:space="0" w:color="auto"/>
        <w:left w:val="none" w:sz="0" w:space="0" w:color="auto"/>
        <w:bottom w:val="none" w:sz="0" w:space="0" w:color="auto"/>
        <w:right w:val="none" w:sz="0" w:space="0" w:color="auto"/>
      </w:divBdr>
    </w:div>
    <w:div w:id="871653410">
      <w:bodyDiv w:val="1"/>
      <w:marLeft w:val="0"/>
      <w:marRight w:val="0"/>
      <w:marTop w:val="0"/>
      <w:marBottom w:val="0"/>
      <w:divBdr>
        <w:top w:val="none" w:sz="0" w:space="0" w:color="auto"/>
        <w:left w:val="none" w:sz="0" w:space="0" w:color="auto"/>
        <w:bottom w:val="none" w:sz="0" w:space="0" w:color="auto"/>
        <w:right w:val="none" w:sz="0" w:space="0" w:color="auto"/>
      </w:divBdr>
    </w:div>
    <w:div w:id="878319072">
      <w:bodyDiv w:val="1"/>
      <w:marLeft w:val="0"/>
      <w:marRight w:val="0"/>
      <w:marTop w:val="0"/>
      <w:marBottom w:val="0"/>
      <w:divBdr>
        <w:top w:val="none" w:sz="0" w:space="0" w:color="auto"/>
        <w:left w:val="none" w:sz="0" w:space="0" w:color="auto"/>
        <w:bottom w:val="none" w:sz="0" w:space="0" w:color="auto"/>
        <w:right w:val="none" w:sz="0" w:space="0" w:color="auto"/>
      </w:divBdr>
    </w:div>
    <w:div w:id="889658017">
      <w:bodyDiv w:val="1"/>
      <w:marLeft w:val="0"/>
      <w:marRight w:val="0"/>
      <w:marTop w:val="0"/>
      <w:marBottom w:val="0"/>
      <w:divBdr>
        <w:top w:val="none" w:sz="0" w:space="0" w:color="auto"/>
        <w:left w:val="none" w:sz="0" w:space="0" w:color="auto"/>
        <w:bottom w:val="none" w:sz="0" w:space="0" w:color="auto"/>
        <w:right w:val="none" w:sz="0" w:space="0" w:color="auto"/>
      </w:divBdr>
    </w:div>
    <w:div w:id="897589635">
      <w:bodyDiv w:val="1"/>
      <w:marLeft w:val="0"/>
      <w:marRight w:val="0"/>
      <w:marTop w:val="0"/>
      <w:marBottom w:val="0"/>
      <w:divBdr>
        <w:top w:val="none" w:sz="0" w:space="0" w:color="auto"/>
        <w:left w:val="none" w:sz="0" w:space="0" w:color="auto"/>
        <w:bottom w:val="none" w:sz="0" w:space="0" w:color="auto"/>
        <w:right w:val="none" w:sz="0" w:space="0" w:color="auto"/>
      </w:divBdr>
    </w:div>
    <w:div w:id="902562633">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18055763">
      <w:bodyDiv w:val="1"/>
      <w:marLeft w:val="0"/>
      <w:marRight w:val="0"/>
      <w:marTop w:val="0"/>
      <w:marBottom w:val="0"/>
      <w:divBdr>
        <w:top w:val="none" w:sz="0" w:space="0" w:color="auto"/>
        <w:left w:val="none" w:sz="0" w:space="0" w:color="auto"/>
        <w:bottom w:val="none" w:sz="0" w:space="0" w:color="auto"/>
        <w:right w:val="none" w:sz="0" w:space="0" w:color="auto"/>
      </w:divBdr>
    </w:div>
    <w:div w:id="920719424">
      <w:bodyDiv w:val="1"/>
      <w:marLeft w:val="0"/>
      <w:marRight w:val="0"/>
      <w:marTop w:val="0"/>
      <w:marBottom w:val="0"/>
      <w:divBdr>
        <w:top w:val="none" w:sz="0" w:space="0" w:color="auto"/>
        <w:left w:val="none" w:sz="0" w:space="0" w:color="auto"/>
        <w:bottom w:val="none" w:sz="0" w:space="0" w:color="auto"/>
        <w:right w:val="none" w:sz="0" w:space="0" w:color="auto"/>
      </w:divBdr>
    </w:div>
    <w:div w:id="922489579">
      <w:bodyDiv w:val="1"/>
      <w:marLeft w:val="0"/>
      <w:marRight w:val="0"/>
      <w:marTop w:val="0"/>
      <w:marBottom w:val="0"/>
      <w:divBdr>
        <w:top w:val="none" w:sz="0" w:space="0" w:color="auto"/>
        <w:left w:val="none" w:sz="0" w:space="0" w:color="auto"/>
        <w:bottom w:val="none" w:sz="0" w:space="0" w:color="auto"/>
        <w:right w:val="none" w:sz="0" w:space="0" w:color="auto"/>
      </w:divBdr>
    </w:div>
    <w:div w:id="923341019">
      <w:bodyDiv w:val="1"/>
      <w:marLeft w:val="0"/>
      <w:marRight w:val="0"/>
      <w:marTop w:val="0"/>
      <w:marBottom w:val="0"/>
      <w:divBdr>
        <w:top w:val="none" w:sz="0" w:space="0" w:color="auto"/>
        <w:left w:val="none" w:sz="0" w:space="0" w:color="auto"/>
        <w:bottom w:val="none" w:sz="0" w:space="0" w:color="auto"/>
        <w:right w:val="none" w:sz="0" w:space="0" w:color="auto"/>
      </w:divBdr>
    </w:div>
    <w:div w:id="924074460">
      <w:bodyDiv w:val="1"/>
      <w:marLeft w:val="0"/>
      <w:marRight w:val="0"/>
      <w:marTop w:val="0"/>
      <w:marBottom w:val="0"/>
      <w:divBdr>
        <w:top w:val="none" w:sz="0" w:space="0" w:color="auto"/>
        <w:left w:val="none" w:sz="0" w:space="0" w:color="auto"/>
        <w:bottom w:val="none" w:sz="0" w:space="0" w:color="auto"/>
        <w:right w:val="none" w:sz="0" w:space="0" w:color="auto"/>
      </w:divBdr>
    </w:div>
    <w:div w:id="928931062">
      <w:bodyDiv w:val="1"/>
      <w:marLeft w:val="0"/>
      <w:marRight w:val="0"/>
      <w:marTop w:val="0"/>
      <w:marBottom w:val="0"/>
      <w:divBdr>
        <w:top w:val="none" w:sz="0" w:space="0" w:color="auto"/>
        <w:left w:val="none" w:sz="0" w:space="0" w:color="auto"/>
        <w:bottom w:val="none" w:sz="0" w:space="0" w:color="auto"/>
        <w:right w:val="none" w:sz="0" w:space="0" w:color="auto"/>
      </w:divBdr>
    </w:div>
    <w:div w:id="930117396">
      <w:bodyDiv w:val="1"/>
      <w:marLeft w:val="0"/>
      <w:marRight w:val="0"/>
      <w:marTop w:val="0"/>
      <w:marBottom w:val="0"/>
      <w:divBdr>
        <w:top w:val="none" w:sz="0" w:space="0" w:color="auto"/>
        <w:left w:val="none" w:sz="0" w:space="0" w:color="auto"/>
        <w:bottom w:val="none" w:sz="0" w:space="0" w:color="auto"/>
        <w:right w:val="none" w:sz="0" w:space="0" w:color="auto"/>
      </w:divBdr>
    </w:div>
    <w:div w:id="949437707">
      <w:bodyDiv w:val="1"/>
      <w:marLeft w:val="0"/>
      <w:marRight w:val="0"/>
      <w:marTop w:val="0"/>
      <w:marBottom w:val="0"/>
      <w:divBdr>
        <w:top w:val="none" w:sz="0" w:space="0" w:color="auto"/>
        <w:left w:val="none" w:sz="0" w:space="0" w:color="auto"/>
        <w:bottom w:val="none" w:sz="0" w:space="0" w:color="auto"/>
        <w:right w:val="none" w:sz="0" w:space="0" w:color="auto"/>
      </w:divBdr>
    </w:div>
    <w:div w:id="959603140">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972833467">
      <w:bodyDiv w:val="1"/>
      <w:marLeft w:val="0"/>
      <w:marRight w:val="0"/>
      <w:marTop w:val="0"/>
      <w:marBottom w:val="0"/>
      <w:divBdr>
        <w:top w:val="none" w:sz="0" w:space="0" w:color="auto"/>
        <w:left w:val="none" w:sz="0" w:space="0" w:color="auto"/>
        <w:bottom w:val="none" w:sz="0" w:space="0" w:color="auto"/>
        <w:right w:val="none" w:sz="0" w:space="0" w:color="auto"/>
      </w:divBdr>
    </w:div>
    <w:div w:id="973218634">
      <w:bodyDiv w:val="1"/>
      <w:marLeft w:val="0"/>
      <w:marRight w:val="0"/>
      <w:marTop w:val="0"/>
      <w:marBottom w:val="0"/>
      <w:divBdr>
        <w:top w:val="none" w:sz="0" w:space="0" w:color="auto"/>
        <w:left w:val="none" w:sz="0" w:space="0" w:color="auto"/>
        <w:bottom w:val="none" w:sz="0" w:space="0" w:color="auto"/>
        <w:right w:val="none" w:sz="0" w:space="0" w:color="auto"/>
      </w:divBdr>
    </w:div>
    <w:div w:id="976376508">
      <w:bodyDiv w:val="1"/>
      <w:marLeft w:val="0"/>
      <w:marRight w:val="0"/>
      <w:marTop w:val="0"/>
      <w:marBottom w:val="0"/>
      <w:divBdr>
        <w:top w:val="none" w:sz="0" w:space="0" w:color="auto"/>
        <w:left w:val="none" w:sz="0" w:space="0" w:color="auto"/>
        <w:bottom w:val="none" w:sz="0" w:space="0" w:color="auto"/>
        <w:right w:val="none" w:sz="0" w:space="0" w:color="auto"/>
      </w:divBdr>
    </w:div>
    <w:div w:id="978615071">
      <w:bodyDiv w:val="1"/>
      <w:marLeft w:val="0"/>
      <w:marRight w:val="0"/>
      <w:marTop w:val="0"/>
      <w:marBottom w:val="0"/>
      <w:divBdr>
        <w:top w:val="none" w:sz="0" w:space="0" w:color="auto"/>
        <w:left w:val="none" w:sz="0" w:space="0" w:color="auto"/>
        <w:bottom w:val="none" w:sz="0" w:space="0" w:color="auto"/>
        <w:right w:val="none" w:sz="0" w:space="0" w:color="auto"/>
      </w:divBdr>
    </w:div>
    <w:div w:id="999575201">
      <w:bodyDiv w:val="1"/>
      <w:marLeft w:val="0"/>
      <w:marRight w:val="0"/>
      <w:marTop w:val="0"/>
      <w:marBottom w:val="0"/>
      <w:divBdr>
        <w:top w:val="none" w:sz="0" w:space="0" w:color="auto"/>
        <w:left w:val="none" w:sz="0" w:space="0" w:color="auto"/>
        <w:bottom w:val="none" w:sz="0" w:space="0" w:color="auto"/>
        <w:right w:val="none" w:sz="0" w:space="0" w:color="auto"/>
      </w:divBdr>
    </w:div>
    <w:div w:id="1007293889">
      <w:bodyDiv w:val="1"/>
      <w:marLeft w:val="0"/>
      <w:marRight w:val="0"/>
      <w:marTop w:val="0"/>
      <w:marBottom w:val="0"/>
      <w:divBdr>
        <w:top w:val="none" w:sz="0" w:space="0" w:color="auto"/>
        <w:left w:val="none" w:sz="0" w:space="0" w:color="auto"/>
        <w:bottom w:val="none" w:sz="0" w:space="0" w:color="auto"/>
        <w:right w:val="none" w:sz="0" w:space="0" w:color="auto"/>
      </w:divBdr>
    </w:div>
    <w:div w:id="1015885551">
      <w:bodyDiv w:val="1"/>
      <w:marLeft w:val="0"/>
      <w:marRight w:val="0"/>
      <w:marTop w:val="0"/>
      <w:marBottom w:val="0"/>
      <w:divBdr>
        <w:top w:val="none" w:sz="0" w:space="0" w:color="auto"/>
        <w:left w:val="none" w:sz="0" w:space="0" w:color="auto"/>
        <w:bottom w:val="none" w:sz="0" w:space="0" w:color="auto"/>
        <w:right w:val="none" w:sz="0" w:space="0" w:color="auto"/>
      </w:divBdr>
    </w:div>
    <w:div w:id="1017971225">
      <w:bodyDiv w:val="1"/>
      <w:marLeft w:val="0"/>
      <w:marRight w:val="0"/>
      <w:marTop w:val="0"/>
      <w:marBottom w:val="0"/>
      <w:divBdr>
        <w:top w:val="none" w:sz="0" w:space="0" w:color="auto"/>
        <w:left w:val="none" w:sz="0" w:space="0" w:color="auto"/>
        <w:bottom w:val="none" w:sz="0" w:space="0" w:color="auto"/>
        <w:right w:val="none" w:sz="0" w:space="0" w:color="auto"/>
      </w:divBdr>
    </w:div>
    <w:div w:id="1018776240">
      <w:bodyDiv w:val="1"/>
      <w:marLeft w:val="0"/>
      <w:marRight w:val="0"/>
      <w:marTop w:val="0"/>
      <w:marBottom w:val="0"/>
      <w:divBdr>
        <w:top w:val="none" w:sz="0" w:space="0" w:color="auto"/>
        <w:left w:val="none" w:sz="0" w:space="0" w:color="auto"/>
        <w:bottom w:val="none" w:sz="0" w:space="0" w:color="auto"/>
        <w:right w:val="none" w:sz="0" w:space="0" w:color="auto"/>
      </w:divBdr>
    </w:div>
    <w:div w:id="1019042171">
      <w:bodyDiv w:val="1"/>
      <w:marLeft w:val="0"/>
      <w:marRight w:val="0"/>
      <w:marTop w:val="0"/>
      <w:marBottom w:val="0"/>
      <w:divBdr>
        <w:top w:val="none" w:sz="0" w:space="0" w:color="auto"/>
        <w:left w:val="none" w:sz="0" w:space="0" w:color="auto"/>
        <w:bottom w:val="none" w:sz="0" w:space="0" w:color="auto"/>
        <w:right w:val="none" w:sz="0" w:space="0" w:color="auto"/>
      </w:divBdr>
    </w:div>
    <w:div w:id="1025906922">
      <w:bodyDiv w:val="1"/>
      <w:marLeft w:val="0"/>
      <w:marRight w:val="0"/>
      <w:marTop w:val="0"/>
      <w:marBottom w:val="0"/>
      <w:divBdr>
        <w:top w:val="none" w:sz="0" w:space="0" w:color="auto"/>
        <w:left w:val="none" w:sz="0" w:space="0" w:color="auto"/>
        <w:bottom w:val="none" w:sz="0" w:space="0" w:color="auto"/>
        <w:right w:val="none" w:sz="0" w:space="0" w:color="auto"/>
      </w:divBdr>
    </w:div>
    <w:div w:id="1079642333">
      <w:bodyDiv w:val="1"/>
      <w:marLeft w:val="0"/>
      <w:marRight w:val="0"/>
      <w:marTop w:val="0"/>
      <w:marBottom w:val="0"/>
      <w:divBdr>
        <w:top w:val="none" w:sz="0" w:space="0" w:color="auto"/>
        <w:left w:val="none" w:sz="0" w:space="0" w:color="auto"/>
        <w:bottom w:val="none" w:sz="0" w:space="0" w:color="auto"/>
        <w:right w:val="none" w:sz="0" w:space="0" w:color="auto"/>
      </w:divBdr>
    </w:div>
    <w:div w:id="1081562748">
      <w:bodyDiv w:val="1"/>
      <w:marLeft w:val="0"/>
      <w:marRight w:val="0"/>
      <w:marTop w:val="0"/>
      <w:marBottom w:val="0"/>
      <w:divBdr>
        <w:top w:val="none" w:sz="0" w:space="0" w:color="auto"/>
        <w:left w:val="none" w:sz="0" w:space="0" w:color="auto"/>
        <w:bottom w:val="none" w:sz="0" w:space="0" w:color="auto"/>
        <w:right w:val="none" w:sz="0" w:space="0" w:color="auto"/>
      </w:divBdr>
    </w:div>
    <w:div w:id="1096827536">
      <w:bodyDiv w:val="1"/>
      <w:marLeft w:val="0"/>
      <w:marRight w:val="0"/>
      <w:marTop w:val="0"/>
      <w:marBottom w:val="0"/>
      <w:divBdr>
        <w:top w:val="none" w:sz="0" w:space="0" w:color="auto"/>
        <w:left w:val="none" w:sz="0" w:space="0" w:color="auto"/>
        <w:bottom w:val="none" w:sz="0" w:space="0" w:color="auto"/>
        <w:right w:val="none" w:sz="0" w:space="0" w:color="auto"/>
      </w:divBdr>
    </w:div>
    <w:div w:id="1098209891">
      <w:bodyDiv w:val="1"/>
      <w:marLeft w:val="0"/>
      <w:marRight w:val="0"/>
      <w:marTop w:val="0"/>
      <w:marBottom w:val="0"/>
      <w:divBdr>
        <w:top w:val="none" w:sz="0" w:space="0" w:color="auto"/>
        <w:left w:val="none" w:sz="0" w:space="0" w:color="auto"/>
        <w:bottom w:val="none" w:sz="0" w:space="0" w:color="auto"/>
        <w:right w:val="none" w:sz="0" w:space="0" w:color="auto"/>
      </w:divBdr>
    </w:div>
    <w:div w:id="1108239197">
      <w:bodyDiv w:val="1"/>
      <w:marLeft w:val="0"/>
      <w:marRight w:val="0"/>
      <w:marTop w:val="0"/>
      <w:marBottom w:val="0"/>
      <w:divBdr>
        <w:top w:val="none" w:sz="0" w:space="0" w:color="auto"/>
        <w:left w:val="none" w:sz="0" w:space="0" w:color="auto"/>
        <w:bottom w:val="none" w:sz="0" w:space="0" w:color="auto"/>
        <w:right w:val="none" w:sz="0" w:space="0" w:color="auto"/>
      </w:divBdr>
    </w:div>
    <w:div w:id="1110780343">
      <w:bodyDiv w:val="1"/>
      <w:marLeft w:val="0"/>
      <w:marRight w:val="0"/>
      <w:marTop w:val="0"/>
      <w:marBottom w:val="0"/>
      <w:divBdr>
        <w:top w:val="none" w:sz="0" w:space="0" w:color="auto"/>
        <w:left w:val="none" w:sz="0" w:space="0" w:color="auto"/>
        <w:bottom w:val="none" w:sz="0" w:space="0" w:color="auto"/>
        <w:right w:val="none" w:sz="0" w:space="0" w:color="auto"/>
      </w:divBdr>
    </w:div>
    <w:div w:id="1117799168">
      <w:bodyDiv w:val="1"/>
      <w:marLeft w:val="0"/>
      <w:marRight w:val="0"/>
      <w:marTop w:val="0"/>
      <w:marBottom w:val="0"/>
      <w:divBdr>
        <w:top w:val="none" w:sz="0" w:space="0" w:color="auto"/>
        <w:left w:val="none" w:sz="0" w:space="0" w:color="auto"/>
        <w:bottom w:val="none" w:sz="0" w:space="0" w:color="auto"/>
        <w:right w:val="none" w:sz="0" w:space="0" w:color="auto"/>
      </w:divBdr>
    </w:div>
    <w:div w:id="1140803808">
      <w:bodyDiv w:val="1"/>
      <w:marLeft w:val="0"/>
      <w:marRight w:val="0"/>
      <w:marTop w:val="0"/>
      <w:marBottom w:val="0"/>
      <w:divBdr>
        <w:top w:val="none" w:sz="0" w:space="0" w:color="auto"/>
        <w:left w:val="none" w:sz="0" w:space="0" w:color="auto"/>
        <w:bottom w:val="none" w:sz="0" w:space="0" w:color="auto"/>
        <w:right w:val="none" w:sz="0" w:space="0" w:color="auto"/>
      </w:divBdr>
    </w:div>
    <w:div w:id="1141381502">
      <w:bodyDiv w:val="1"/>
      <w:marLeft w:val="0"/>
      <w:marRight w:val="0"/>
      <w:marTop w:val="0"/>
      <w:marBottom w:val="0"/>
      <w:divBdr>
        <w:top w:val="none" w:sz="0" w:space="0" w:color="auto"/>
        <w:left w:val="none" w:sz="0" w:space="0" w:color="auto"/>
        <w:bottom w:val="none" w:sz="0" w:space="0" w:color="auto"/>
        <w:right w:val="none" w:sz="0" w:space="0" w:color="auto"/>
      </w:divBdr>
    </w:div>
    <w:div w:id="1161310398">
      <w:bodyDiv w:val="1"/>
      <w:marLeft w:val="0"/>
      <w:marRight w:val="0"/>
      <w:marTop w:val="0"/>
      <w:marBottom w:val="0"/>
      <w:divBdr>
        <w:top w:val="none" w:sz="0" w:space="0" w:color="auto"/>
        <w:left w:val="none" w:sz="0" w:space="0" w:color="auto"/>
        <w:bottom w:val="none" w:sz="0" w:space="0" w:color="auto"/>
        <w:right w:val="none" w:sz="0" w:space="0" w:color="auto"/>
      </w:divBdr>
    </w:div>
    <w:div w:id="1163157444">
      <w:bodyDiv w:val="1"/>
      <w:marLeft w:val="0"/>
      <w:marRight w:val="0"/>
      <w:marTop w:val="0"/>
      <w:marBottom w:val="0"/>
      <w:divBdr>
        <w:top w:val="none" w:sz="0" w:space="0" w:color="auto"/>
        <w:left w:val="none" w:sz="0" w:space="0" w:color="auto"/>
        <w:bottom w:val="none" w:sz="0" w:space="0" w:color="auto"/>
        <w:right w:val="none" w:sz="0" w:space="0" w:color="auto"/>
      </w:divBdr>
    </w:div>
    <w:div w:id="1165129389">
      <w:bodyDiv w:val="1"/>
      <w:marLeft w:val="0"/>
      <w:marRight w:val="0"/>
      <w:marTop w:val="0"/>
      <w:marBottom w:val="0"/>
      <w:divBdr>
        <w:top w:val="none" w:sz="0" w:space="0" w:color="auto"/>
        <w:left w:val="none" w:sz="0" w:space="0" w:color="auto"/>
        <w:bottom w:val="none" w:sz="0" w:space="0" w:color="auto"/>
        <w:right w:val="none" w:sz="0" w:space="0" w:color="auto"/>
      </w:divBdr>
    </w:div>
    <w:div w:id="1169756646">
      <w:bodyDiv w:val="1"/>
      <w:marLeft w:val="0"/>
      <w:marRight w:val="0"/>
      <w:marTop w:val="0"/>
      <w:marBottom w:val="0"/>
      <w:divBdr>
        <w:top w:val="none" w:sz="0" w:space="0" w:color="auto"/>
        <w:left w:val="none" w:sz="0" w:space="0" w:color="auto"/>
        <w:bottom w:val="none" w:sz="0" w:space="0" w:color="auto"/>
        <w:right w:val="none" w:sz="0" w:space="0" w:color="auto"/>
      </w:divBdr>
    </w:div>
    <w:div w:id="1173255124">
      <w:bodyDiv w:val="1"/>
      <w:marLeft w:val="0"/>
      <w:marRight w:val="0"/>
      <w:marTop w:val="0"/>
      <w:marBottom w:val="0"/>
      <w:divBdr>
        <w:top w:val="none" w:sz="0" w:space="0" w:color="auto"/>
        <w:left w:val="none" w:sz="0" w:space="0" w:color="auto"/>
        <w:bottom w:val="none" w:sz="0" w:space="0" w:color="auto"/>
        <w:right w:val="none" w:sz="0" w:space="0" w:color="auto"/>
      </w:divBdr>
    </w:div>
    <w:div w:id="1184516473">
      <w:bodyDiv w:val="1"/>
      <w:marLeft w:val="0"/>
      <w:marRight w:val="0"/>
      <w:marTop w:val="0"/>
      <w:marBottom w:val="0"/>
      <w:divBdr>
        <w:top w:val="none" w:sz="0" w:space="0" w:color="auto"/>
        <w:left w:val="none" w:sz="0" w:space="0" w:color="auto"/>
        <w:bottom w:val="none" w:sz="0" w:space="0" w:color="auto"/>
        <w:right w:val="none" w:sz="0" w:space="0" w:color="auto"/>
      </w:divBdr>
    </w:div>
    <w:div w:id="1194612815">
      <w:bodyDiv w:val="1"/>
      <w:marLeft w:val="0"/>
      <w:marRight w:val="0"/>
      <w:marTop w:val="0"/>
      <w:marBottom w:val="0"/>
      <w:divBdr>
        <w:top w:val="none" w:sz="0" w:space="0" w:color="auto"/>
        <w:left w:val="none" w:sz="0" w:space="0" w:color="auto"/>
        <w:bottom w:val="none" w:sz="0" w:space="0" w:color="auto"/>
        <w:right w:val="none" w:sz="0" w:space="0" w:color="auto"/>
      </w:divBdr>
    </w:div>
    <w:div w:id="1201168313">
      <w:bodyDiv w:val="1"/>
      <w:marLeft w:val="0"/>
      <w:marRight w:val="0"/>
      <w:marTop w:val="0"/>
      <w:marBottom w:val="0"/>
      <w:divBdr>
        <w:top w:val="none" w:sz="0" w:space="0" w:color="auto"/>
        <w:left w:val="none" w:sz="0" w:space="0" w:color="auto"/>
        <w:bottom w:val="none" w:sz="0" w:space="0" w:color="auto"/>
        <w:right w:val="none" w:sz="0" w:space="0" w:color="auto"/>
      </w:divBdr>
    </w:div>
    <w:div w:id="1201361960">
      <w:bodyDiv w:val="1"/>
      <w:marLeft w:val="0"/>
      <w:marRight w:val="0"/>
      <w:marTop w:val="0"/>
      <w:marBottom w:val="0"/>
      <w:divBdr>
        <w:top w:val="none" w:sz="0" w:space="0" w:color="auto"/>
        <w:left w:val="none" w:sz="0" w:space="0" w:color="auto"/>
        <w:bottom w:val="none" w:sz="0" w:space="0" w:color="auto"/>
        <w:right w:val="none" w:sz="0" w:space="0" w:color="auto"/>
      </w:divBdr>
    </w:div>
    <w:div w:id="1206408774">
      <w:bodyDiv w:val="1"/>
      <w:marLeft w:val="0"/>
      <w:marRight w:val="0"/>
      <w:marTop w:val="0"/>
      <w:marBottom w:val="0"/>
      <w:divBdr>
        <w:top w:val="none" w:sz="0" w:space="0" w:color="auto"/>
        <w:left w:val="none" w:sz="0" w:space="0" w:color="auto"/>
        <w:bottom w:val="none" w:sz="0" w:space="0" w:color="auto"/>
        <w:right w:val="none" w:sz="0" w:space="0" w:color="auto"/>
      </w:divBdr>
    </w:div>
    <w:div w:id="1213423763">
      <w:bodyDiv w:val="1"/>
      <w:marLeft w:val="0"/>
      <w:marRight w:val="0"/>
      <w:marTop w:val="0"/>
      <w:marBottom w:val="0"/>
      <w:divBdr>
        <w:top w:val="none" w:sz="0" w:space="0" w:color="auto"/>
        <w:left w:val="none" w:sz="0" w:space="0" w:color="auto"/>
        <w:bottom w:val="none" w:sz="0" w:space="0" w:color="auto"/>
        <w:right w:val="none" w:sz="0" w:space="0" w:color="auto"/>
      </w:divBdr>
    </w:div>
    <w:div w:id="1215002068">
      <w:bodyDiv w:val="1"/>
      <w:marLeft w:val="0"/>
      <w:marRight w:val="0"/>
      <w:marTop w:val="0"/>
      <w:marBottom w:val="0"/>
      <w:divBdr>
        <w:top w:val="none" w:sz="0" w:space="0" w:color="auto"/>
        <w:left w:val="none" w:sz="0" w:space="0" w:color="auto"/>
        <w:bottom w:val="none" w:sz="0" w:space="0" w:color="auto"/>
        <w:right w:val="none" w:sz="0" w:space="0" w:color="auto"/>
      </w:divBdr>
    </w:div>
    <w:div w:id="1225524083">
      <w:bodyDiv w:val="1"/>
      <w:marLeft w:val="0"/>
      <w:marRight w:val="0"/>
      <w:marTop w:val="0"/>
      <w:marBottom w:val="0"/>
      <w:divBdr>
        <w:top w:val="none" w:sz="0" w:space="0" w:color="auto"/>
        <w:left w:val="none" w:sz="0" w:space="0" w:color="auto"/>
        <w:bottom w:val="none" w:sz="0" w:space="0" w:color="auto"/>
        <w:right w:val="none" w:sz="0" w:space="0" w:color="auto"/>
      </w:divBdr>
    </w:div>
    <w:div w:id="1228998610">
      <w:bodyDiv w:val="1"/>
      <w:marLeft w:val="0"/>
      <w:marRight w:val="0"/>
      <w:marTop w:val="0"/>
      <w:marBottom w:val="0"/>
      <w:divBdr>
        <w:top w:val="none" w:sz="0" w:space="0" w:color="auto"/>
        <w:left w:val="none" w:sz="0" w:space="0" w:color="auto"/>
        <w:bottom w:val="none" w:sz="0" w:space="0" w:color="auto"/>
        <w:right w:val="none" w:sz="0" w:space="0" w:color="auto"/>
      </w:divBdr>
    </w:div>
    <w:div w:id="1230072033">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255632862">
      <w:bodyDiv w:val="1"/>
      <w:marLeft w:val="0"/>
      <w:marRight w:val="0"/>
      <w:marTop w:val="0"/>
      <w:marBottom w:val="0"/>
      <w:divBdr>
        <w:top w:val="none" w:sz="0" w:space="0" w:color="auto"/>
        <w:left w:val="none" w:sz="0" w:space="0" w:color="auto"/>
        <w:bottom w:val="none" w:sz="0" w:space="0" w:color="auto"/>
        <w:right w:val="none" w:sz="0" w:space="0" w:color="auto"/>
      </w:divBdr>
    </w:div>
    <w:div w:id="1257130596">
      <w:bodyDiv w:val="1"/>
      <w:marLeft w:val="0"/>
      <w:marRight w:val="0"/>
      <w:marTop w:val="0"/>
      <w:marBottom w:val="0"/>
      <w:divBdr>
        <w:top w:val="none" w:sz="0" w:space="0" w:color="auto"/>
        <w:left w:val="none" w:sz="0" w:space="0" w:color="auto"/>
        <w:bottom w:val="none" w:sz="0" w:space="0" w:color="auto"/>
        <w:right w:val="none" w:sz="0" w:space="0" w:color="auto"/>
      </w:divBdr>
    </w:div>
    <w:div w:id="1265336284">
      <w:bodyDiv w:val="1"/>
      <w:marLeft w:val="0"/>
      <w:marRight w:val="0"/>
      <w:marTop w:val="0"/>
      <w:marBottom w:val="0"/>
      <w:divBdr>
        <w:top w:val="none" w:sz="0" w:space="0" w:color="auto"/>
        <w:left w:val="none" w:sz="0" w:space="0" w:color="auto"/>
        <w:bottom w:val="none" w:sz="0" w:space="0" w:color="auto"/>
        <w:right w:val="none" w:sz="0" w:space="0" w:color="auto"/>
      </w:divBdr>
    </w:div>
    <w:div w:id="1267955824">
      <w:bodyDiv w:val="1"/>
      <w:marLeft w:val="0"/>
      <w:marRight w:val="0"/>
      <w:marTop w:val="0"/>
      <w:marBottom w:val="0"/>
      <w:divBdr>
        <w:top w:val="none" w:sz="0" w:space="0" w:color="auto"/>
        <w:left w:val="none" w:sz="0" w:space="0" w:color="auto"/>
        <w:bottom w:val="none" w:sz="0" w:space="0" w:color="auto"/>
        <w:right w:val="none" w:sz="0" w:space="0" w:color="auto"/>
      </w:divBdr>
    </w:div>
    <w:div w:id="1269196315">
      <w:bodyDiv w:val="1"/>
      <w:marLeft w:val="0"/>
      <w:marRight w:val="0"/>
      <w:marTop w:val="0"/>
      <w:marBottom w:val="0"/>
      <w:divBdr>
        <w:top w:val="none" w:sz="0" w:space="0" w:color="auto"/>
        <w:left w:val="none" w:sz="0" w:space="0" w:color="auto"/>
        <w:bottom w:val="none" w:sz="0" w:space="0" w:color="auto"/>
        <w:right w:val="none" w:sz="0" w:space="0" w:color="auto"/>
      </w:divBdr>
    </w:div>
    <w:div w:id="1270970967">
      <w:bodyDiv w:val="1"/>
      <w:marLeft w:val="0"/>
      <w:marRight w:val="0"/>
      <w:marTop w:val="0"/>
      <w:marBottom w:val="0"/>
      <w:divBdr>
        <w:top w:val="none" w:sz="0" w:space="0" w:color="auto"/>
        <w:left w:val="none" w:sz="0" w:space="0" w:color="auto"/>
        <w:bottom w:val="none" w:sz="0" w:space="0" w:color="auto"/>
        <w:right w:val="none" w:sz="0" w:space="0" w:color="auto"/>
      </w:divBdr>
    </w:div>
    <w:div w:id="1281305633">
      <w:bodyDiv w:val="1"/>
      <w:marLeft w:val="0"/>
      <w:marRight w:val="0"/>
      <w:marTop w:val="0"/>
      <w:marBottom w:val="0"/>
      <w:divBdr>
        <w:top w:val="none" w:sz="0" w:space="0" w:color="auto"/>
        <w:left w:val="none" w:sz="0" w:space="0" w:color="auto"/>
        <w:bottom w:val="none" w:sz="0" w:space="0" w:color="auto"/>
        <w:right w:val="none" w:sz="0" w:space="0" w:color="auto"/>
      </w:divBdr>
    </w:div>
    <w:div w:id="1283926877">
      <w:bodyDiv w:val="1"/>
      <w:marLeft w:val="0"/>
      <w:marRight w:val="0"/>
      <w:marTop w:val="0"/>
      <w:marBottom w:val="0"/>
      <w:divBdr>
        <w:top w:val="none" w:sz="0" w:space="0" w:color="auto"/>
        <w:left w:val="none" w:sz="0" w:space="0" w:color="auto"/>
        <w:bottom w:val="none" w:sz="0" w:space="0" w:color="auto"/>
        <w:right w:val="none" w:sz="0" w:space="0" w:color="auto"/>
      </w:divBdr>
    </w:div>
    <w:div w:id="1301810463">
      <w:bodyDiv w:val="1"/>
      <w:marLeft w:val="0"/>
      <w:marRight w:val="0"/>
      <w:marTop w:val="0"/>
      <w:marBottom w:val="0"/>
      <w:divBdr>
        <w:top w:val="none" w:sz="0" w:space="0" w:color="auto"/>
        <w:left w:val="none" w:sz="0" w:space="0" w:color="auto"/>
        <w:bottom w:val="none" w:sz="0" w:space="0" w:color="auto"/>
        <w:right w:val="none" w:sz="0" w:space="0" w:color="auto"/>
      </w:divBdr>
    </w:div>
    <w:div w:id="1314329252">
      <w:bodyDiv w:val="1"/>
      <w:marLeft w:val="0"/>
      <w:marRight w:val="0"/>
      <w:marTop w:val="0"/>
      <w:marBottom w:val="0"/>
      <w:divBdr>
        <w:top w:val="none" w:sz="0" w:space="0" w:color="auto"/>
        <w:left w:val="none" w:sz="0" w:space="0" w:color="auto"/>
        <w:bottom w:val="none" w:sz="0" w:space="0" w:color="auto"/>
        <w:right w:val="none" w:sz="0" w:space="0" w:color="auto"/>
      </w:divBdr>
    </w:div>
    <w:div w:id="1320691714">
      <w:bodyDiv w:val="1"/>
      <w:marLeft w:val="0"/>
      <w:marRight w:val="0"/>
      <w:marTop w:val="0"/>
      <w:marBottom w:val="0"/>
      <w:divBdr>
        <w:top w:val="none" w:sz="0" w:space="0" w:color="auto"/>
        <w:left w:val="none" w:sz="0" w:space="0" w:color="auto"/>
        <w:bottom w:val="none" w:sz="0" w:space="0" w:color="auto"/>
        <w:right w:val="none" w:sz="0" w:space="0" w:color="auto"/>
      </w:divBdr>
    </w:div>
    <w:div w:id="1323005985">
      <w:bodyDiv w:val="1"/>
      <w:marLeft w:val="0"/>
      <w:marRight w:val="0"/>
      <w:marTop w:val="0"/>
      <w:marBottom w:val="0"/>
      <w:divBdr>
        <w:top w:val="none" w:sz="0" w:space="0" w:color="auto"/>
        <w:left w:val="none" w:sz="0" w:space="0" w:color="auto"/>
        <w:bottom w:val="none" w:sz="0" w:space="0" w:color="auto"/>
        <w:right w:val="none" w:sz="0" w:space="0" w:color="auto"/>
      </w:divBdr>
    </w:div>
    <w:div w:id="1327124378">
      <w:bodyDiv w:val="1"/>
      <w:marLeft w:val="0"/>
      <w:marRight w:val="0"/>
      <w:marTop w:val="0"/>
      <w:marBottom w:val="0"/>
      <w:divBdr>
        <w:top w:val="none" w:sz="0" w:space="0" w:color="auto"/>
        <w:left w:val="none" w:sz="0" w:space="0" w:color="auto"/>
        <w:bottom w:val="none" w:sz="0" w:space="0" w:color="auto"/>
        <w:right w:val="none" w:sz="0" w:space="0" w:color="auto"/>
      </w:divBdr>
    </w:div>
    <w:div w:id="1327517549">
      <w:bodyDiv w:val="1"/>
      <w:marLeft w:val="0"/>
      <w:marRight w:val="0"/>
      <w:marTop w:val="0"/>
      <w:marBottom w:val="0"/>
      <w:divBdr>
        <w:top w:val="none" w:sz="0" w:space="0" w:color="auto"/>
        <w:left w:val="none" w:sz="0" w:space="0" w:color="auto"/>
        <w:bottom w:val="none" w:sz="0" w:space="0" w:color="auto"/>
        <w:right w:val="none" w:sz="0" w:space="0" w:color="auto"/>
      </w:divBdr>
    </w:div>
    <w:div w:id="1332951138">
      <w:bodyDiv w:val="1"/>
      <w:marLeft w:val="0"/>
      <w:marRight w:val="0"/>
      <w:marTop w:val="0"/>
      <w:marBottom w:val="0"/>
      <w:divBdr>
        <w:top w:val="none" w:sz="0" w:space="0" w:color="auto"/>
        <w:left w:val="none" w:sz="0" w:space="0" w:color="auto"/>
        <w:bottom w:val="none" w:sz="0" w:space="0" w:color="auto"/>
        <w:right w:val="none" w:sz="0" w:space="0" w:color="auto"/>
      </w:divBdr>
    </w:div>
    <w:div w:id="1340499553">
      <w:bodyDiv w:val="1"/>
      <w:marLeft w:val="0"/>
      <w:marRight w:val="0"/>
      <w:marTop w:val="0"/>
      <w:marBottom w:val="0"/>
      <w:divBdr>
        <w:top w:val="none" w:sz="0" w:space="0" w:color="auto"/>
        <w:left w:val="none" w:sz="0" w:space="0" w:color="auto"/>
        <w:bottom w:val="none" w:sz="0" w:space="0" w:color="auto"/>
        <w:right w:val="none" w:sz="0" w:space="0" w:color="auto"/>
      </w:divBdr>
    </w:div>
    <w:div w:id="1341201077">
      <w:bodyDiv w:val="1"/>
      <w:marLeft w:val="0"/>
      <w:marRight w:val="0"/>
      <w:marTop w:val="0"/>
      <w:marBottom w:val="0"/>
      <w:divBdr>
        <w:top w:val="none" w:sz="0" w:space="0" w:color="auto"/>
        <w:left w:val="none" w:sz="0" w:space="0" w:color="auto"/>
        <w:bottom w:val="none" w:sz="0" w:space="0" w:color="auto"/>
        <w:right w:val="none" w:sz="0" w:space="0" w:color="auto"/>
      </w:divBdr>
    </w:div>
    <w:div w:id="1346010817">
      <w:bodyDiv w:val="1"/>
      <w:marLeft w:val="0"/>
      <w:marRight w:val="0"/>
      <w:marTop w:val="0"/>
      <w:marBottom w:val="0"/>
      <w:divBdr>
        <w:top w:val="none" w:sz="0" w:space="0" w:color="auto"/>
        <w:left w:val="none" w:sz="0" w:space="0" w:color="auto"/>
        <w:bottom w:val="none" w:sz="0" w:space="0" w:color="auto"/>
        <w:right w:val="none" w:sz="0" w:space="0" w:color="auto"/>
      </w:divBdr>
    </w:div>
    <w:div w:id="1356732961">
      <w:bodyDiv w:val="1"/>
      <w:marLeft w:val="0"/>
      <w:marRight w:val="0"/>
      <w:marTop w:val="0"/>
      <w:marBottom w:val="0"/>
      <w:divBdr>
        <w:top w:val="none" w:sz="0" w:space="0" w:color="auto"/>
        <w:left w:val="none" w:sz="0" w:space="0" w:color="auto"/>
        <w:bottom w:val="none" w:sz="0" w:space="0" w:color="auto"/>
        <w:right w:val="none" w:sz="0" w:space="0" w:color="auto"/>
      </w:divBdr>
    </w:div>
    <w:div w:id="1356886560">
      <w:bodyDiv w:val="1"/>
      <w:marLeft w:val="0"/>
      <w:marRight w:val="0"/>
      <w:marTop w:val="0"/>
      <w:marBottom w:val="0"/>
      <w:divBdr>
        <w:top w:val="none" w:sz="0" w:space="0" w:color="auto"/>
        <w:left w:val="none" w:sz="0" w:space="0" w:color="auto"/>
        <w:bottom w:val="none" w:sz="0" w:space="0" w:color="auto"/>
        <w:right w:val="none" w:sz="0" w:space="0" w:color="auto"/>
      </w:divBdr>
    </w:div>
    <w:div w:id="1380393540">
      <w:bodyDiv w:val="1"/>
      <w:marLeft w:val="0"/>
      <w:marRight w:val="0"/>
      <w:marTop w:val="0"/>
      <w:marBottom w:val="0"/>
      <w:divBdr>
        <w:top w:val="none" w:sz="0" w:space="0" w:color="auto"/>
        <w:left w:val="none" w:sz="0" w:space="0" w:color="auto"/>
        <w:bottom w:val="none" w:sz="0" w:space="0" w:color="auto"/>
        <w:right w:val="none" w:sz="0" w:space="0" w:color="auto"/>
      </w:divBdr>
    </w:div>
    <w:div w:id="1402362250">
      <w:bodyDiv w:val="1"/>
      <w:marLeft w:val="0"/>
      <w:marRight w:val="0"/>
      <w:marTop w:val="0"/>
      <w:marBottom w:val="0"/>
      <w:divBdr>
        <w:top w:val="none" w:sz="0" w:space="0" w:color="auto"/>
        <w:left w:val="none" w:sz="0" w:space="0" w:color="auto"/>
        <w:bottom w:val="none" w:sz="0" w:space="0" w:color="auto"/>
        <w:right w:val="none" w:sz="0" w:space="0" w:color="auto"/>
      </w:divBdr>
    </w:div>
    <w:div w:id="1406955775">
      <w:bodyDiv w:val="1"/>
      <w:marLeft w:val="0"/>
      <w:marRight w:val="0"/>
      <w:marTop w:val="0"/>
      <w:marBottom w:val="0"/>
      <w:divBdr>
        <w:top w:val="none" w:sz="0" w:space="0" w:color="auto"/>
        <w:left w:val="none" w:sz="0" w:space="0" w:color="auto"/>
        <w:bottom w:val="none" w:sz="0" w:space="0" w:color="auto"/>
        <w:right w:val="none" w:sz="0" w:space="0" w:color="auto"/>
      </w:divBdr>
    </w:div>
    <w:div w:id="1414619967">
      <w:bodyDiv w:val="1"/>
      <w:marLeft w:val="0"/>
      <w:marRight w:val="0"/>
      <w:marTop w:val="0"/>
      <w:marBottom w:val="0"/>
      <w:divBdr>
        <w:top w:val="none" w:sz="0" w:space="0" w:color="auto"/>
        <w:left w:val="none" w:sz="0" w:space="0" w:color="auto"/>
        <w:bottom w:val="none" w:sz="0" w:space="0" w:color="auto"/>
        <w:right w:val="none" w:sz="0" w:space="0" w:color="auto"/>
      </w:divBdr>
    </w:div>
    <w:div w:id="1429887450">
      <w:bodyDiv w:val="1"/>
      <w:marLeft w:val="0"/>
      <w:marRight w:val="0"/>
      <w:marTop w:val="0"/>
      <w:marBottom w:val="0"/>
      <w:divBdr>
        <w:top w:val="none" w:sz="0" w:space="0" w:color="auto"/>
        <w:left w:val="none" w:sz="0" w:space="0" w:color="auto"/>
        <w:bottom w:val="none" w:sz="0" w:space="0" w:color="auto"/>
        <w:right w:val="none" w:sz="0" w:space="0" w:color="auto"/>
      </w:divBdr>
    </w:div>
    <w:div w:id="1435440056">
      <w:bodyDiv w:val="1"/>
      <w:marLeft w:val="0"/>
      <w:marRight w:val="0"/>
      <w:marTop w:val="0"/>
      <w:marBottom w:val="0"/>
      <w:divBdr>
        <w:top w:val="none" w:sz="0" w:space="0" w:color="auto"/>
        <w:left w:val="none" w:sz="0" w:space="0" w:color="auto"/>
        <w:bottom w:val="none" w:sz="0" w:space="0" w:color="auto"/>
        <w:right w:val="none" w:sz="0" w:space="0" w:color="auto"/>
      </w:divBdr>
    </w:div>
    <w:div w:id="1451629369">
      <w:bodyDiv w:val="1"/>
      <w:marLeft w:val="0"/>
      <w:marRight w:val="0"/>
      <w:marTop w:val="0"/>
      <w:marBottom w:val="0"/>
      <w:divBdr>
        <w:top w:val="none" w:sz="0" w:space="0" w:color="auto"/>
        <w:left w:val="none" w:sz="0" w:space="0" w:color="auto"/>
        <w:bottom w:val="none" w:sz="0" w:space="0" w:color="auto"/>
        <w:right w:val="none" w:sz="0" w:space="0" w:color="auto"/>
      </w:divBdr>
    </w:div>
    <w:div w:id="1487162983">
      <w:bodyDiv w:val="1"/>
      <w:marLeft w:val="0"/>
      <w:marRight w:val="0"/>
      <w:marTop w:val="0"/>
      <w:marBottom w:val="0"/>
      <w:divBdr>
        <w:top w:val="none" w:sz="0" w:space="0" w:color="auto"/>
        <w:left w:val="none" w:sz="0" w:space="0" w:color="auto"/>
        <w:bottom w:val="none" w:sz="0" w:space="0" w:color="auto"/>
        <w:right w:val="none" w:sz="0" w:space="0" w:color="auto"/>
      </w:divBdr>
    </w:div>
    <w:div w:id="1506940047">
      <w:bodyDiv w:val="1"/>
      <w:marLeft w:val="0"/>
      <w:marRight w:val="0"/>
      <w:marTop w:val="0"/>
      <w:marBottom w:val="0"/>
      <w:divBdr>
        <w:top w:val="none" w:sz="0" w:space="0" w:color="auto"/>
        <w:left w:val="none" w:sz="0" w:space="0" w:color="auto"/>
        <w:bottom w:val="none" w:sz="0" w:space="0" w:color="auto"/>
        <w:right w:val="none" w:sz="0" w:space="0" w:color="auto"/>
      </w:divBdr>
    </w:div>
    <w:div w:id="1543908197">
      <w:bodyDiv w:val="1"/>
      <w:marLeft w:val="0"/>
      <w:marRight w:val="0"/>
      <w:marTop w:val="0"/>
      <w:marBottom w:val="0"/>
      <w:divBdr>
        <w:top w:val="none" w:sz="0" w:space="0" w:color="auto"/>
        <w:left w:val="none" w:sz="0" w:space="0" w:color="auto"/>
        <w:bottom w:val="none" w:sz="0" w:space="0" w:color="auto"/>
        <w:right w:val="none" w:sz="0" w:space="0" w:color="auto"/>
      </w:divBdr>
    </w:div>
    <w:div w:id="1547451322">
      <w:bodyDiv w:val="1"/>
      <w:marLeft w:val="0"/>
      <w:marRight w:val="0"/>
      <w:marTop w:val="0"/>
      <w:marBottom w:val="0"/>
      <w:divBdr>
        <w:top w:val="none" w:sz="0" w:space="0" w:color="auto"/>
        <w:left w:val="none" w:sz="0" w:space="0" w:color="auto"/>
        <w:bottom w:val="none" w:sz="0" w:space="0" w:color="auto"/>
        <w:right w:val="none" w:sz="0" w:space="0" w:color="auto"/>
      </w:divBdr>
    </w:div>
    <w:div w:id="1547645285">
      <w:bodyDiv w:val="1"/>
      <w:marLeft w:val="0"/>
      <w:marRight w:val="0"/>
      <w:marTop w:val="0"/>
      <w:marBottom w:val="0"/>
      <w:divBdr>
        <w:top w:val="none" w:sz="0" w:space="0" w:color="auto"/>
        <w:left w:val="none" w:sz="0" w:space="0" w:color="auto"/>
        <w:bottom w:val="none" w:sz="0" w:space="0" w:color="auto"/>
        <w:right w:val="none" w:sz="0" w:space="0" w:color="auto"/>
      </w:divBdr>
    </w:div>
    <w:div w:id="1563558519">
      <w:bodyDiv w:val="1"/>
      <w:marLeft w:val="0"/>
      <w:marRight w:val="0"/>
      <w:marTop w:val="0"/>
      <w:marBottom w:val="0"/>
      <w:divBdr>
        <w:top w:val="none" w:sz="0" w:space="0" w:color="auto"/>
        <w:left w:val="none" w:sz="0" w:space="0" w:color="auto"/>
        <w:bottom w:val="none" w:sz="0" w:space="0" w:color="auto"/>
        <w:right w:val="none" w:sz="0" w:space="0" w:color="auto"/>
      </w:divBdr>
    </w:div>
    <w:div w:id="1574464399">
      <w:bodyDiv w:val="1"/>
      <w:marLeft w:val="0"/>
      <w:marRight w:val="0"/>
      <w:marTop w:val="0"/>
      <w:marBottom w:val="0"/>
      <w:divBdr>
        <w:top w:val="none" w:sz="0" w:space="0" w:color="auto"/>
        <w:left w:val="none" w:sz="0" w:space="0" w:color="auto"/>
        <w:bottom w:val="none" w:sz="0" w:space="0" w:color="auto"/>
        <w:right w:val="none" w:sz="0" w:space="0" w:color="auto"/>
      </w:divBdr>
    </w:div>
    <w:div w:id="1599949383">
      <w:bodyDiv w:val="1"/>
      <w:marLeft w:val="0"/>
      <w:marRight w:val="0"/>
      <w:marTop w:val="0"/>
      <w:marBottom w:val="0"/>
      <w:divBdr>
        <w:top w:val="none" w:sz="0" w:space="0" w:color="auto"/>
        <w:left w:val="none" w:sz="0" w:space="0" w:color="auto"/>
        <w:bottom w:val="none" w:sz="0" w:space="0" w:color="auto"/>
        <w:right w:val="none" w:sz="0" w:space="0" w:color="auto"/>
      </w:divBdr>
    </w:div>
    <w:div w:id="1600991600">
      <w:bodyDiv w:val="1"/>
      <w:marLeft w:val="0"/>
      <w:marRight w:val="0"/>
      <w:marTop w:val="0"/>
      <w:marBottom w:val="0"/>
      <w:divBdr>
        <w:top w:val="none" w:sz="0" w:space="0" w:color="auto"/>
        <w:left w:val="none" w:sz="0" w:space="0" w:color="auto"/>
        <w:bottom w:val="none" w:sz="0" w:space="0" w:color="auto"/>
        <w:right w:val="none" w:sz="0" w:space="0" w:color="auto"/>
      </w:divBdr>
    </w:div>
    <w:div w:id="1602958331">
      <w:bodyDiv w:val="1"/>
      <w:marLeft w:val="0"/>
      <w:marRight w:val="0"/>
      <w:marTop w:val="0"/>
      <w:marBottom w:val="0"/>
      <w:divBdr>
        <w:top w:val="none" w:sz="0" w:space="0" w:color="auto"/>
        <w:left w:val="none" w:sz="0" w:space="0" w:color="auto"/>
        <w:bottom w:val="none" w:sz="0" w:space="0" w:color="auto"/>
        <w:right w:val="none" w:sz="0" w:space="0" w:color="auto"/>
      </w:divBdr>
    </w:div>
    <w:div w:id="1605648151">
      <w:bodyDiv w:val="1"/>
      <w:marLeft w:val="0"/>
      <w:marRight w:val="0"/>
      <w:marTop w:val="0"/>
      <w:marBottom w:val="0"/>
      <w:divBdr>
        <w:top w:val="none" w:sz="0" w:space="0" w:color="auto"/>
        <w:left w:val="none" w:sz="0" w:space="0" w:color="auto"/>
        <w:bottom w:val="none" w:sz="0" w:space="0" w:color="auto"/>
        <w:right w:val="none" w:sz="0" w:space="0" w:color="auto"/>
      </w:divBdr>
    </w:div>
    <w:div w:id="1612519104">
      <w:bodyDiv w:val="1"/>
      <w:marLeft w:val="0"/>
      <w:marRight w:val="0"/>
      <w:marTop w:val="0"/>
      <w:marBottom w:val="0"/>
      <w:divBdr>
        <w:top w:val="none" w:sz="0" w:space="0" w:color="auto"/>
        <w:left w:val="none" w:sz="0" w:space="0" w:color="auto"/>
        <w:bottom w:val="none" w:sz="0" w:space="0" w:color="auto"/>
        <w:right w:val="none" w:sz="0" w:space="0" w:color="auto"/>
      </w:divBdr>
    </w:div>
    <w:div w:id="1615744408">
      <w:bodyDiv w:val="1"/>
      <w:marLeft w:val="0"/>
      <w:marRight w:val="0"/>
      <w:marTop w:val="0"/>
      <w:marBottom w:val="0"/>
      <w:divBdr>
        <w:top w:val="none" w:sz="0" w:space="0" w:color="auto"/>
        <w:left w:val="none" w:sz="0" w:space="0" w:color="auto"/>
        <w:bottom w:val="none" w:sz="0" w:space="0" w:color="auto"/>
        <w:right w:val="none" w:sz="0" w:space="0" w:color="auto"/>
      </w:divBdr>
    </w:div>
    <w:div w:id="1619415371">
      <w:bodyDiv w:val="1"/>
      <w:marLeft w:val="0"/>
      <w:marRight w:val="0"/>
      <w:marTop w:val="0"/>
      <w:marBottom w:val="0"/>
      <w:divBdr>
        <w:top w:val="none" w:sz="0" w:space="0" w:color="auto"/>
        <w:left w:val="none" w:sz="0" w:space="0" w:color="auto"/>
        <w:bottom w:val="none" w:sz="0" w:space="0" w:color="auto"/>
        <w:right w:val="none" w:sz="0" w:space="0" w:color="auto"/>
      </w:divBdr>
    </w:div>
    <w:div w:id="1619949763">
      <w:bodyDiv w:val="1"/>
      <w:marLeft w:val="0"/>
      <w:marRight w:val="0"/>
      <w:marTop w:val="0"/>
      <w:marBottom w:val="0"/>
      <w:divBdr>
        <w:top w:val="none" w:sz="0" w:space="0" w:color="auto"/>
        <w:left w:val="none" w:sz="0" w:space="0" w:color="auto"/>
        <w:bottom w:val="none" w:sz="0" w:space="0" w:color="auto"/>
        <w:right w:val="none" w:sz="0" w:space="0" w:color="auto"/>
      </w:divBdr>
    </w:div>
    <w:div w:id="1623074014">
      <w:bodyDiv w:val="1"/>
      <w:marLeft w:val="0"/>
      <w:marRight w:val="0"/>
      <w:marTop w:val="0"/>
      <w:marBottom w:val="0"/>
      <w:divBdr>
        <w:top w:val="none" w:sz="0" w:space="0" w:color="auto"/>
        <w:left w:val="none" w:sz="0" w:space="0" w:color="auto"/>
        <w:bottom w:val="none" w:sz="0" w:space="0" w:color="auto"/>
        <w:right w:val="none" w:sz="0" w:space="0" w:color="auto"/>
      </w:divBdr>
    </w:div>
    <w:div w:id="1624381225">
      <w:bodyDiv w:val="1"/>
      <w:marLeft w:val="0"/>
      <w:marRight w:val="0"/>
      <w:marTop w:val="0"/>
      <w:marBottom w:val="0"/>
      <w:divBdr>
        <w:top w:val="none" w:sz="0" w:space="0" w:color="auto"/>
        <w:left w:val="none" w:sz="0" w:space="0" w:color="auto"/>
        <w:bottom w:val="none" w:sz="0" w:space="0" w:color="auto"/>
        <w:right w:val="none" w:sz="0" w:space="0" w:color="auto"/>
      </w:divBdr>
    </w:div>
    <w:div w:id="1633949155">
      <w:bodyDiv w:val="1"/>
      <w:marLeft w:val="0"/>
      <w:marRight w:val="0"/>
      <w:marTop w:val="0"/>
      <w:marBottom w:val="0"/>
      <w:divBdr>
        <w:top w:val="none" w:sz="0" w:space="0" w:color="auto"/>
        <w:left w:val="none" w:sz="0" w:space="0" w:color="auto"/>
        <w:bottom w:val="none" w:sz="0" w:space="0" w:color="auto"/>
        <w:right w:val="none" w:sz="0" w:space="0" w:color="auto"/>
      </w:divBdr>
    </w:div>
    <w:div w:id="1641766909">
      <w:bodyDiv w:val="1"/>
      <w:marLeft w:val="0"/>
      <w:marRight w:val="0"/>
      <w:marTop w:val="0"/>
      <w:marBottom w:val="0"/>
      <w:divBdr>
        <w:top w:val="none" w:sz="0" w:space="0" w:color="auto"/>
        <w:left w:val="none" w:sz="0" w:space="0" w:color="auto"/>
        <w:bottom w:val="none" w:sz="0" w:space="0" w:color="auto"/>
        <w:right w:val="none" w:sz="0" w:space="0" w:color="auto"/>
      </w:divBdr>
    </w:div>
    <w:div w:id="1653369364">
      <w:bodyDiv w:val="1"/>
      <w:marLeft w:val="0"/>
      <w:marRight w:val="0"/>
      <w:marTop w:val="0"/>
      <w:marBottom w:val="0"/>
      <w:divBdr>
        <w:top w:val="none" w:sz="0" w:space="0" w:color="auto"/>
        <w:left w:val="none" w:sz="0" w:space="0" w:color="auto"/>
        <w:bottom w:val="none" w:sz="0" w:space="0" w:color="auto"/>
        <w:right w:val="none" w:sz="0" w:space="0" w:color="auto"/>
      </w:divBdr>
    </w:div>
    <w:div w:id="1662738887">
      <w:bodyDiv w:val="1"/>
      <w:marLeft w:val="0"/>
      <w:marRight w:val="0"/>
      <w:marTop w:val="0"/>
      <w:marBottom w:val="0"/>
      <w:divBdr>
        <w:top w:val="none" w:sz="0" w:space="0" w:color="auto"/>
        <w:left w:val="none" w:sz="0" w:space="0" w:color="auto"/>
        <w:bottom w:val="none" w:sz="0" w:space="0" w:color="auto"/>
        <w:right w:val="none" w:sz="0" w:space="0" w:color="auto"/>
      </w:divBdr>
    </w:div>
    <w:div w:id="1671908131">
      <w:bodyDiv w:val="1"/>
      <w:marLeft w:val="0"/>
      <w:marRight w:val="0"/>
      <w:marTop w:val="0"/>
      <w:marBottom w:val="0"/>
      <w:divBdr>
        <w:top w:val="none" w:sz="0" w:space="0" w:color="auto"/>
        <w:left w:val="none" w:sz="0" w:space="0" w:color="auto"/>
        <w:bottom w:val="none" w:sz="0" w:space="0" w:color="auto"/>
        <w:right w:val="none" w:sz="0" w:space="0" w:color="auto"/>
      </w:divBdr>
    </w:div>
    <w:div w:id="1672485778">
      <w:bodyDiv w:val="1"/>
      <w:marLeft w:val="0"/>
      <w:marRight w:val="0"/>
      <w:marTop w:val="0"/>
      <w:marBottom w:val="0"/>
      <w:divBdr>
        <w:top w:val="none" w:sz="0" w:space="0" w:color="auto"/>
        <w:left w:val="none" w:sz="0" w:space="0" w:color="auto"/>
        <w:bottom w:val="none" w:sz="0" w:space="0" w:color="auto"/>
        <w:right w:val="none" w:sz="0" w:space="0" w:color="auto"/>
      </w:divBdr>
    </w:div>
    <w:div w:id="1690334428">
      <w:bodyDiv w:val="1"/>
      <w:marLeft w:val="0"/>
      <w:marRight w:val="0"/>
      <w:marTop w:val="0"/>
      <w:marBottom w:val="0"/>
      <w:divBdr>
        <w:top w:val="none" w:sz="0" w:space="0" w:color="auto"/>
        <w:left w:val="none" w:sz="0" w:space="0" w:color="auto"/>
        <w:bottom w:val="none" w:sz="0" w:space="0" w:color="auto"/>
        <w:right w:val="none" w:sz="0" w:space="0" w:color="auto"/>
      </w:divBdr>
    </w:div>
    <w:div w:id="1697852077">
      <w:bodyDiv w:val="1"/>
      <w:marLeft w:val="0"/>
      <w:marRight w:val="0"/>
      <w:marTop w:val="0"/>
      <w:marBottom w:val="0"/>
      <w:divBdr>
        <w:top w:val="none" w:sz="0" w:space="0" w:color="auto"/>
        <w:left w:val="none" w:sz="0" w:space="0" w:color="auto"/>
        <w:bottom w:val="none" w:sz="0" w:space="0" w:color="auto"/>
        <w:right w:val="none" w:sz="0" w:space="0" w:color="auto"/>
      </w:divBdr>
    </w:div>
    <w:div w:id="1701779078">
      <w:bodyDiv w:val="1"/>
      <w:marLeft w:val="0"/>
      <w:marRight w:val="0"/>
      <w:marTop w:val="0"/>
      <w:marBottom w:val="0"/>
      <w:divBdr>
        <w:top w:val="none" w:sz="0" w:space="0" w:color="auto"/>
        <w:left w:val="none" w:sz="0" w:space="0" w:color="auto"/>
        <w:bottom w:val="none" w:sz="0" w:space="0" w:color="auto"/>
        <w:right w:val="none" w:sz="0" w:space="0" w:color="auto"/>
      </w:divBdr>
    </w:div>
    <w:div w:id="1702238826">
      <w:bodyDiv w:val="1"/>
      <w:marLeft w:val="0"/>
      <w:marRight w:val="0"/>
      <w:marTop w:val="0"/>
      <w:marBottom w:val="0"/>
      <w:divBdr>
        <w:top w:val="none" w:sz="0" w:space="0" w:color="auto"/>
        <w:left w:val="none" w:sz="0" w:space="0" w:color="auto"/>
        <w:bottom w:val="none" w:sz="0" w:space="0" w:color="auto"/>
        <w:right w:val="none" w:sz="0" w:space="0" w:color="auto"/>
      </w:divBdr>
    </w:div>
    <w:div w:id="1744182298">
      <w:bodyDiv w:val="1"/>
      <w:marLeft w:val="0"/>
      <w:marRight w:val="0"/>
      <w:marTop w:val="0"/>
      <w:marBottom w:val="0"/>
      <w:divBdr>
        <w:top w:val="none" w:sz="0" w:space="0" w:color="auto"/>
        <w:left w:val="none" w:sz="0" w:space="0" w:color="auto"/>
        <w:bottom w:val="none" w:sz="0" w:space="0" w:color="auto"/>
        <w:right w:val="none" w:sz="0" w:space="0" w:color="auto"/>
      </w:divBdr>
    </w:div>
    <w:div w:id="1746801313">
      <w:bodyDiv w:val="1"/>
      <w:marLeft w:val="0"/>
      <w:marRight w:val="0"/>
      <w:marTop w:val="0"/>
      <w:marBottom w:val="0"/>
      <w:divBdr>
        <w:top w:val="none" w:sz="0" w:space="0" w:color="auto"/>
        <w:left w:val="none" w:sz="0" w:space="0" w:color="auto"/>
        <w:bottom w:val="none" w:sz="0" w:space="0" w:color="auto"/>
        <w:right w:val="none" w:sz="0" w:space="0" w:color="auto"/>
      </w:divBdr>
    </w:div>
    <w:div w:id="1763337622">
      <w:bodyDiv w:val="1"/>
      <w:marLeft w:val="0"/>
      <w:marRight w:val="0"/>
      <w:marTop w:val="0"/>
      <w:marBottom w:val="0"/>
      <w:divBdr>
        <w:top w:val="none" w:sz="0" w:space="0" w:color="auto"/>
        <w:left w:val="none" w:sz="0" w:space="0" w:color="auto"/>
        <w:bottom w:val="none" w:sz="0" w:space="0" w:color="auto"/>
        <w:right w:val="none" w:sz="0" w:space="0" w:color="auto"/>
      </w:divBdr>
    </w:div>
    <w:div w:id="1765879307">
      <w:bodyDiv w:val="1"/>
      <w:marLeft w:val="0"/>
      <w:marRight w:val="0"/>
      <w:marTop w:val="0"/>
      <w:marBottom w:val="0"/>
      <w:divBdr>
        <w:top w:val="none" w:sz="0" w:space="0" w:color="auto"/>
        <w:left w:val="none" w:sz="0" w:space="0" w:color="auto"/>
        <w:bottom w:val="none" w:sz="0" w:space="0" w:color="auto"/>
        <w:right w:val="none" w:sz="0" w:space="0" w:color="auto"/>
      </w:divBdr>
    </w:div>
    <w:div w:id="1766609347">
      <w:bodyDiv w:val="1"/>
      <w:marLeft w:val="0"/>
      <w:marRight w:val="0"/>
      <w:marTop w:val="0"/>
      <w:marBottom w:val="0"/>
      <w:divBdr>
        <w:top w:val="none" w:sz="0" w:space="0" w:color="auto"/>
        <w:left w:val="none" w:sz="0" w:space="0" w:color="auto"/>
        <w:bottom w:val="none" w:sz="0" w:space="0" w:color="auto"/>
        <w:right w:val="none" w:sz="0" w:space="0" w:color="auto"/>
      </w:divBdr>
    </w:div>
    <w:div w:id="1790665949">
      <w:bodyDiv w:val="1"/>
      <w:marLeft w:val="0"/>
      <w:marRight w:val="0"/>
      <w:marTop w:val="0"/>
      <w:marBottom w:val="0"/>
      <w:divBdr>
        <w:top w:val="none" w:sz="0" w:space="0" w:color="auto"/>
        <w:left w:val="none" w:sz="0" w:space="0" w:color="auto"/>
        <w:bottom w:val="none" w:sz="0" w:space="0" w:color="auto"/>
        <w:right w:val="none" w:sz="0" w:space="0" w:color="auto"/>
      </w:divBdr>
    </w:div>
    <w:div w:id="1792942217">
      <w:bodyDiv w:val="1"/>
      <w:marLeft w:val="0"/>
      <w:marRight w:val="0"/>
      <w:marTop w:val="0"/>
      <w:marBottom w:val="0"/>
      <w:divBdr>
        <w:top w:val="none" w:sz="0" w:space="0" w:color="auto"/>
        <w:left w:val="none" w:sz="0" w:space="0" w:color="auto"/>
        <w:bottom w:val="none" w:sz="0" w:space="0" w:color="auto"/>
        <w:right w:val="none" w:sz="0" w:space="0" w:color="auto"/>
      </w:divBdr>
    </w:div>
    <w:div w:id="1793867630">
      <w:bodyDiv w:val="1"/>
      <w:marLeft w:val="0"/>
      <w:marRight w:val="0"/>
      <w:marTop w:val="0"/>
      <w:marBottom w:val="0"/>
      <w:divBdr>
        <w:top w:val="none" w:sz="0" w:space="0" w:color="auto"/>
        <w:left w:val="none" w:sz="0" w:space="0" w:color="auto"/>
        <w:bottom w:val="none" w:sz="0" w:space="0" w:color="auto"/>
        <w:right w:val="none" w:sz="0" w:space="0" w:color="auto"/>
      </w:divBdr>
    </w:div>
    <w:div w:id="1807118142">
      <w:bodyDiv w:val="1"/>
      <w:marLeft w:val="0"/>
      <w:marRight w:val="0"/>
      <w:marTop w:val="0"/>
      <w:marBottom w:val="0"/>
      <w:divBdr>
        <w:top w:val="none" w:sz="0" w:space="0" w:color="auto"/>
        <w:left w:val="none" w:sz="0" w:space="0" w:color="auto"/>
        <w:bottom w:val="none" w:sz="0" w:space="0" w:color="auto"/>
        <w:right w:val="none" w:sz="0" w:space="0" w:color="auto"/>
      </w:divBdr>
    </w:div>
    <w:div w:id="1808039357">
      <w:bodyDiv w:val="1"/>
      <w:marLeft w:val="0"/>
      <w:marRight w:val="0"/>
      <w:marTop w:val="0"/>
      <w:marBottom w:val="0"/>
      <w:divBdr>
        <w:top w:val="none" w:sz="0" w:space="0" w:color="auto"/>
        <w:left w:val="none" w:sz="0" w:space="0" w:color="auto"/>
        <w:bottom w:val="none" w:sz="0" w:space="0" w:color="auto"/>
        <w:right w:val="none" w:sz="0" w:space="0" w:color="auto"/>
      </w:divBdr>
    </w:div>
    <w:div w:id="1811707846">
      <w:bodyDiv w:val="1"/>
      <w:marLeft w:val="0"/>
      <w:marRight w:val="0"/>
      <w:marTop w:val="0"/>
      <w:marBottom w:val="0"/>
      <w:divBdr>
        <w:top w:val="none" w:sz="0" w:space="0" w:color="auto"/>
        <w:left w:val="none" w:sz="0" w:space="0" w:color="auto"/>
        <w:bottom w:val="none" w:sz="0" w:space="0" w:color="auto"/>
        <w:right w:val="none" w:sz="0" w:space="0" w:color="auto"/>
      </w:divBdr>
    </w:div>
    <w:div w:id="1825663691">
      <w:bodyDiv w:val="1"/>
      <w:marLeft w:val="0"/>
      <w:marRight w:val="0"/>
      <w:marTop w:val="0"/>
      <w:marBottom w:val="0"/>
      <w:divBdr>
        <w:top w:val="none" w:sz="0" w:space="0" w:color="auto"/>
        <w:left w:val="none" w:sz="0" w:space="0" w:color="auto"/>
        <w:bottom w:val="none" w:sz="0" w:space="0" w:color="auto"/>
        <w:right w:val="none" w:sz="0" w:space="0" w:color="auto"/>
      </w:divBdr>
    </w:div>
    <w:div w:id="1830053727">
      <w:bodyDiv w:val="1"/>
      <w:marLeft w:val="0"/>
      <w:marRight w:val="0"/>
      <w:marTop w:val="0"/>
      <w:marBottom w:val="0"/>
      <w:divBdr>
        <w:top w:val="none" w:sz="0" w:space="0" w:color="auto"/>
        <w:left w:val="none" w:sz="0" w:space="0" w:color="auto"/>
        <w:bottom w:val="none" w:sz="0" w:space="0" w:color="auto"/>
        <w:right w:val="none" w:sz="0" w:space="0" w:color="auto"/>
      </w:divBdr>
    </w:div>
    <w:div w:id="1833831694">
      <w:bodyDiv w:val="1"/>
      <w:marLeft w:val="0"/>
      <w:marRight w:val="0"/>
      <w:marTop w:val="0"/>
      <w:marBottom w:val="0"/>
      <w:divBdr>
        <w:top w:val="none" w:sz="0" w:space="0" w:color="auto"/>
        <w:left w:val="none" w:sz="0" w:space="0" w:color="auto"/>
        <w:bottom w:val="none" w:sz="0" w:space="0" w:color="auto"/>
        <w:right w:val="none" w:sz="0" w:space="0" w:color="auto"/>
      </w:divBdr>
    </w:div>
    <w:div w:id="1844465698">
      <w:bodyDiv w:val="1"/>
      <w:marLeft w:val="0"/>
      <w:marRight w:val="0"/>
      <w:marTop w:val="0"/>
      <w:marBottom w:val="0"/>
      <w:divBdr>
        <w:top w:val="none" w:sz="0" w:space="0" w:color="auto"/>
        <w:left w:val="none" w:sz="0" w:space="0" w:color="auto"/>
        <w:bottom w:val="none" w:sz="0" w:space="0" w:color="auto"/>
        <w:right w:val="none" w:sz="0" w:space="0" w:color="auto"/>
      </w:divBdr>
    </w:div>
    <w:div w:id="1856458564">
      <w:bodyDiv w:val="1"/>
      <w:marLeft w:val="0"/>
      <w:marRight w:val="0"/>
      <w:marTop w:val="0"/>
      <w:marBottom w:val="0"/>
      <w:divBdr>
        <w:top w:val="none" w:sz="0" w:space="0" w:color="auto"/>
        <w:left w:val="none" w:sz="0" w:space="0" w:color="auto"/>
        <w:bottom w:val="none" w:sz="0" w:space="0" w:color="auto"/>
        <w:right w:val="none" w:sz="0" w:space="0" w:color="auto"/>
      </w:divBdr>
    </w:div>
    <w:div w:id="1862166178">
      <w:bodyDiv w:val="1"/>
      <w:marLeft w:val="0"/>
      <w:marRight w:val="0"/>
      <w:marTop w:val="0"/>
      <w:marBottom w:val="0"/>
      <w:divBdr>
        <w:top w:val="none" w:sz="0" w:space="0" w:color="auto"/>
        <w:left w:val="none" w:sz="0" w:space="0" w:color="auto"/>
        <w:bottom w:val="none" w:sz="0" w:space="0" w:color="auto"/>
        <w:right w:val="none" w:sz="0" w:space="0" w:color="auto"/>
      </w:divBdr>
    </w:div>
    <w:div w:id="1877426013">
      <w:bodyDiv w:val="1"/>
      <w:marLeft w:val="0"/>
      <w:marRight w:val="0"/>
      <w:marTop w:val="0"/>
      <w:marBottom w:val="0"/>
      <w:divBdr>
        <w:top w:val="none" w:sz="0" w:space="0" w:color="auto"/>
        <w:left w:val="none" w:sz="0" w:space="0" w:color="auto"/>
        <w:bottom w:val="none" w:sz="0" w:space="0" w:color="auto"/>
        <w:right w:val="none" w:sz="0" w:space="0" w:color="auto"/>
      </w:divBdr>
    </w:div>
    <w:div w:id="1884781085">
      <w:bodyDiv w:val="1"/>
      <w:marLeft w:val="0"/>
      <w:marRight w:val="0"/>
      <w:marTop w:val="0"/>
      <w:marBottom w:val="0"/>
      <w:divBdr>
        <w:top w:val="none" w:sz="0" w:space="0" w:color="auto"/>
        <w:left w:val="none" w:sz="0" w:space="0" w:color="auto"/>
        <w:bottom w:val="none" w:sz="0" w:space="0" w:color="auto"/>
        <w:right w:val="none" w:sz="0" w:space="0" w:color="auto"/>
      </w:divBdr>
    </w:div>
    <w:div w:id="1896619636">
      <w:bodyDiv w:val="1"/>
      <w:marLeft w:val="0"/>
      <w:marRight w:val="0"/>
      <w:marTop w:val="0"/>
      <w:marBottom w:val="0"/>
      <w:divBdr>
        <w:top w:val="none" w:sz="0" w:space="0" w:color="auto"/>
        <w:left w:val="none" w:sz="0" w:space="0" w:color="auto"/>
        <w:bottom w:val="none" w:sz="0" w:space="0" w:color="auto"/>
        <w:right w:val="none" w:sz="0" w:space="0" w:color="auto"/>
      </w:divBdr>
    </w:div>
    <w:div w:id="1902398669">
      <w:bodyDiv w:val="1"/>
      <w:marLeft w:val="0"/>
      <w:marRight w:val="0"/>
      <w:marTop w:val="0"/>
      <w:marBottom w:val="0"/>
      <w:divBdr>
        <w:top w:val="none" w:sz="0" w:space="0" w:color="auto"/>
        <w:left w:val="none" w:sz="0" w:space="0" w:color="auto"/>
        <w:bottom w:val="none" w:sz="0" w:space="0" w:color="auto"/>
        <w:right w:val="none" w:sz="0" w:space="0" w:color="auto"/>
      </w:divBdr>
    </w:div>
    <w:div w:id="1922329103">
      <w:bodyDiv w:val="1"/>
      <w:marLeft w:val="0"/>
      <w:marRight w:val="0"/>
      <w:marTop w:val="0"/>
      <w:marBottom w:val="0"/>
      <w:divBdr>
        <w:top w:val="none" w:sz="0" w:space="0" w:color="auto"/>
        <w:left w:val="none" w:sz="0" w:space="0" w:color="auto"/>
        <w:bottom w:val="none" w:sz="0" w:space="0" w:color="auto"/>
        <w:right w:val="none" w:sz="0" w:space="0" w:color="auto"/>
      </w:divBdr>
    </w:div>
    <w:div w:id="1925648654">
      <w:bodyDiv w:val="1"/>
      <w:marLeft w:val="0"/>
      <w:marRight w:val="0"/>
      <w:marTop w:val="0"/>
      <w:marBottom w:val="0"/>
      <w:divBdr>
        <w:top w:val="none" w:sz="0" w:space="0" w:color="auto"/>
        <w:left w:val="none" w:sz="0" w:space="0" w:color="auto"/>
        <w:bottom w:val="none" w:sz="0" w:space="0" w:color="auto"/>
        <w:right w:val="none" w:sz="0" w:space="0" w:color="auto"/>
      </w:divBdr>
    </w:div>
    <w:div w:id="1927029151">
      <w:bodyDiv w:val="1"/>
      <w:marLeft w:val="0"/>
      <w:marRight w:val="0"/>
      <w:marTop w:val="0"/>
      <w:marBottom w:val="0"/>
      <w:divBdr>
        <w:top w:val="none" w:sz="0" w:space="0" w:color="auto"/>
        <w:left w:val="none" w:sz="0" w:space="0" w:color="auto"/>
        <w:bottom w:val="none" w:sz="0" w:space="0" w:color="auto"/>
        <w:right w:val="none" w:sz="0" w:space="0" w:color="auto"/>
      </w:divBdr>
    </w:div>
    <w:div w:id="1950971338">
      <w:bodyDiv w:val="1"/>
      <w:marLeft w:val="0"/>
      <w:marRight w:val="0"/>
      <w:marTop w:val="0"/>
      <w:marBottom w:val="0"/>
      <w:divBdr>
        <w:top w:val="none" w:sz="0" w:space="0" w:color="auto"/>
        <w:left w:val="none" w:sz="0" w:space="0" w:color="auto"/>
        <w:bottom w:val="none" w:sz="0" w:space="0" w:color="auto"/>
        <w:right w:val="none" w:sz="0" w:space="0" w:color="auto"/>
      </w:divBdr>
    </w:div>
    <w:div w:id="1951400366">
      <w:bodyDiv w:val="1"/>
      <w:marLeft w:val="0"/>
      <w:marRight w:val="0"/>
      <w:marTop w:val="0"/>
      <w:marBottom w:val="0"/>
      <w:divBdr>
        <w:top w:val="none" w:sz="0" w:space="0" w:color="auto"/>
        <w:left w:val="none" w:sz="0" w:space="0" w:color="auto"/>
        <w:bottom w:val="none" w:sz="0" w:space="0" w:color="auto"/>
        <w:right w:val="none" w:sz="0" w:space="0" w:color="auto"/>
      </w:divBdr>
    </w:div>
    <w:div w:id="1977755989">
      <w:bodyDiv w:val="1"/>
      <w:marLeft w:val="0"/>
      <w:marRight w:val="0"/>
      <w:marTop w:val="0"/>
      <w:marBottom w:val="0"/>
      <w:divBdr>
        <w:top w:val="none" w:sz="0" w:space="0" w:color="auto"/>
        <w:left w:val="none" w:sz="0" w:space="0" w:color="auto"/>
        <w:bottom w:val="none" w:sz="0" w:space="0" w:color="auto"/>
        <w:right w:val="none" w:sz="0" w:space="0" w:color="auto"/>
      </w:divBdr>
    </w:div>
    <w:div w:id="1983389015">
      <w:bodyDiv w:val="1"/>
      <w:marLeft w:val="0"/>
      <w:marRight w:val="0"/>
      <w:marTop w:val="0"/>
      <w:marBottom w:val="0"/>
      <w:divBdr>
        <w:top w:val="none" w:sz="0" w:space="0" w:color="auto"/>
        <w:left w:val="none" w:sz="0" w:space="0" w:color="auto"/>
        <w:bottom w:val="none" w:sz="0" w:space="0" w:color="auto"/>
        <w:right w:val="none" w:sz="0" w:space="0" w:color="auto"/>
      </w:divBdr>
    </w:div>
    <w:div w:id="1983582104">
      <w:bodyDiv w:val="1"/>
      <w:marLeft w:val="0"/>
      <w:marRight w:val="0"/>
      <w:marTop w:val="0"/>
      <w:marBottom w:val="0"/>
      <w:divBdr>
        <w:top w:val="none" w:sz="0" w:space="0" w:color="auto"/>
        <w:left w:val="none" w:sz="0" w:space="0" w:color="auto"/>
        <w:bottom w:val="none" w:sz="0" w:space="0" w:color="auto"/>
        <w:right w:val="none" w:sz="0" w:space="0" w:color="auto"/>
      </w:divBdr>
    </w:div>
    <w:div w:id="1987776147">
      <w:bodyDiv w:val="1"/>
      <w:marLeft w:val="0"/>
      <w:marRight w:val="0"/>
      <w:marTop w:val="0"/>
      <w:marBottom w:val="0"/>
      <w:divBdr>
        <w:top w:val="none" w:sz="0" w:space="0" w:color="auto"/>
        <w:left w:val="none" w:sz="0" w:space="0" w:color="auto"/>
        <w:bottom w:val="none" w:sz="0" w:space="0" w:color="auto"/>
        <w:right w:val="none" w:sz="0" w:space="0" w:color="auto"/>
      </w:divBdr>
    </w:div>
    <w:div w:id="2001155262">
      <w:bodyDiv w:val="1"/>
      <w:marLeft w:val="0"/>
      <w:marRight w:val="0"/>
      <w:marTop w:val="0"/>
      <w:marBottom w:val="0"/>
      <w:divBdr>
        <w:top w:val="none" w:sz="0" w:space="0" w:color="auto"/>
        <w:left w:val="none" w:sz="0" w:space="0" w:color="auto"/>
        <w:bottom w:val="none" w:sz="0" w:space="0" w:color="auto"/>
        <w:right w:val="none" w:sz="0" w:space="0" w:color="auto"/>
      </w:divBdr>
    </w:div>
    <w:div w:id="2009474775">
      <w:bodyDiv w:val="1"/>
      <w:marLeft w:val="0"/>
      <w:marRight w:val="0"/>
      <w:marTop w:val="0"/>
      <w:marBottom w:val="0"/>
      <w:divBdr>
        <w:top w:val="none" w:sz="0" w:space="0" w:color="auto"/>
        <w:left w:val="none" w:sz="0" w:space="0" w:color="auto"/>
        <w:bottom w:val="none" w:sz="0" w:space="0" w:color="auto"/>
        <w:right w:val="none" w:sz="0" w:space="0" w:color="auto"/>
      </w:divBdr>
    </w:div>
    <w:div w:id="2026711679">
      <w:bodyDiv w:val="1"/>
      <w:marLeft w:val="0"/>
      <w:marRight w:val="0"/>
      <w:marTop w:val="0"/>
      <w:marBottom w:val="0"/>
      <w:divBdr>
        <w:top w:val="none" w:sz="0" w:space="0" w:color="auto"/>
        <w:left w:val="none" w:sz="0" w:space="0" w:color="auto"/>
        <w:bottom w:val="none" w:sz="0" w:space="0" w:color="auto"/>
        <w:right w:val="none" w:sz="0" w:space="0" w:color="auto"/>
      </w:divBdr>
    </w:div>
    <w:div w:id="2047288814">
      <w:bodyDiv w:val="1"/>
      <w:marLeft w:val="0"/>
      <w:marRight w:val="0"/>
      <w:marTop w:val="0"/>
      <w:marBottom w:val="0"/>
      <w:divBdr>
        <w:top w:val="none" w:sz="0" w:space="0" w:color="auto"/>
        <w:left w:val="none" w:sz="0" w:space="0" w:color="auto"/>
        <w:bottom w:val="none" w:sz="0" w:space="0" w:color="auto"/>
        <w:right w:val="none" w:sz="0" w:space="0" w:color="auto"/>
      </w:divBdr>
    </w:div>
    <w:div w:id="2066947911">
      <w:bodyDiv w:val="1"/>
      <w:marLeft w:val="0"/>
      <w:marRight w:val="0"/>
      <w:marTop w:val="0"/>
      <w:marBottom w:val="0"/>
      <w:divBdr>
        <w:top w:val="none" w:sz="0" w:space="0" w:color="auto"/>
        <w:left w:val="none" w:sz="0" w:space="0" w:color="auto"/>
        <w:bottom w:val="none" w:sz="0" w:space="0" w:color="auto"/>
        <w:right w:val="none" w:sz="0" w:space="0" w:color="auto"/>
      </w:divBdr>
    </w:div>
    <w:div w:id="2076731766">
      <w:bodyDiv w:val="1"/>
      <w:marLeft w:val="0"/>
      <w:marRight w:val="0"/>
      <w:marTop w:val="0"/>
      <w:marBottom w:val="0"/>
      <w:divBdr>
        <w:top w:val="none" w:sz="0" w:space="0" w:color="auto"/>
        <w:left w:val="none" w:sz="0" w:space="0" w:color="auto"/>
        <w:bottom w:val="none" w:sz="0" w:space="0" w:color="auto"/>
        <w:right w:val="none" w:sz="0" w:space="0" w:color="auto"/>
      </w:divBdr>
    </w:div>
    <w:div w:id="2078623525">
      <w:bodyDiv w:val="1"/>
      <w:marLeft w:val="0"/>
      <w:marRight w:val="0"/>
      <w:marTop w:val="0"/>
      <w:marBottom w:val="0"/>
      <w:divBdr>
        <w:top w:val="none" w:sz="0" w:space="0" w:color="auto"/>
        <w:left w:val="none" w:sz="0" w:space="0" w:color="auto"/>
        <w:bottom w:val="none" w:sz="0" w:space="0" w:color="auto"/>
        <w:right w:val="none" w:sz="0" w:space="0" w:color="auto"/>
      </w:divBdr>
    </w:div>
    <w:div w:id="2081250587">
      <w:bodyDiv w:val="1"/>
      <w:marLeft w:val="0"/>
      <w:marRight w:val="0"/>
      <w:marTop w:val="0"/>
      <w:marBottom w:val="0"/>
      <w:divBdr>
        <w:top w:val="none" w:sz="0" w:space="0" w:color="auto"/>
        <w:left w:val="none" w:sz="0" w:space="0" w:color="auto"/>
        <w:bottom w:val="none" w:sz="0" w:space="0" w:color="auto"/>
        <w:right w:val="none" w:sz="0" w:space="0" w:color="auto"/>
      </w:divBdr>
    </w:div>
    <w:div w:id="2087918914">
      <w:bodyDiv w:val="1"/>
      <w:marLeft w:val="0"/>
      <w:marRight w:val="0"/>
      <w:marTop w:val="0"/>
      <w:marBottom w:val="0"/>
      <w:divBdr>
        <w:top w:val="none" w:sz="0" w:space="0" w:color="auto"/>
        <w:left w:val="none" w:sz="0" w:space="0" w:color="auto"/>
        <w:bottom w:val="none" w:sz="0" w:space="0" w:color="auto"/>
        <w:right w:val="none" w:sz="0" w:space="0" w:color="auto"/>
      </w:divBdr>
    </w:div>
    <w:div w:id="2091653685">
      <w:bodyDiv w:val="1"/>
      <w:marLeft w:val="0"/>
      <w:marRight w:val="0"/>
      <w:marTop w:val="0"/>
      <w:marBottom w:val="0"/>
      <w:divBdr>
        <w:top w:val="none" w:sz="0" w:space="0" w:color="auto"/>
        <w:left w:val="none" w:sz="0" w:space="0" w:color="auto"/>
        <w:bottom w:val="none" w:sz="0" w:space="0" w:color="auto"/>
        <w:right w:val="none" w:sz="0" w:space="0" w:color="auto"/>
      </w:divBdr>
    </w:div>
    <w:div w:id="2093164133">
      <w:bodyDiv w:val="1"/>
      <w:marLeft w:val="0"/>
      <w:marRight w:val="0"/>
      <w:marTop w:val="0"/>
      <w:marBottom w:val="0"/>
      <w:divBdr>
        <w:top w:val="none" w:sz="0" w:space="0" w:color="auto"/>
        <w:left w:val="none" w:sz="0" w:space="0" w:color="auto"/>
        <w:bottom w:val="none" w:sz="0" w:space="0" w:color="auto"/>
        <w:right w:val="none" w:sz="0" w:space="0" w:color="auto"/>
      </w:divBdr>
    </w:div>
    <w:div w:id="2096170817">
      <w:bodyDiv w:val="1"/>
      <w:marLeft w:val="0"/>
      <w:marRight w:val="0"/>
      <w:marTop w:val="0"/>
      <w:marBottom w:val="0"/>
      <w:divBdr>
        <w:top w:val="none" w:sz="0" w:space="0" w:color="auto"/>
        <w:left w:val="none" w:sz="0" w:space="0" w:color="auto"/>
        <w:bottom w:val="none" w:sz="0" w:space="0" w:color="auto"/>
        <w:right w:val="none" w:sz="0" w:space="0" w:color="auto"/>
      </w:divBdr>
    </w:div>
    <w:div w:id="2099666796">
      <w:bodyDiv w:val="1"/>
      <w:marLeft w:val="0"/>
      <w:marRight w:val="0"/>
      <w:marTop w:val="0"/>
      <w:marBottom w:val="0"/>
      <w:divBdr>
        <w:top w:val="none" w:sz="0" w:space="0" w:color="auto"/>
        <w:left w:val="none" w:sz="0" w:space="0" w:color="auto"/>
        <w:bottom w:val="none" w:sz="0" w:space="0" w:color="auto"/>
        <w:right w:val="none" w:sz="0" w:space="0" w:color="auto"/>
      </w:divBdr>
    </w:div>
    <w:div w:id="2103604754">
      <w:bodyDiv w:val="1"/>
      <w:marLeft w:val="0"/>
      <w:marRight w:val="0"/>
      <w:marTop w:val="0"/>
      <w:marBottom w:val="0"/>
      <w:divBdr>
        <w:top w:val="none" w:sz="0" w:space="0" w:color="auto"/>
        <w:left w:val="none" w:sz="0" w:space="0" w:color="auto"/>
        <w:bottom w:val="none" w:sz="0" w:space="0" w:color="auto"/>
        <w:right w:val="none" w:sz="0" w:space="0" w:color="auto"/>
      </w:divBdr>
    </w:div>
    <w:div w:id="2105489250">
      <w:bodyDiv w:val="1"/>
      <w:marLeft w:val="0"/>
      <w:marRight w:val="0"/>
      <w:marTop w:val="0"/>
      <w:marBottom w:val="0"/>
      <w:divBdr>
        <w:top w:val="none" w:sz="0" w:space="0" w:color="auto"/>
        <w:left w:val="none" w:sz="0" w:space="0" w:color="auto"/>
        <w:bottom w:val="none" w:sz="0" w:space="0" w:color="auto"/>
        <w:right w:val="none" w:sz="0" w:space="0" w:color="auto"/>
      </w:divBdr>
    </w:div>
    <w:div w:id="2113814351">
      <w:bodyDiv w:val="1"/>
      <w:marLeft w:val="0"/>
      <w:marRight w:val="0"/>
      <w:marTop w:val="0"/>
      <w:marBottom w:val="0"/>
      <w:divBdr>
        <w:top w:val="none" w:sz="0" w:space="0" w:color="auto"/>
        <w:left w:val="none" w:sz="0" w:space="0" w:color="auto"/>
        <w:bottom w:val="none" w:sz="0" w:space="0" w:color="auto"/>
        <w:right w:val="none" w:sz="0" w:space="0" w:color="auto"/>
      </w:divBdr>
    </w:div>
    <w:div w:id="2133011938">
      <w:bodyDiv w:val="1"/>
      <w:marLeft w:val="0"/>
      <w:marRight w:val="0"/>
      <w:marTop w:val="0"/>
      <w:marBottom w:val="0"/>
      <w:divBdr>
        <w:top w:val="none" w:sz="0" w:space="0" w:color="auto"/>
        <w:left w:val="none" w:sz="0" w:space="0" w:color="auto"/>
        <w:bottom w:val="none" w:sz="0" w:space="0" w:color="auto"/>
        <w:right w:val="none" w:sz="0" w:space="0" w:color="auto"/>
      </w:divBdr>
    </w:div>
    <w:div w:id="2135830785">
      <w:bodyDiv w:val="1"/>
      <w:marLeft w:val="0"/>
      <w:marRight w:val="0"/>
      <w:marTop w:val="0"/>
      <w:marBottom w:val="0"/>
      <w:divBdr>
        <w:top w:val="none" w:sz="0" w:space="0" w:color="auto"/>
        <w:left w:val="none" w:sz="0" w:space="0" w:color="auto"/>
        <w:bottom w:val="none" w:sz="0" w:space="0" w:color="auto"/>
        <w:right w:val="none" w:sz="0" w:space="0" w:color="auto"/>
      </w:divBdr>
    </w:div>
    <w:div w:id="214638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8B41A-5174-4D16-A935-676BE00AC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515</Words>
  <Characters>2782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3291</CharactersWithSpaces>
  <SharedDoc>false</SharedDoc>
  <HLinks>
    <vt:vector size="162" baseType="variant">
      <vt:variant>
        <vt:i4>852041</vt:i4>
      </vt:variant>
      <vt:variant>
        <vt:i4>147</vt:i4>
      </vt:variant>
      <vt:variant>
        <vt:i4>0</vt:i4>
      </vt:variant>
      <vt:variant>
        <vt:i4>5</vt:i4>
      </vt:variant>
      <vt:variant>
        <vt:lpwstr>http://www.comprasgovernamentais.gov.br/</vt:lpwstr>
      </vt:variant>
      <vt:variant>
        <vt:lpwstr/>
      </vt:variant>
      <vt:variant>
        <vt:i4>4128937</vt:i4>
      </vt:variant>
      <vt:variant>
        <vt:i4>144</vt:i4>
      </vt:variant>
      <vt:variant>
        <vt:i4>0</vt:i4>
      </vt:variant>
      <vt:variant>
        <vt:i4>5</vt:i4>
      </vt:variant>
      <vt:variant>
        <vt:lpwstr>http://www.paineldepreços.planejamento.gov.br/</vt:lpwstr>
      </vt:variant>
      <vt:variant>
        <vt:lpwstr/>
      </vt:variant>
      <vt:variant>
        <vt:i4>852041</vt:i4>
      </vt:variant>
      <vt:variant>
        <vt:i4>141</vt:i4>
      </vt:variant>
      <vt:variant>
        <vt:i4>0</vt:i4>
      </vt:variant>
      <vt:variant>
        <vt:i4>5</vt:i4>
      </vt:variant>
      <vt:variant>
        <vt:lpwstr>http://www.comprasgovernamentais.gov.br/</vt:lpwstr>
      </vt:variant>
      <vt:variant>
        <vt:lpwstr/>
      </vt:variant>
      <vt:variant>
        <vt:i4>852041</vt:i4>
      </vt:variant>
      <vt:variant>
        <vt:i4>138</vt:i4>
      </vt:variant>
      <vt:variant>
        <vt:i4>0</vt:i4>
      </vt:variant>
      <vt:variant>
        <vt:i4>5</vt:i4>
      </vt:variant>
      <vt:variant>
        <vt:lpwstr>http://www.comprasgovernamentais.gov.br/</vt:lpwstr>
      </vt:variant>
      <vt:variant>
        <vt:lpwstr/>
      </vt:variant>
      <vt:variant>
        <vt:i4>1179704</vt:i4>
      </vt:variant>
      <vt:variant>
        <vt:i4>131</vt:i4>
      </vt:variant>
      <vt:variant>
        <vt:i4>0</vt:i4>
      </vt:variant>
      <vt:variant>
        <vt:i4>5</vt:i4>
      </vt:variant>
      <vt:variant>
        <vt:lpwstr/>
      </vt:variant>
      <vt:variant>
        <vt:lpwstr>_Toc23755685</vt:lpwstr>
      </vt:variant>
      <vt:variant>
        <vt:i4>1245240</vt:i4>
      </vt:variant>
      <vt:variant>
        <vt:i4>125</vt:i4>
      </vt:variant>
      <vt:variant>
        <vt:i4>0</vt:i4>
      </vt:variant>
      <vt:variant>
        <vt:i4>5</vt:i4>
      </vt:variant>
      <vt:variant>
        <vt:lpwstr/>
      </vt:variant>
      <vt:variant>
        <vt:lpwstr>_Toc23755684</vt:lpwstr>
      </vt:variant>
      <vt:variant>
        <vt:i4>1310776</vt:i4>
      </vt:variant>
      <vt:variant>
        <vt:i4>119</vt:i4>
      </vt:variant>
      <vt:variant>
        <vt:i4>0</vt:i4>
      </vt:variant>
      <vt:variant>
        <vt:i4>5</vt:i4>
      </vt:variant>
      <vt:variant>
        <vt:lpwstr/>
      </vt:variant>
      <vt:variant>
        <vt:lpwstr>_Toc23755683</vt:lpwstr>
      </vt:variant>
      <vt:variant>
        <vt:i4>1441848</vt:i4>
      </vt:variant>
      <vt:variant>
        <vt:i4>113</vt:i4>
      </vt:variant>
      <vt:variant>
        <vt:i4>0</vt:i4>
      </vt:variant>
      <vt:variant>
        <vt:i4>5</vt:i4>
      </vt:variant>
      <vt:variant>
        <vt:lpwstr/>
      </vt:variant>
      <vt:variant>
        <vt:lpwstr>_Toc23755681</vt:lpwstr>
      </vt:variant>
      <vt:variant>
        <vt:i4>1507384</vt:i4>
      </vt:variant>
      <vt:variant>
        <vt:i4>107</vt:i4>
      </vt:variant>
      <vt:variant>
        <vt:i4>0</vt:i4>
      </vt:variant>
      <vt:variant>
        <vt:i4>5</vt:i4>
      </vt:variant>
      <vt:variant>
        <vt:lpwstr/>
      </vt:variant>
      <vt:variant>
        <vt:lpwstr>_Toc23755680</vt:lpwstr>
      </vt:variant>
      <vt:variant>
        <vt:i4>1966135</vt:i4>
      </vt:variant>
      <vt:variant>
        <vt:i4>101</vt:i4>
      </vt:variant>
      <vt:variant>
        <vt:i4>0</vt:i4>
      </vt:variant>
      <vt:variant>
        <vt:i4>5</vt:i4>
      </vt:variant>
      <vt:variant>
        <vt:lpwstr/>
      </vt:variant>
      <vt:variant>
        <vt:lpwstr>_Toc23755679</vt:lpwstr>
      </vt:variant>
      <vt:variant>
        <vt:i4>2031671</vt:i4>
      </vt:variant>
      <vt:variant>
        <vt:i4>95</vt:i4>
      </vt:variant>
      <vt:variant>
        <vt:i4>0</vt:i4>
      </vt:variant>
      <vt:variant>
        <vt:i4>5</vt:i4>
      </vt:variant>
      <vt:variant>
        <vt:lpwstr/>
      </vt:variant>
      <vt:variant>
        <vt:lpwstr>_Toc23755678</vt:lpwstr>
      </vt:variant>
      <vt:variant>
        <vt:i4>1048631</vt:i4>
      </vt:variant>
      <vt:variant>
        <vt:i4>89</vt:i4>
      </vt:variant>
      <vt:variant>
        <vt:i4>0</vt:i4>
      </vt:variant>
      <vt:variant>
        <vt:i4>5</vt:i4>
      </vt:variant>
      <vt:variant>
        <vt:lpwstr/>
      </vt:variant>
      <vt:variant>
        <vt:lpwstr>_Toc23755677</vt:lpwstr>
      </vt:variant>
      <vt:variant>
        <vt:i4>1114167</vt:i4>
      </vt:variant>
      <vt:variant>
        <vt:i4>83</vt:i4>
      </vt:variant>
      <vt:variant>
        <vt:i4>0</vt:i4>
      </vt:variant>
      <vt:variant>
        <vt:i4>5</vt:i4>
      </vt:variant>
      <vt:variant>
        <vt:lpwstr/>
      </vt:variant>
      <vt:variant>
        <vt:lpwstr>_Toc23755676</vt:lpwstr>
      </vt:variant>
      <vt:variant>
        <vt:i4>1179703</vt:i4>
      </vt:variant>
      <vt:variant>
        <vt:i4>77</vt:i4>
      </vt:variant>
      <vt:variant>
        <vt:i4>0</vt:i4>
      </vt:variant>
      <vt:variant>
        <vt:i4>5</vt:i4>
      </vt:variant>
      <vt:variant>
        <vt:lpwstr/>
      </vt:variant>
      <vt:variant>
        <vt:lpwstr>_Toc23755675</vt:lpwstr>
      </vt:variant>
      <vt:variant>
        <vt:i4>1245239</vt:i4>
      </vt:variant>
      <vt:variant>
        <vt:i4>71</vt:i4>
      </vt:variant>
      <vt:variant>
        <vt:i4>0</vt:i4>
      </vt:variant>
      <vt:variant>
        <vt:i4>5</vt:i4>
      </vt:variant>
      <vt:variant>
        <vt:lpwstr/>
      </vt:variant>
      <vt:variant>
        <vt:lpwstr>_Toc23755674</vt:lpwstr>
      </vt:variant>
      <vt:variant>
        <vt:i4>1310775</vt:i4>
      </vt:variant>
      <vt:variant>
        <vt:i4>65</vt:i4>
      </vt:variant>
      <vt:variant>
        <vt:i4>0</vt:i4>
      </vt:variant>
      <vt:variant>
        <vt:i4>5</vt:i4>
      </vt:variant>
      <vt:variant>
        <vt:lpwstr/>
      </vt:variant>
      <vt:variant>
        <vt:lpwstr>_Toc23755673</vt:lpwstr>
      </vt:variant>
      <vt:variant>
        <vt:i4>1376311</vt:i4>
      </vt:variant>
      <vt:variant>
        <vt:i4>59</vt:i4>
      </vt:variant>
      <vt:variant>
        <vt:i4>0</vt:i4>
      </vt:variant>
      <vt:variant>
        <vt:i4>5</vt:i4>
      </vt:variant>
      <vt:variant>
        <vt:lpwstr/>
      </vt:variant>
      <vt:variant>
        <vt:lpwstr>_Toc23755672</vt:lpwstr>
      </vt:variant>
      <vt:variant>
        <vt:i4>1441847</vt:i4>
      </vt:variant>
      <vt:variant>
        <vt:i4>53</vt:i4>
      </vt:variant>
      <vt:variant>
        <vt:i4>0</vt:i4>
      </vt:variant>
      <vt:variant>
        <vt:i4>5</vt:i4>
      </vt:variant>
      <vt:variant>
        <vt:lpwstr/>
      </vt:variant>
      <vt:variant>
        <vt:lpwstr>_Toc23755671</vt:lpwstr>
      </vt:variant>
      <vt:variant>
        <vt:i4>1507383</vt:i4>
      </vt:variant>
      <vt:variant>
        <vt:i4>47</vt:i4>
      </vt:variant>
      <vt:variant>
        <vt:i4>0</vt:i4>
      </vt:variant>
      <vt:variant>
        <vt:i4>5</vt:i4>
      </vt:variant>
      <vt:variant>
        <vt:lpwstr/>
      </vt:variant>
      <vt:variant>
        <vt:lpwstr>_Toc23755670</vt:lpwstr>
      </vt:variant>
      <vt:variant>
        <vt:i4>1966134</vt:i4>
      </vt:variant>
      <vt:variant>
        <vt:i4>41</vt:i4>
      </vt:variant>
      <vt:variant>
        <vt:i4>0</vt:i4>
      </vt:variant>
      <vt:variant>
        <vt:i4>5</vt:i4>
      </vt:variant>
      <vt:variant>
        <vt:lpwstr/>
      </vt:variant>
      <vt:variant>
        <vt:lpwstr>_Toc23755669</vt:lpwstr>
      </vt:variant>
      <vt:variant>
        <vt:i4>2031670</vt:i4>
      </vt:variant>
      <vt:variant>
        <vt:i4>35</vt:i4>
      </vt:variant>
      <vt:variant>
        <vt:i4>0</vt:i4>
      </vt:variant>
      <vt:variant>
        <vt:i4>5</vt:i4>
      </vt:variant>
      <vt:variant>
        <vt:lpwstr/>
      </vt:variant>
      <vt:variant>
        <vt:lpwstr>_Toc23755668</vt:lpwstr>
      </vt:variant>
      <vt:variant>
        <vt:i4>1048630</vt:i4>
      </vt:variant>
      <vt:variant>
        <vt:i4>29</vt:i4>
      </vt:variant>
      <vt:variant>
        <vt:i4>0</vt:i4>
      </vt:variant>
      <vt:variant>
        <vt:i4>5</vt:i4>
      </vt:variant>
      <vt:variant>
        <vt:lpwstr/>
      </vt:variant>
      <vt:variant>
        <vt:lpwstr>_Toc23755667</vt:lpwstr>
      </vt:variant>
      <vt:variant>
        <vt:i4>1114166</vt:i4>
      </vt:variant>
      <vt:variant>
        <vt:i4>26</vt:i4>
      </vt:variant>
      <vt:variant>
        <vt:i4>0</vt:i4>
      </vt:variant>
      <vt:variant>
        <vt:i4>5</vt:i4>
      </vt:variant>
      <vt:variant>
        <vt:lpwstr/>
      </vt:variant>
      <vt:variant>
        <vt:lpwstr>_Toc23755666</vt:lpwstr>
      </vt:variant>
      <vt:variant>
        <vt:i4>1179702</vt:i4>
      </vt:variant>
      <vt:variant>
        <vt:i4>20</vt:i4>
      </vt:variant>
      <vt:variant>
        <vt:i4>0</vt:i4>
      </vt:variant>
      <vt:variant>
        <vt:i4>5</vt:i4>
      </vt:variant>
      <vt:variant>
        <vt:lpwstr/>
      </vt:variant>
      <vt:variant>
        <vt:lpwstr>_Toc23755665</vt:lpwstr>
      </vt:variant>
      <vt:variant>
        <vt:i4>1245238</vt:i4>
      </vt:variant>
      <vt:variant>
        <vt:i4>14</vt:i4>
      </vt:variant>
      <vt:variant>
        <vt:i4>0</vt:i4>
      </vt:variant>
      <vt:variant>
        <vt:i4>5</vt:i4>
      </vt:variant>
      <vt:variant>
        <vt:lpwstr/>
      </vt:variant>
      <vt:variant>
        <vt:lpwstr>_Toc23755664</vt:lpwstr>
      </vt:variant>
      <vt:variant>
        <vt:i4>1310774</vt:i4>
      </vt:variant>
      <vt:variant>
        <vt:i4>8</vt:i4>
      </vt:variant>
      <vt:variant>
        <vt:i4>0</vt:i4>
      </vt:variant>
      <vt:variant>
        <vt:i4>5</vt:i4>
      </vt:variant>
      <vt:variant>
        <vt:lpwstr/>
      </vt:variant>
      <vt:variant>
        <vt:lpwstr>_Toc23755663</vt:lpwstr>
      </vt:variant>
      <vt:variant>
        <vt:i4>1376310</vt:i4>
      </vt:variant>
      <vt:variant>
        <vt:i4>2</vt:i4>
      </vt:variant>
      <vt:variant>
        <vt:i4>0</vt:i4>
      </vt:variant>
      <vt:variant>
        <vt:i4>5</vt:i4>
      </vt:variant>
      <vt:variant>
        <vt:lpwstr/>
      </vt:variant>
      <vt:variant>
        <vt:lpwstr>_Toc23755662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cp:lastModifiedBy>Paulo Roberto Correia Lima</cp:lastModifiedBy>
  <cp:revision>2</cp:revision>
  <cp:lastPrinted>2024-12-06T18:23:00Z</cp:lastPrinted>
  <dcterms:created xsi:type="dcterms:W3CDTF">2024-12-24T14:17:00Z</dcterms:created>
  <dcterms:modified xsi:type="dcterms:W3CDTF">2024-12-24T14:17:00Z</dcterms:modified>
</cp:coreProperties>
</file>